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004FD" w14:textId="13E383E0" w:rsidR="006067E4" w:rsidRDefault="006067E4" w:rsidP="004F6C5B">
      <w:pPr>
        <w:spacing w:after="0"/>
        <w:jc w:val="center"/>
        <w:rPr>
          <w:rFonts w:ascii="Arial" w:hAnsi="Arial" w:cs="Arial"/>
          <w:color w:val="auto"/>
        </w:rPr>
      </w:pPr>
    </w:p>
    <w:p w14:paraId="1A46F0FC" w14:textId="433B4971" w:rsidR="00D620D3" w:rsidRDefault="00D620D3" w:rsidP="004F6C5B">
      <w:pPr>
        <w:spacing w:after="0"/>
        <w:jc w:val="center"/>
        <w:rPr>
          <w:rFonts w:ascii="Arial" w:hAnsi="Arial" w:cs="Arial"/>
          <w:color w:val="auto"/>
        </w:rPr>
      </w:pPr>
    </w:p>
    <w:p w14:paraId="547D4C17" w14:textId="25F23B68" w:rsidR="00D620D3" w:rsidRDefault="00D620D3" w:rsidP="004F6C5B">
      <w:pPr>
        <w:spacing w:after="0"/>
        <w:jc w:val="center"/>
        <w:rPr>
          <w:rFonts w:ascii="Arial" w:hAnsi="Arial" w:cs="Arial"/>
          <w:color w:val="auto"/>
        </w:rPr>
      </w:pPr>
    </w:p>
    <w:p w14:paraId="58DDBFC0" w14:textId="77777777" w:rsidR="00D620D3" w:rsidRPr="004F6C5B" w:rsidRDefault="00D620D3" w:rsidP="004F6C5B">
      <w:pPr>
        <w:spacing w:after="0"/>
        <w:jc w:val="center"/>
        <w:rPr>
          <w:rFonts w:ascii="Arial" w:hAnsi="Arial" w:cs="Arial"/>
          <w:color w:val="auto"/>
        </w:rPr>
      </w:pPr>
    </w:p>
    <w:p w14:paraId="242C508D" w14:textId="77777777" w:rsidR="00131729" w:rsidRPr="004F6C5B" w:rsidRDefault="00131729" w:rsidP="004F6C5B">
      <w:pPr>
        <w:spacing w:after="0"/>
        <w:jc w:val="center"/>
        <w:rPr>
          <w:rFonts w:ascii="Arial" w:hAnsi="Arial" w:cs="Arial"/>
          <w:color w:val="auto"/>
        </w:rPr>
      </w:pPr>
    </w:p>
    <w:p w14:paraId="531B079D" w14:textId="77777777" w:rsidR="00131729" w:rsidRPr="004F6C5B" w:rsidRDefault="00131729" w:rsidP="004F6C5B">
      <w:pPr>
        <w:spacing w:after="0"/>
        <w:jc w:val="center"/>
        <w:rPr>
          <w:rFonts w:ascii="Arial" w:hAnsi="Arial" w:cs="Arial"/>
          <w:color w:val="auto"/>
        </w:rPr>
      </w:pPr>
    </w:p>
    <w:p w14:paraId="4EFFFC6F" w14:textId="77777777" w:rsidR="00131729" w:rsidRPr="004F6C5B" w:rsidRDefault="00131729" w:rsidP="004F6C5B">
      <w:pPr>
        <w:spacing w:after="0"/>
        <w:jc w:val="center"/>
        <w:rPr>
          <w:rFonts w:ascii="Arial" w:hAnsi="Arial" w:cs="Arial"/>
          <w:color w:val="auto"/>
        </w:rPr>
      </w:pPr>
    </w:p>
    <w:p w14:paraId="4D840577" w14:textId="77777777" w:rsidR="00131729" w:rsidRPr="004F6C5B" w:rsidRDefault="00131729" w:rsidP="004F6C5B">
      <w:pPr>
        <w:spacing w:after="0"/>
        <w:jc w:val="center"/>
        <w:rPr>
          <w:rFonts w:ascii="Arial" w:hAnsi="Arial" w:cs="Arial"/>
          <w:color w:val="auto"/>
        </w:rPr>
      </w:pPr>
    </w:p>
    <w:p w14:paraId="5CD28995" w14:textId="77777777" w:rsidR="00131729" w:rsidRPr="004F6C5B" w:rsidRDefault="00131729" w:rsidP="004F6C5B">
      <w:pPr>
        <w:spacing w:after="0"/>
        <w:jc w:val="center"/>
        <w:rPr>
          <w:rFonts w:ascii="Arial" w:hAnsi="Arial" w:cs="Arial"/>
          <w:color w:val="auto"/>
        </w:rPr>
      </w:pPr>
    </w:p>
    <w:p w14:paraId="43E5A2BA" w14:textId="77777777" w:rsidR="00692496" w:rsidRDefault="00131729" w:rsidP="00C31BB5">
      <w:pPr>
        <w:spacing w:after="0"/>
        <w:jc w:val="center"/>
        <w:rPr>
          <w:rFonts w:ascii="Arial" w:hAnsi="Arial" w:cs="Arial"/>
          <w:color w:val="auto"/>
        </w:rPr>
      </w:pPr>
      <w:r w:rsidRPr="004F6C5B">
        <w:rPr>
          <w:rFonts w:ascii="Arial" w:hAnsi="Arial" w:cs="Arial"/>
          <w:color w:val="auto"/>
        </w:rPr>
        <w:t>DOKUMENTACIJA V ZVEZI Z ODDAJO JAVNEGA NAROČILA</w:t>
      </w:r>
    </w:p>
    <w:p w14:paraId="13F513CA" w14:textId="3A49B48F" w:rsidR="00131729" w:rsidRDefault="00692496" w:rsidP="00C31BB5">
      <w:pPr>
        <w:spacing w:after="0"/>
        <w:jc w:val="center"/>
        <w:rPr>
          <w:rFonts w:ascii="Arial" w:hAnsi="Arial" w:cs="Arial"/>
          <w:b/>
          <w:color w:val="auto"/>
        </w:rPr>
      </w:pPr>
      <w:r w:rsidRPr="00692496">
        <w:rPr>
          <w:rFonts w:ascii="Arial" w:hAnsi="Arial" w:cs="Arial"/>
          <w:color w:val="FF0000"/>
        </w:rPr>
        <w:t>S POPRAVKI</w:t>
      </w:r>
      <w:r w:rsidR="00131729" w:rsidRPr="008E473B">
        <w:rPr>
          <w:rFonts w:ascii="Arial" w:hAnsi="Arial" w:cs="Arial"/>
          <w:b/>
          <w:color w:val="auto"/>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DBE5F1" w:themeFill="accent1" w:themeFillTint="33"/>
        <w:tblLook w:val="00A0" w:firstRow="1" w:lastRow="0" w:firstColumn="1" w:lastColumn="0" w:noHBand="0" w:noVBand="0"/>
      </w:tblPr>
      <w:tblGrid>
        <w:gridCol w:w="9062"/>
      </w:tblGrid>
      <w:tr w:rsidR="00E9347E" w:rsidRPr="004F6C5B" w14:paraId="34D48012" w14:textId="77777777" w:rsidTr="00D236A1">
        <w:tc>
          <w:tcPr>
            <w:tcW w:w="9062" w:type="dxa"/>
            <w:tcBorders>
              <w:top w:val="double" w:sz="4" w:space="0" w:color="auto"/>
              <w:bottom w:val="double" w:sz="4" w:space="0" w:color="auto"/>
            </w:tcBorders>
            <w:shd w:val="clear" w:color="auto" w:fill="DBE5F1" w:themeFill="accent1" w:themeFillTint="33"/>
          </w:tcPr>
          <w:p w14:paraId="3C04ED1F" w14:textId="77777777" w:rsidR="00131729" w:rsidRPr="004F6C5B" w:rsidRDefault="00131729" w:rsidP="004F6C5B">
            <w:pPr>
              <w:spacing w:after="0"/>
              <w:jc w:val="center"/>
              <w:rPr>
                <w:rFonts w:ascii="Arial" w:hAnsi="Arial" w:cs="Arial"/>
                <w:color w:val="auto"/>
              </w:rPr>
            </w:pPr>
          </w:p>
          <w:p w14:paraId="240995B4" w14:textId="77777777" w:rsidR="00131729" w:rsidRPr="004F6C5B" w:rsidRDefault="00131729" w:rsidP="004F6C5B">
            <w:pPr>
              <w:spacing w:after="0"/>
              <w:jc w:val="center"/>
              <w:rPr>
                <w:rFonts w:ascii="Arial" w:hAnsi="Arial" w:cs="Arial"/>
                <w:color w:val="auto"/>
              </w:rPr>
            </w:pPr>
          </w:p>
          <w:p w14:paraId="6B40EEC9" w14:textId="54627CDE" w:rsidR="00131729" w:rsidRPr="00C31BB5" w:rsidRDefault="00C31BB5" w:rsidP="00C31BB5">
            <w:pPr>
              <w:spacing w:after="0"/>
              <w:jc w:val="center"/>
              <w:rPr>
                <w:rFonts w:ascii="Arial" w:hAnsi="Arial" w:cs="Arial"/>
                <w:color w:val="auto"/>
              </w:rPr>
            </w:pPr>
            <w:r>
              <w:rPr>
                <w:rFonts w:ascii="Arial" w:hAnsi="Arial" w:cs="Arial"/>
                <w:b/>
                <w:color w:val="auto"/>
              </w:rPr>
              <w:t>Gradbeno obrtniška in inštalacijska dela</w:t>
            </w:r>
            <w:r w:rsidR="00D620D3">
              <w:rPr>
                <w:rFonts w:ascii="Arial" w:hAnsi="Arial" w:cs="Arial"/>
                <w:b/>
                <w:color w:val="auto"/>
              </w:rPr>
              <w:t xml:space="preserve"> v obdobju od </w:t>
            </w:r>
            <w:r w:rsidR="00031DCC">
              <w:rPr>
                <w:rFonts w:ascii="Arial" w:hAnsi="Arial" w:cs="Arial"/>
                <w:b/>
                <w:color w:val="auto"/>
              </w:rPr>
              <w:t>2018</w:t>
            </w:r>
            <w:r w:rsidR="00D620D3">
              <w:rPr>
                <w:rFonts w:ascii="Arial" w:hAnsi="Arial" w:cs="Arial"/>
                <w:b/>
                <w:color w:val="auto"/>
              </w:rPr>
              <w:t xml:space="preserve"> do </w:t>
            </w:r>
            <w:r w:rsidR="00031DCC">
              <w:rPr>
                <w:rFonts w:ascii="Arial" w:hAnsi="Arial" w:cs="Arial"/>
                <w:b/>
                <w:color w:val="auto"/>
              </w:rPr>
              <w:t>202</w:t>
            </w:r>
            <w:r w:rsidR="002E498B">
              <w:rPr>
                <w:rFonts w:ascii="Arial" w:hAnsi="Arial" w:cs="Arial"/>
                <w:b/>
                <w:color w:val="auto"/>
              </w:rPr>
              <w:t>2</w:t>
            </w:r>
          </w:p>
          <w:p w14:paraId="35157D9F" w14:textId="77777777" w:rsidR="00131729" w:rsidRPr="004F6C5B" w:rsidRDefault="00131729" w:rsidP="004F6C5B">
            <w:pPr>
              <w:spacing w:after="0"/>
              <w:jc w:val="center"/>
              <w:rPr>
                <w:rFonts w:ascii="Arial" w:hAnsi="Arial" w:cs="Arial"/>
                <w:color w:val="auto"/>
              </w:rPr>
            </w:pPr>
          </w:p>
          <w:p w14:paraId="1481061F" w14:textId="77777777" w:rsidR="00131729" w:rsidRPr="004F6C5B" w:rsidRDefault="00131729" w:rsidP="004F6C5B">
            <w:pPr>
              <w:spacing w:after="0"/>
              <w:jc w:val="center"/>
              <w:rPr>
                <w:rFonts w:ascii="Arial" w:hAnsi="Arial" w:cs="Arial"/>
                <w:color w:val="auto"/>
              </w:rPr>
            </w:pPr>
          </w:p>
        </w:tc>
      </w:tr>
    </w:tbl>
    <w:p w14:paraId="5741FDD7" w14:textId="368DC882" w:rsidR="00131729" w:rsidRPr="004F6C5B" w:rsidRDefault="00131729" w:rsidP="004F6C5B">
      <w:pPr>
        <w:spacing w:after="0"/>
        <w:jc w:val="center"/>
        <w:rPr>
          <w:rFonts w:ascii="Arial" w:hAnsi="Arial" w:cs="Arial"/>
          <w:color w:val="auto"/>
        </w:rPr>
      </w:pPr>
      <w:r w:rsidRPr="004F6C5B">
        <w:rPr>
          <w:rFonts w:ascii="Arial" w:hAnsi="Arial" w:cs="Arial"/>
          <w:color w:val="auto"/>
        </w:rPr>
        <w:t xml:space="preserve">po </w:t>
      </w:r>
      <w:r w:rsidR="00BB0853" w:rsidRPr="004F6C5B">
        <w:rPr>
          <w:rFonts w:ascii="Arial" w:hAnsi="Arial" w:cs="Arial"/>
          <w:color w:val="auto"/>
        </w:rPr>
        <w:t>odprtem postopku</w:t>
      </w:r>
      <w:r w:rsidR="00277C08" w:rsidRPr="004F6C5B">
        <w:rPr>
          <w:rFonts w:ascii="Arial" w:hAnsi="Arial" w:cs="Arial"/>
          <w:color w:val="auto"/>
        </w:rPr>
        <w:t xml:space="preserve"> </w:t>
      </w:r>
      <w:r w:rsidR="00C31BB5">
        <w:rPr>
          <w:rFonts w:ascii="Arial" w:hAnsi="Arial" w:cs="Arial"/>
          <w:color w:val="auto"/>
        </w:rPr>
        <w:t>s sklenitvijo okvirnega sporazuma</w:t>
      </w:r>
    </w:p>
    <w:p w14:paraId="19B41001" w14:textId="77777777" w:rsidR="00131729" w:rsidRPr="004F6C5B" w:rsidRDefault="00131729" w:rsidP="004F6C5B">
      <w:pPr>
        <w:spacing w:after="0"/>
        <w:rPr>
          <w:rFonts w:ascii="Arial" w:hAnsi="Arial" w:cs="Arial"/>
          <w:color w:val="auto"/>
        </w:rPr>
      </w:pPr>
    </w:p>
    <w:p w14:paraId="2BD6A33F" w14:textId="77777777" w:rsidR="00131729" w:rsidRPr="004F6C5B" w:rsidRDefault="00131729" w:rsidP="004F6C5B">
      <w:pPr>
        <w:spacing w:after="0"/>
        <w:rPr>
          <w:rFonts w:ascii="Arial" w:hAnsi="Arial" w:cs="Arial"/>
          <w:color w:val="auto"/>
        </w:rPr>
      </w:pPr>
    </w:p>
    <w:p w14:paraId="64417A28" w14:textId="77777777" w:rsidR="00131729" w:rsidRPr="004F6C5B" w:rsidRDefault="00131729" w:rsidP="004F6C5B">
      <w:pPr>
        <w:spacing w:after="0"/>
        <w:rPr>
          <w:rFonts w:ascii="Arial" w:hAnsi="Arial" w:cs="Arial"/>
          <w:color w:val="auto"/>
        </w:rPr>
      </w:pPr>
    </w:p>
    <w:p w14:paraId="3EF83B4E" w14:textId="77777777" w:rsidR="00131729" w:rsidRPr="004F6C5B" w:rsidRDefault="00131729" w:rsidP="004F6C5B">
      <w:pPr>
        <w:spacing w:after="0"/>
        <w:rPr>
          <w:rFonts w:ascii="Arial" w:hAnsi="Arial" w:cs="Arial"/>
          <w:color w:val="auto"/>
        </w:rPr>
      </w:pPr>
    </w:p>
    <w:p w14:paraId="5407F2F4" w14:textId="77777777" w:rsidR="00131729" w:rsidRPr="004F6C5B" w:rsidRDefault="00131729" w:rsidP="004F6C5B">
      <w:pPr>
        <w:spacing w:after="0"/>
        <w:rPr>
          <w:rFonts w:ascii="Arial" w:hAnsi="Arial" w:cs="Arial"/>
          <w:color w:val="auto"/>
        </w:rPr>
      </w:pPr>
    </w:p>
    <w:tbl>
      <w:tblPr>
        <w:tblW w:w="9462" w:type="dxa"/>
        <w:tblInd w:w="-106" w:type="dxa"/>
        <w:tblLook w:val="00A0" w:firstRow="1" w:lastRow="0" w:firstColumn="1" w:lastColumn="0" w:noHBand="0" w:noVBand="0"/>
      </w:tblPr>
      <w:tblGrid>
        <w:gridCol w:w="4075"/>
        <w:gridCol w:w="5387"/>
      </w:tblGrid>
      <w:tr w:rsidR="00D620D3" w:rsidRPr="004674B9" w14:paraId="05E31DA2" w14:textId="77777777" w:rsidTr="00D620D3">
        <w:trPr>
          <w:cantSplit/>
          <w:trHeight w:val="567"/>
        </w:trPr>
        <w:tc>
          <w:tcPr>
            <w:tcW w:w="4075" w:type="dxa"/>
            <w:vAlign w:val="center"/>
          </w:tcPr>
          <w:p w14:paraId="01A2F700" w14:textId="77777777" w:rsidR="00D620D3" w:rsidRDefault="00D620D3" w:rsidP="00D620D3">
            <w:pPr>
              <w:spacing w:after="0"/>
              <w:jc w:val="right"/>
              <w:rPr>
                <w:rFonts w:ascii="Arial" w:hAnsi="Arial" w:cs="Arial"/>
                <w:b/>
                <w:bCs/>
                <w:color w:val="auto"/>
              </w:rPr>
            </w:pPr>
            <w:r>
              <w:rPr>
                <w:rFonts w:ascii="Arial" w:hAnsi="Arial" w:cs="Arial"/>
                <w:b/>
                <w:bCs/>
                <w:color w:val="auto"/>
              </w:rPr>
              <w:t>NAROČNIK</w:t>
            </w:r>
          </w:p>
        </w:tc>
        <w:tc>
          <w:tcPr>
            <w:tcW w:w="5387" w:type="dxa"/>
            <w:shd w:val="clear" w:color="auto" w:fill="auto"/>
            <w:vAlign w:val="center"/>
          </w:tcPr>
          <w:p w14:paraId="63EA75AB" w14:textId="77777777" w:rsidR="00D620D3" w:rsidRPr="00D620D3" w:rsidRDefault="00D620D3" w:rsidP="00D620D3">
            <w:pPr>
              <w:pStyle w:val="WW-BodyText2"/>
              <w:jc w:val="left"/>
              <w:rPr>
                <w:rFonts w:ascii="Arial" w:hAnsi="Arial" w:cs="Arial"/>
                <w:b w:val="0"/>
                <w:sz w:val="22"/>
                <w:szCs w:val="22"/>
              </w:rPr>
            </w:pPr>
            <w:r w:rsidRPr="00D620D3">
              <w:rPr>
                <w:rFonts w:ascii="Arial" w:hAnsi="Arial" w:cs="Arial"/>
                <w:b w:val="0"/>
                <w:sz w:val="22"/>
                <w:szCs w:val="22"/>
              </w:rPr>
              <w:t>D.S.U., družba za svetovanje in upravljanje, d.o.o.</w:t>
            </w:r>
          </w:p>
          <w:p w14:paraId="34B10394" w14:textId="77777777" w:rsidR="00D620D3" w:rsidRPr="00D620D3" w:rsidRDefault="00D620D3" w:rsidP="00D620D3">
            <w:pPr>
              <w:pStyle w:val="WW-BodyText2"/>
              <w:jc w:val="left"/>
              <w:rPr>
                <w:rFonts w:ascii="Arial" w:hAnsi="Arial" w:cs="Arial"/>
                <w:b w:val="0"/>
                <w:sz w:val="22"/>
                <w:szCs w:val="22"/>
              </w:rPr>
            </w:pPr>
            <w:r w:rsidRPr="00D620D3">
              <w:rPr>
                <w:rFonts w:ascii="Arial" w:hAnsi="Arial" w:cs="Arial"/>
                <w:b w:val="0"/>
                <w:sz w:val="22"/>
                <w:szCs w:val="22"/>
              </w:rPr>
              <w:t>Dunajska cesta 160, 1000 Ljubljana</w:t>
            </w:r>
          </w:p>
        </w:tc>
      </w:tr>
      <w:tr w:rsidR="00131729" w:rsidRPr="00C31BB5" w14:paraId="3E1203CF" w14:textId="77777777" w:rsidTr="00D620D3">
        <w:trPr>
          <w:cantSplit/>
          <w:trHeight w:val="567"/>
        </w:trPr>
        <w:tc>
          <w:tcPr>
            <w:tcW w:w="4075" w:type="dxa"/>
            <w:vAlign w:val="center"/>
          </w:tcPr>
          <w:p w14:paraId="3BCC1548" w14:textId="77777777" w:rsidR="00131729" w:rsidRPr="004F6C5B" w:rsidRDefault="009E76E9" w:rsidP="004F6C5B">
            <w:pPr>
              <w:spacing w:after="0"/>
              <w:jc w:val="right"/>
              <w:rPr>
                <w:rFonts w:ascii="Arial" w:hAnsi="Arial" w:cs="Arial"/>
                <w:b/>
                <w:bCs/>
                <w:color w:val="auto"/>
              </w:rPr>
            </w:pPr>
            <w:r w:rsidRPr="004F6C5B">
              <w:rPr>
                <w:rFonts w:ascii="Arial" w:hAnsi="Arial" w:cs="Arial"/>
                <w:b/>
                <w:bCs/>
                <w:color w:val="auto"/>
              </w:rPr>
              <w:t>NASLOV JAVNEGA NAROČILA</w:t>
            </w:r>
          </w:p>
        </w:tc>
        <w:tc>
          <w:tcPr>
            <w:tcW w:w="5387" w:type="dxa"/>
            <w:shd w:val="clear" w:color="auto" w:fill="auto"/>
            <w:vAlign w:val="center"/>
          </w:tcPr>
          <w:p w14:paraId="1F5940A7" w14:textId="67D51E1E" w:rsidR="00131729" w:rsidRPr="00C31BB5" w:rsidRDefault="00C31BB5" w:rsidP="002E498B">
            <w:pPr>
              <w:pStyle w:val="WW-BodyText2"/>
              <w:spacing w:after="0"/>
              <w:jc w:val="left"/>
              <w:rPr>
                <w:rFonts w:ascii="Arial" w:hAnsi="Arial" w:cs="Arial"/>
                <w:b w:val="0"/>
                <w:sz w:val="22"/>
                <w:szCs w:val="22"/>
              </w:rPr>
            </w:pPr>
            <w:r w:rsidRPr="00C31BB5">
              <w:rPr>
                <w:rFonts w:ascii="Arial" w:hAnsi="Arial" w:cs="Arial"/>
                <w:b w:val="0"/>
                <w:sz w:val="22"/>
                <w:szCs w:val="22"/>
              </w:rPr>
              <w:t>Gradbeno obrtniška in inštalacijska dela</w:t>
            </w:r>
            <w:r w:rsidR="00D620D3">
              <w:rPr>
                <w:rFonts w:ascii="Arial" w:hAnsi="Arial" w:cs="Arial"/>
                <w:b w:val="0"/>
                <w:sz w:val="22"/>
                <w:szCs w:val="22"/>
              </w:rPr>
              <w:t xml:space="preserve"> v obdobju od </w:t>
            </w:r>
            <w:r w:rsidR="00031DCC">
              <w:rPr>
                <w:rFonts w:ascii="Arial" w:hAnsi="Arial" w:cs="Arial"/>
                <w:b w:val="0"/>
                <w:sz w:val="22"/>
                <w:szCs w:val="22"/>
              </w:rPr>
              <w:t>2018</w:t>
            </w:r>
            <w:r w:rsidR="00D620D3">
              <w:rPr>
                <w:rFonts w:ascii="Arial" w:hAnsi="Arial" w:cs="Arial"/>
                <w:b w:val="0"/>
                <w:sz w:val="22"/>
                <w:szCs w:val="22"/>
              </w:rPr>
              <w:t xml:space="preserve"> do </w:t>
            </w:r>
            <w:r w:rsidR="00031DCC">
              <w:rPr>
                <w:rFonts w:ascii="Arial" w:hAnsi="Arial" w:cs="Arial"/>
                <w:b w:val="0"/>
                <w:sz w:val="22"/>
                <w:szCs w:val="22"/>
              </w:rPr>
              <w:t>202</w:t>
            </w:r>
            <w:r w:rsidR="002E498B">
              <w:rPr>
                <w:rFonts w:ascii="Arial" w:hAnsi="Arial" w:cs="Arial"/>
                <w:b w:val="0"/>
                <w:sz w:val="22"/>
                <w:szCs w:val="22"/>
              </w:rPr>
              <w:t>2</w:t>
            </w:r>
          </w:p>
        </w:tc>
      </w:tr>
      <w:tr w:rsidR="00E9347E" w:rsidRPr="004F6C5B" w14:paraId="29E7707B" w14:textId="77777777" w:rsidTr="00D620D3">
        <w:trPr>
          <w:cantSplit/>
          <w:trHeight w:val="567"/>
        </w:trPr>
        <w:tc>
          <w:tcPr>
            <w:tcW w:w="4075" w:type="dxa"/>
            <w:vAlign w:val="center"/>
          </w:tcPr>
          <w:p w14:paraId="5428FE6E" w14:textId="77777777" w:rsidR="00131729" w:rsidRPr="005521AC" w:rsidRDefault="00131729" w:rsidP="004F6C5B">
            <w:pPr>
              <w:spacing w:after="0"/>
              <w:jc w:val="right"/>
              <w:rPr>
                <w:rFonts w:ascii="Arial" w:hAnsi="Arial" w:cs="Arial"/>
                <w:b/>
                <w:bCs/>
                <w:color w:val="auto"/>
              </w:rPr>
            </w:pPr>
            <w:r w:rsidRPr="005521AC">
              <w:rPr>
                <w:rFonts w:ascii="Arial" w:hAnsi="Arial" w:cs="Arial"/>
                <w:b/>
                <w:bCs/>
                <w:color w:val="auto"/>
              </w:rPr>
              <w:t>VRSTA JAVNEGA NAROČILA</w:t>
            </w:r>
          </w:p>
        </w:tc>
        <w:tc>
          <w:tcPr>
            <w:tcW w:w="5387" w:type="dxa"/>
            <w:vAlign w:val="center"/>
          </w:tcPr>
          <w:p w14:paraId="43B5A0D2" w14:textId="348B199C" w:rsidR="006338BC" w:rsidRPr="005521AC" w:rsidRDefault="00131729" w:rsidP="002539DD">
            <w:pPr>
              <w:spacing w:after="0"/>
              <w:rPr>
                <w:rFonts w:ascii="Arial" w:hAnsi="Arial" w:cs="Arial"/>
                <w:color w:val="auto"/>
              </w:rPr>
            </w:pPr>
            <w:r w:rsidRPr="005521AC">
              <w:rPr>
                <w:rFonts w:ascii="Arial" w:hAnsi="Arial" w:cs="Arial"/>
                <w:color w:val="auto"/>
              </w:rPr>
              <w:t xml:space="preserve">Javno naročilo </w:t>
            </w:r>
            <w:r w:rsidR="00C31BB5">
              <w:rPr>
                <w:rFonts w:ascii="Arial" w:hAnsi="Arial" w:cs="Arial"/>
                <w:color w:val="auto"/>
              </w:rPr>
              <w:t>gradenj</w:t>
            </w:r>
          </w:p>
        </w:tc>
      </w:tr>
      <w:tr w:rsidR="00E9347E" w:rsidRPr="004F6C5B" w14:paraId="4D8059C9" w14:textId="77777777" w:rsidTr="00D620D3">
        <w:trPr>
          <w:cantSplit/>
          <w:trHeight w:val="567"/>
        </w:trPr>
        <w:tc>
          <w:tcPr>
            <w:tcW w:w="4075" w:type="dxa"/>
            <w:vAlign w:val="center"/>
          </w:tcPr>
          <w:p w14:paraId="2ED2F082" w14:textId="57047AEB" w:rsidR="00131729" w:rsidRPr="005521AC" w:rsidRDefault="00C31BB5" w:rsidP="00C31BB5">
            <w:pPr>
              <w:spacing w:after="0"/>
              <w:jc w:val="right"/>
              <w:rPr>
                <w:rFonts w:ascii="Arial" w:hAnsi="Arial" w:cs="Arial"/>
                <w:b/>
                <w:bCs/>
                <w:color w:val="auto"/>
              </w:rPr>
            </w:pPr>
            <w:r>
              <w:rPr>
                <w:rFonts w:ascii="Arial" w:hAnsi="Arial" w:cs="Arial"/>
                <w:b/>
                <w:bCs/>
                <w:color w:val="auto"/>
              </w:rPr>
              <w:t>ŠTEVILKA JAVNEGA NAROČILA</w:t>
            </w:r>
          </w:p>
        </w:tc>
        <w:tc>
          <w:tcPr>
            <w:tcW w:w="5387" w:type="dxa"/>
            <w:vAlign w:val="center"/>
          </w:tcPr>
          <w:p w14:paraId="6D616C30" w14:textId="6058E65D" w:rsidR="001D1B02" w:rsidRPr="005521AC" w:rsidRDefault="00C31BB5" w:rsidP="005521AC">
            <w:pPr>
              <w:spacing w:after="0"/>
              <w:rPr>
                <w:rFonts w:ascii="Arial" w:hAnsi="Arial" w:cs="Arial"/>
                <w:color w:val="auto"/>
              </w:rPr>
            </w:pPr>
            <w:r>
              <w:rPr>
                <w:rFonts w:ascii="Arial" w:hAnsi="Arial" w:cs="Arial"/>
                <w:color w:val="auto"/>
              </w:rPr>
              <w:t>403/1</w:t>
            </w:r>
            <w:r w:rsidR="00D620D3">
              <w:rPr>
                <w:rFonts w:ascii="Arial" w:hAnsi="Arial" w:cs="Arial"/>
                <w:color w:val="auto"/>
              </w:rPr>
              <w:t>8</w:t>
            </w:r>
            <w:r>
              <w:rPr>
                <w:rFonts w:ascii="Arial" w:hAnsi="Arial" w:cs="Arial"/>
                <w:color w:val="auto"/>
              </w:rPr>
              <w:t>-</w:t>
            </w:r>
            <w:r w:rsidR="00F44C67">
              <w:rPr>
                <w:rFonts w:ascii="Arial" w:hAnsi="Arial" w:cs="Arial"/>
                <w:color w:val="auto"/>
              </w:rPr>
              <w:t>81</w:t>
            </w:r>
          </w:p>
        </w:tc>
      </w:tr>
      <w:tr w:rsidR="00131729" w:rsidRPr="004F6C5B" w14:paraId="30114DDA" w14:textId="77777777" w:rsidTr="00D620D3">
        <w:trPr>
          <w:cantSplit/>
          <w:trHeight w:val="567"/>
        </w:trPr>
        <w:tc>
          <w:tcPr>
            <w:tcW w:w="4075" w:type="dxa"/>
            <w:vAlign w:val="center"/>
          </w:tcPr>
          <w:p w14:paraId="500140AC" w14:textId="77777777" w:rsidR="00131729" w:rsidRPr="005521AC" w:rsidRDefault="00131729" w:rsidP="004F6C5B">
            <w:pPr>
              <w:spacing w:after="0"/>
              <w:jc w:val="right"/>
              <w:rPr>
                <w:rFonts w:ascii="Arial" w:hAnsi="Arial" w:cs="Arial"/>
                <w:b/>
                <w:bCs/>
                <w:color w:val="auto"/>
              </w:rPr>
            </w:pPr>
            <w:r w:rsidRPr="005521AC">
              <w:rPr>
                <w:rFonts w:ascii="Arial" w:hAnsi="Arial" w:cs="Arial"/>
                <w:b/>
                <w:bCs/>
                <w:color w:val="auto"/>
              </w:rPr>
              <w:t>DATUM</w:t>
            </w:r>
          </w:p>
        </w:tc>
        <w:tc>
          <w:tcPr>
            <w:tcW w:w="5387" w:type="dxa"/>
            <w:shd w:val="clear" w:color="auto" w:fill="auto"/>
            <w:vAlign w:val="center"/>
          </w:tcPr>
          <w:p w14:paraId="5B1AD95B" w14:textId="22C055FB" w:rsidR="00131729" w:rsidRPr="00784064" w:rsidRDefault="008E3394" w:rsidP="0091032F">
            <w:pPr>
              <w:spacing w:after="0"/>
              <w:rPr>
                <w:rFonts w:ascii="Arial" w:hAnsi="Arial" w:cs="Arial"/>
                <w:color w:val="auto"/>
              </w:rPr>
            </w:pPr>
            <w:r w:rsidRPr="00692496">
              <w:rPr>
                <w:rFonts w:ascii="Arial" w:hAnsi="Arial" w:cs="Arial"/>
                <w:color w:val="FF0000"/>
              </w:rPr>
              <w:t>2</w:t>
            </w:r>
            <w:r w:rsidR="0091032F" w:rsidRPr="00692496">
              <w:rPr>
                <w:rFonts w:ascii="Arial" w:hAnsi="Arial" w:cs="Arial"/>
                <w:color w:val="FF0000"/>
              </w:rPr>
              <w:t>2</w:t>
            </w:r>
            <w:r w:rsidR="00A455CA" w:rsidRPr="00692496">
              <w:rPr>
                <w:rFonts w:ascii="Arial" w:hAnsi="Arial" w:cs="Arial"/>
                <w:color w:val="FF0000"/>
              </w:rPr>
              <w:t>.</w:t>
            </w:r>
            <w:r w:rsidR="00D620D3" w:rsidRPr="00692496">
              <w:rPr>
                <w:rFonts w:ascii="Arial" w:hAnsi="Arial" w:cs="Arial"/>
                <w:color w:val="FF0000"/>
              </w:rPr>
              <w:t xml:space="preserve"> </w:t>
            </w:r>
            <w:r w:rsidR="0091032F" w:rsidRPr="00692496">
              <w:rPr>
                <w:rFonts w:ascii="Arial" w:hAnsi="Arial" w:cs="Arial"/>
                <w:color w:val="FF0000"/>
              </w:rPr>
              <w:t>8</w:t>
            </w:r>
            <w:r w:rsidR="00202A87" w:rsidRPr="00692496">
              <w:rPr>
                <w:rFonts w:ascii="Arial" w:hAnsi="Arial" w:cs="Arial"/>
                <w:color w:val="FF0000"/>
              </w:rPr>
              <w:t>.</w:t>
            </w:r>
            <w:r w:rsidR="00D620D3" w:rsidRPr="00692496">
              <w:rPr>
                <w:rFonts w:ascii="Arial" w:hAnsi="Arial" w:cs="Arial"/>
                <w:color w:val="FF0000"/>
              </w:rPr>
              <w:t xml:space="preserve"> </w:t>
            </w:r>
            <w:r w:rsidR="00202A87" w:rsidRPr="00692496">
              <w:rPr>
                <w:rFonts w:ascii="Arial" w:hAnsi="Arial" w:cs="Arial"/>
                <w:color w:val="FF0000"/>
              </w:rPr>
              <w:t>201</w:t>
            </w:r>
            <w:r w:rsidR="00D620D3" w:rsidRPr="00692496">
              <w:rPr>
                <w:rFonts w:ascii="Arial" w:hAnsi="Arial" w:cs="Arial"/>
                <w:color w:val="FF0000"/>
              </w:rPr>
              <w:t>8</w:t>
            </w:r>
          </w:p>
        </w:tc>
      </w:tr>
    </w:tbl>
    <w:p w14:paraId="22E47D36" w14:textId="77777777" w:rsidR="00131729" w:rsidRPr="004F6C5B" w:rsidRDefault="00131729" w:rsidP="004F6C5B">
      <w:pPr>
        <w:spacing w:after="0"/>
        <w:rPr>
          <w:rFonts w:ascii="Arial" w:hAnsi="Arial" w:cs="Arial"/>
          <w:color w:val="auto"/>
        </w:rPr>
      </w:pPr>
      <w:r w:rsidRPr="004F6C5B">
        <w:rPr>
          <w:rFonts w:ascii="Arial" w:hAnsi="Arial" w:cs="Arial"/>
          <w:color w:val="auto"/>
        </w:rPr>
        <w:br w:type="page"/>
      </w:r>
    </w:p>
    <w:bookmarkStart w:id="0" w:name="_GoBack"/>
    <w:bookmarkEnd w:id="0"/>
    <w:p w14:paraId="33491650" w14:textId="20EA05D9" w:rsidR="00131729" w:rsidRPr="004F6C5B" w:rsidRDefault="004779CE" w:rsidP="004F6C5B">
      <w:pPr>
        <w:spacing w:after="0"/>
        <w:rPr>
          <w:rFonts w:ascii="Arial" w:hAnsi="Arial" w:cs="Arial"/>
          <w:color w:val="auto"/>
          <w:lang w:eastAsia="zh-CN"/>
        </w:rPr>
        <w:sectPr w:rsidR="00131729" w:rsidRPr="004F6C5B" w:rsidSect="00073ACC">
          <w:headerReference w:type="default" r:id="rId8"/>
          <w:footerReference w:type="default" r:id="rId9"/>
          <w:headerReference w:type="first" r:id="rId10"/>
          <w:footerReference w:type="first" r:id="rId11"/>
          <w:pgSz w:w="11906" w:h="16838" w:code="9"/>
          <w:pgMar w:top="1418" w:right="1418" w:bottom="1418" w:left="1418" w:header="708" w:footer="708" w:gutter="0"/>
          <w:cols w:space="708"/>
          <w:titlePg/>
        </w:sectPr>
      </w:pPr>
      <w:r>
        <w:rPr>
          <w:noProof/>
          <w:lang w:eastAsia="sl-SI"/>
        </w:rPr>
        <w:lastRenderedPageBreak/>
        <mc:AlternateContent>
          <mc:Choice Requires="wps">
            <w:drawing>
              <wp:anchor distT="0" distB="0" distL="114300" distR="114300" simplePos="0" relativeHeight="251675136" behindDoc="0" locked="0" layoutInCell="1" allowOverlap="1" wp14:anchorId="088A2317" wp14:editId="57BAD008">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2D7BFC8" w14:textId="77777777" w:rsidR="0091032F" w:rsidRPr="008B496A" w:rsidRDefault="0091032F"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088A2317"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" adj="20559" filled="f" stroked="f" strokeweight="2pt">
                <v:textbox inset=",0,14.4pt,0">
                  <w:txbxContent>
                    <w:p w14:paraId="32D7BFC8" w14:textId="77777777" w:rsidR="0091032F" w:rsidRPr="008B496A" w:rsidRDefault="0091032F" w:rsidP="004779CE">
                      <w:pPr>
                        <w:pStyle w:val="Naslov"/>
                        <w:rPr>
                          <w:rFonts w:cs="Times New Roman"/>
                        </w:rPr>
                      </w:pPr>
                      <w:r>
                        <w:t>B</w:t>
                      </w:r>
                      <w:r w:rsidRPr="008B496A">
                        <w:t xml:space="preserve">) </w:t>
                      </w:r>
                      <w:r>
                        <w:t>OBRAZCI</w:t>
                      </w:r>
                    </w:p>
                  </w:txbxContent>
                </v:textbox>
                <w10:wrap anchorx="margin"/>
              </v:shape>
            </w:pict>
          </mc:Fallback>
        </mc:AlternateContent>
      </w:r>
    </w:p>
    <w:p w14:paraId="13422283" w14:textId="16AEA760" w:rsidR="00131729" w:rsidRPr="004F6C5B" w:rsidRDefault="00131729" w:rsidP="004F6C5B">
      <w:pPr>
        <w:pStyle w:val="Intenzivencitat"/>
      </w:pPr>
      <w:bookmarkStart w:id="2" w:name="_Toc517770121"/>
      <w:r w:rsidRPr="004F6C5B">
        <w:lastRenderedPageBreak/>
        <w:t>P</w:t>
      </w:r>
      <w:r w:rsidR="0019712D">
        <w:t>REDRAČUN</w:t>
      </w:r>
      <w:bookmarkEnd w:id="2"/>
    </w:p>
    <w:p w14:paraId="42E4A761" w14:textId="77777777" w:rsidR="00073ACC" w:rsidRDefault="00073ACC" w:rsidP="004528E7">
      <w:pPr>
        <w:suppressAutoHyphens/>
        <w:autoSpaceDN w:val="0"/>
        <w:spacing w:after="0"/>
        <w:ind w:right="6"/>
        <w:jc w:val="both"/>
        <w:textAlignment w:val="baseline"/>
        <w:rPr>
          <w:rFonts w:ascii="Arial" w:hAnsi="Arial" w:cs="Arial"/>
          <w:color w:val="auto"/>
          <w:kern w:val="3"/>
          <w:sz w:val="16"/>
          <w:szCs w:val="16"/>
          <w:lang w:eastAsia="zh-CN"/>
        </w:rPr>
      </w:pPr>
    </w:p>
    <w:tbl>
      <w:tblPr>
        <w:tblW w:w="4252" w:type="dxa"/>
        <w:tblInd w:w="4815" w:type="dxa"/>
        <w:tblLook w:val="01E0" w:firstRow="1" w:lastRow="1" w:firstColumn="1" w:lastColumn="1" w:noHBand="0" w:noVBand="0"/>
      </w:tblPr>
      <w:tblGrid>
        <w:gridCol w:w="1984"/>
        <w:gridCol w:w="2268"/>
      </w:tblGrid>
      <w:tr w:rsidR="001B19BA" w:rsidRPr="00272C0A" w14:paraId="22B0796C" w14:textId="77777777" w:rsidTr="00417C6B">
        <w:trPr>
          <w:trHeight w:val="397"/>
        </w:trPr>
        <w:tc>
          <w:tcPr>
            <w:tcW w:w="1984" w:type="dxa"/>
            <w:vAlign w:val="bottom"/>
          </w:tcPr>
          <w:p w14:paraId="34BC1BC3" w14:textId="77777777" w:rsidR="001B19BA" w:rsidRPr="00272C0A" w:rsidRDefault="001B19BA" w:rsidP="00417C6B">
            <w:pPr>
              <w:spacing w:after="0"/>
              <w:jc w:val="right"/>
              <w:rPr>
                <w:rFonts w:ascii="Arial" w:hAnsi="Arial" w:cs="Arial"/>
              </w:rPr>
            </w:pPr>
            <w:r>
              <w:rPr>
                <w:rFonts w:ascii="Arial" w:hAnsi="Arial" w:cs="Arial"/>
              </w:rPr>
              <w:t>Datum:</w:t>
            </w:r>
          </w:p>
        </w:tc>
        <w:tc>
          <w:tcPr>
            <w:tcW w:w="2268" w:type="dxa"/>
            <w:tcBorders>
              <w:bottom w:val="single" w:sz="4" w:space="0" w:color="auto"/>
            </w:tcBorders>
            <w:vAlign w:val="center"/>
          </w:tcPr>
          <w:p w14:paraId="2F81D40B" w14:textId="77777777" w:rsidR="001B19BA" w:rsidRPr="00272C0A" w:rsidRDefault="001B19BA" w:rsidP="00417C6B">
            <w:pPr>
              <w:spacing w:after="0"/>
              <w:rPr>
                <w:rFonts w:ascii="Arial" w:hAnsi="Arial" w:cs="Arial"/>
              </w:rPr>
            </w:pPr>
          </w:p>
        </w:tc>
      </w:tr>
      <w:tr w:rsidR="001B19BA" w:rsidRPr="00272C0A" w14:paraId="51917298" w14:textId="77777777" w:rsidTr="00417C6B">
        <w:trPr>
          <w:trHeight w:val="397"/>
        </w:trPr>
        <w:tc>
          <w:tcPr>
            <w:tcW w:w="1984" w:type="dxa"/>
            <w:vAlign w:val="bottom"/>
          </w:tcPr>
          <w:p w14:paraId="672EEC63" w14:textId="77777777" w:rsidR="001B19BA" w:rsidRPr="00272C0A" w:rsidRDefault="001B19BA" w:rsidP="00417C6B">
            <w:pPr>
              <w:spacing w:after="0"/>
              <w:jc w:val="right"/>
              <w:rPr>
                <w:rFonts w:ascii="Arial" w:hAnsi="Arial" w:cs="Arial"/>
              </w:rPr>
            </w:pPr>
            <w:r w:rsidRPr="00436176">
              <w:rPr>
                <w:rFonts w:ascii="Arial" w:hAnsi="Arial" w:cs="Arial"/>
              </w:rPr>
              <w:t>Številka ponudbe</w:t>
            </w:r>
            <w:r>
              <w:rPr>
                <w:rFonts w:ascii="Arial" w:hAnsi="Arial" w:cs="Arial"/>
              </w:rPr>
              <w:t>:</w:t>
            </w:r>
          </w:p>
        </w:tc>
        <w:tc>
          <w:tcPr>
            <w:tcW w:w="2268" w:type="dxa"/>
            <w:tcBorders>
              <w:top w:val="single" w:sz="4" w:space="0" w:color="auto"/>
              <w:bottom w:val="single" w:sz="4" w:space="0" w:color="auto"/>
            </w:tcBorders>
            <w:vAlign w:val="center"/>
          </w:tcPr>
          <w:p w14:paraId="0E2F8F19" w14:textId="77777777" w:rsidR="001B19BA" w:rsidRPr="00272C0A" w:rsidRDefault="001B19BA" w:rsidP="00417C6B">
            <w:pPr>
              <w:spacing w:after="0"/>
              <w:rPr>
                <w:rFonts w:ascii="Arial" w:hAnsi="Arial" w:cs="Arial"/>
              </w:rPr>
            </w:pPr>
          </w:p>
        </w:tc>
      </w:tr>
    </w:tbl>
    <w:p w14:paraId="6E7234D5" w14:textId="77777777" w:rsidR="001B19BA" w:rsidRDefault="001B19BA" w:rsidP="001B19BA">
      <w:pPr>
        <w:tabs>
          <w:tab w:val="right" w:pos="2556"/>
          <w:tab w:val="right" w:pos="9017"/>
        </w:tabs>
        <w:spacing w:after="0"/>
        <w:rPr>
          <w:rFonts w:ascii="Arial" w:hAnsi="Arial" w:cs="Arial"/>
          <w:b/>
        </w:rPr>
      </w:pPr>
      <w:r w:rsidRPr="00436176">
        <w:rPr>
          <w:rFonts w:ascii="Arial" w:hAnsi="Arial" w:cs="Arial"/>
          <w:b/>
        </w:rPr>
        <w:t>PONUDNIK:</w:t>
      </w:r>
    </w:p>
    <w:tbl>
      <w:tblPr>
        <w:tblW w:w="9072" w:type="dxa"/>
        <w:tblInd w:w="-5" w:type="dxa"/>
        <w:tblLook w:val="01E0" w:firstRow="1" w:lastRow="1" w:firstColumn="1" w:lastColumn="1" w:noHBand="0" w:noVBand="0"/>
      </w:tblPr>
      <w:tblGrid>
        <w:gridCol w:w="1985"/>
        <w:gridCol w:w="7087"/>
      </w:tblGrid>
      <w:tr w:rsidR="001B19BA" w:rsidRPr="004F6C5B" w14:paraId="0847C239" w14:textId="77777777" w:rsidTr="001B19BA">
        <w:trPr>
          <w:trHeight w:val="397"/>
        </w:trPr>
        <w:tc>
          <w:tcPr>
            <w:tcW w:w="1985" w:type="dxa"/>
            <w:vAlign w:val="bottom"/>
          </w:tcPr>
          <w:p w14:paraId="763ABD58" w14:textId="77777777" w:rsidR="001B19BA" w:rsidRPr="00272C0A" w:rsidRDefault="001B19BA" w:rsidP="001B19BA">
            <w:pPr>
              <w:spacing w:after="0"/>
              <w:rPr>
                <w:rFonts w:ascii="Arial" w:hAnsi="Arial" w:cs="Arial"/>
              </w:rPr>
            </w:pPr>
            <w:r w:rsidRPr="00272C0A">
              <w:rPr>
                <w:rFonts w:ascii="Arial" w:hAnsi="Arial" w:cs="Arial"/>
              </w:rPr>
              <w:t>Naziv:</w:t>
            </w:r>
          </w:p>
        </w:tc>
        <w:tc>
          <w:tcPr>
            <w:tcW w:w="7087" w:type="dxa"/>
            <w:tcBorders>
              <w:bottom w:val="single" w:sz="4" w:space="0" w:color="auto"/>
            </w:tcBorders>
            <w:vAlign w:val="center"/>
          </w:tcPr>
          <w:p w14:paraId="467EC491" w14:textId="77777777" w:rsidR="001B19BA" w:rsidRPr="00272C0A" w:rsidRDefault="001B19BA" w:rsidP="00417C6B">
            <w:pPr>
              <w:spacing w:after="0"/>
              <w:rPr>
                <w:rFonts w:ascii="Arial" w:hAnsi="Arial" w:cs="Arial"/>
              </w:rPr>
            </w:pPr>
          </w:p>
        </w:tc>
      </w:tr>
      <w:tr w:rsidR="001B19BA" w:rsidRPr="004F6C5B" w14:paraId="73FCF525" w14:textId="77777777" w:rsidTr="001B19BA">
        <w:trPr>
          <w:trHeight w:val="397"/>
        </w:trPr>
        <w:tc>
          <w:tcPr>
            <w:tcW w:w="1985" w:type="dxa"/>
            <w:vAlign w:val="bottom"/>
          </w:tcPr>
          <w:p w14:paraId="43F2CC7D" w14:textId="77777777" w:rsidR="001B19BA" w:rsidRPr="00272C0A" w:rsidRDefault="001B19BA" w:rsidP="001B19BA">
            <w:pPr>
              <w:spacing w:after="0"/>
              <w:rPr>
                <w:rFonts w:ascii="Arial" w:hAnsi="Arial" w:cs="Arial"/>
              </w:rPr>
            </w:pPr>
            <w:r w:rsidRPr="00272C0A">
              <w:rPr>
                <w:rFonts w:ascii="Arial" w:hAnsi="Arial" w:cs="Arial"/>
              </w:rPr>
              <w:t>Naslov:</w:t>
            </w:r>
          </w:p>
        </w:tc>
        <w:tc>
          <w:tcPr>
            <w:tcW w:w="7087" w:type="dxa"/>
            <w:tcBorders>
              <w:top w:val="single" w:sz="4" w:space="0" w:color="auto"/>
              <w:bottom w:val="single" w:sz="4" w:space="0" w:color="auto"/>
            </w:tcBorders>
            <w:vAlign w:val="center"/>
          </w:tcPr>
          <w:p w14:paraId="549BB1B3" w14:textId="77777777" w:rsidR="001B19BA" w:rsidRPr="00272C0A" w:rsidRDefault="001B19BA" w:rsidP="00417C6B">
            <w:pPr>
              <w:spacing w:after="0"/>
              <w:rPr>
                <w:rFonts w:ascii="Arial" w:hAnsi="Arial" w:cs="Arial"/>
              </w:rPr>
            </w:pPr>
          </w:p>
        </w:tc>
      </w:tr>
      <w:tr w:rsidR="001B19BA" w:rsidRPr="004F6C5B" w14:paraId="4788B008" w14:textId="77777777" w:rsidTr="001B19BA">
        <w:trPr>
          <w:trHeight w:val="397"/>
        </w:trPr>
        <w:tc>
          <w:tcPr>
            <w:tcW w:w="1985" w:type="dxa"/>
            <w:vAlign w:val="bottom"/>
          </w:tcPr>
          <w:p w14:paraId="4A557378" w14:textId="77777777" w:rsidR="001B19BA" w:rsidRPr="00272C0A" w:rsidRDefault="001B19BA" w:rsidP="001B19BA">
            <w:pPr>
              <w:spacing w:after="0"/>
              <w:rPr>
                <w:rFonts w:ascii="Arial" w:hAnsi="Arial" w:cs="Arial"/>
              </w:rPr>
            </w:pPr>
            <w:r w:rsidRPr="00272C0A">
              <w:rPr>
                <w:rFonts w:ascii="Arial" w:hAnsi="Arial" w:cs="Arial"/>
              </w:rPr>
              <w:t>Matična številka:</w:t>
            </w:r>
          </w:p>
        </w:tc>
        <w:tc>
          <w:tcPr>
            <w:tcW w:w="7087" w:type="dxa"/>
            <w:tcBorders>
              <w:top w:val="single" w:sz="4" w:space="0" w:color="auto"/>
              <w:bottom w:val="single" w:sz="4" w:space="0" w:color="auto"/>
            </w:tcBorders>
            <w:vAlign w:val="center"/>
          </w:tcPr>
          <w:p w14:paraId="4B3B9324" w14:textId="77777777" w:rsidR="001B19BA" w:rsidRPr="00272C0A" w:rsidRDefault="001B19BA" w:rsidP="00417C6B">
            <w:pPr>
              <w:spacing w:after="0"/>
              <w:rPr>
                <w:rFonts w:ascii="Arial" w:hAnsi="Arial" w:cs="Arial"/>
              </w:rPr>
            </w:pPr>
          </w:p>
        </w:tc>
      </w:tr>
      <w:tr w:rsidR="001B19BA" w:rsidRPr="004F6C5B" w14:paraId="7F675C8F" w14:textId="77777777" w:rsidTr="001B19BA">
        <w:trPr>
          <w:trHeight w:val="397"/>
        </w:trPr>
        <w:tc>
          <w:tcPr>
            <w:tcW w:w="1985" w:type="dxa"/>
            <w:vAlign w:val="bottom"/>
          </w:tcPr>
          <w:p w14:paraId="61D60895" w14:textId="77777777" w:rsidR="001B19BA" w:rsidRPr="00272C0A" w:rsidRDefault="001B19BA" w:rsidP="001B19BA">
            <w:pPr>
              <w:spacing w:after="0"/>
              <w:rPr>
                <w:rFonts w:ascii="Arial" w:hAnsi="Arial" w:cs="Arial"/>
              </w:rPr>
            </w:pPr>
            <w:r>
              <w:rPr>
                <w:rFonts w:ascii="Arial" w:hAnsi="Arial" w:cs="Arial"/>
              </w:rPr>
              <w:t>Davčna številka</w:t>
            </w:r>
            <w:r w:rsidRPr="00272C0A">
              <w:rPr>
                <w:rFonts w:ascii="Arial" w:hAnsi="Arial" w:cs="Arial"/>
              </w:rPr>
              <w:t>:</w:t>
            </w:r>
          </w:p>
        </w:tc>
        <w:tc>
          <w:tcPr>
            <w:tcW w:w="7087" w:type="dxa"/>
            <w:tcBorders>
              <w:top w:val="single" w:sz="4" w:space="0" w:color="auto"/>
              <w:bottom w:val="single" w:sz="4" w:space="0" w:color="auto"/>
            </w:tcBorders>
            <w:vAlign w:val="center"/>
          </w:tcPr>
          <w:p w14:paraId="6B14289F" w14:textId="77777777" w:rsidR="001B19BA" w:rsidRPr="00272C0A" w:rsidRDefault="001B19BA" w:rsidP="00417C6B">
            <w:pPr>
              <w:spacing w:after="0"/>
              <w:rPr>
                <w:rFonts w:ascii="Arial" w:hAnsi="Arial" w:cs="Arial"/>
              </w:rPr>
            </w:pPr>
          </w:p>
        </w:tc>
      </w:tr>
    </w:tbl>
    <w:p w14:paraId="3B56E371" w14:textId="77777777" w:rsidR="001B19BA" w:rsidRDefault="001B19BA" w:rsidP="001B19BA">
      <w:pPr>
        <w:tabs>
          <w:tab w:val="right" w:pos="2556"/>
          <w:tab w:val="right" w:pos="5609"/>
        </w:tabs>
        <w:spacing w:after="0"/>
        <w:jc w:val="both"/>
        <w:rPr>
          <w:rFonts w:ascii="Arial" w:hAnsi="Arial" w:cs="Arial"/>
          <w:b/>
        </w:rPr>
      </w:pPr>
    </w:p>
    <w:p w14:paraId="5B0CE661" w14:textId="77777777" w:rsidR="001B19BA" w:rsidRDefault="001B19BA" w:rsidP="001B19BA">
      <w:pPr>
        <w:tabs>
          <w:tab w:val="right" w:pos="2556"/>
          <w:tab w:val="right" w:pos="5609"/>
        </w:tabs>
        <w:spacing w:after="0"/>
        <w:jc w:val="both"/>
        <w:rPr>
          <w:rFonts w:ascii="Arial" w:hAnsi="Arial" w:cs="Arial"/>
          <w:b/>
        </w:rPr>
      </w:pPr>
    </w:p>
    <w:p w14:paraId="1230D3D3" w14:textId="53E61A1E" w:rsidR="004528E7" w:rsidRDefault="00F85254" w:rsidP="004528E7">
      <w:pPr>
        <w:suppressAutoHyphens/>
        <w:autoSpaceDN w:val="0"/>
        <w:spacing w:after="0"/>
        <w:ind w:right="6"/>
        <w:jc w:val="both"/>
        <w:textAlignment w:val="baseline"/>
        <w:rPr>
          <w:rFonts w:ascii="Arial" w:hAnsi="Arial" w:cs="Arial"/>
          <w:color w:val="auto"/>
          <w:kern w:val="3"/>
          <w:lang w:eastAsia="zh-CN"/>
        </w:rPr>
      </w:pPr>
      <w:r w:rsidRPr="004528E7">
        <w:rPr>
          <w:rFonts w:ascii="Arial" w:hAnsi="Arial" w:cs="Arial"/>
          <w:color w:val="auto"/>
          <w:kern w:val="3"/>
          <w:lang w:eastAsia="zh-CN"/>
        </w:rPr>
        <w:t xml:space="preserve">Na osnovi </w:t>
      </w:r>
      <w:r w:rsidR="004528E7" w:rsidRPr="004F6C5B">
        <w:rPr>
          <w:rFonts w:ascii="Arial" w:hAnsi="Arial" w:cs="Arial"/>
          <w:color w:val="auto"/>
          <w:kern w:val="3"/>
          <w:lang w:eastAsia="zh-CN"/>
        </w:rPr>
        <w:t>javnega razpisa »</w:t>
      </w:r>
      <w:r w:rsidR="00AB35F9" w:rsidRPr="00AB35F9">
        <w:rPr>
          <w:rFonts w:ascii="Arial" w:hAnsi="Arial" w:cs="Arial"/>
          <w:color w:val="auto"/>
          <w:kern w:val="3"/>
          <w:lang w:eastAsia="zh-CN"/>
        </w:rPr>
        <w:t xml:space="preserve">Gradbeno obrtniška in inštalacijska dela v obdobju od </w:t>
      </w:r>
      <w:r w:rsidR="00571579">
        <w:rPr>
          <w:rFonts w:ascii="Arial" w:hAnsi="Arial" w:cs="Arial"/>
          <w:color w:val="auto"/>
          <w:kern w:val="3"/>
          <w:lang w:eastAsia="zh-CN"/>
        </w:rPr>
        <w:t>2018</w:t>
      </w:r>
      <w:r w:rsidR="00AB35F9" w:rsidRPr="00AB35F9">
        <w:rPr>
          <w:rFonts w:ascii="Arial" w:hAnsi="Arial" w:cs="Arial"/>
          <w:color w:val="auto"/>
          <w:kern w:val="3"/>
          <w:lang w:eastAsia="zh-CN"/>
        </w:rPr>
        <w:t xml:space="preserve"> do </w:t>
      </w:r>
      <w:r w:rsidR="00571579">
        <w:rPr>
          <w:rFonts w:ascii="Arial" w:hAnsi="Arial" w:cs="Arial"/>
          <w:color w:val="auto"/>
          <w:kern w:val="3"/>
          <w:lang w:eastAsia="zh-CN"/>
        </w:rPr>
        <w:t>202</w:t>
      </w:r>
      <w:r w:rsidR="002E498B">
        <w:rPr>
          <w:rFonts w:ascii="Arial" w:hAnsi="Arial" w:cs="Arial"/>
          <w:color w:val="auto"/>
          <w:kern w:val="3"/>
          <w:lang w:eastAsia="zh-CN"/>
        </w:rPr>
        <w:t>2</w:t>
      </w:r>
      <w:r w:rsidR="004528E7" w:rsidRPr="004F6C5B">
        <w:rPr>
          <w:rFonts w:ascii="Arial" w:hAnsi="Arial" w:cs="Arial"/>
          <w:color w:val="auto"/>
          <w:kern w:val="3"/>
          <w:lang w:eastAsia="zh-CN"/>
        </w:rPr>
        <w:t xml:space="preserve">«, </w:t>
      </w:r>
      <w:r w:rsidR="001B19BA">
        <w:rPr>
          <w:rFonts w:ascii="Arial" w:hAnsi="Arial" w:cs="Arial"/>
          <w:color w:val="auto"/>
          <w:kern w:val="3"/>
          <w:lang w:eastAsia="zh-CN"/>
        </w:rPr>
        <w:t xml:space="preserve">številka naročila 403/18-81, </w:t>
      </w:r>
      <w:r w:rsidR="004528E7" w:rsidRPr="004F6C5B">
        <w:rPr>
          <w:rFonts w:ascii="Arial" w:hAnsi="Arial" w:cs="Arial"/>
          <w:color w:val="auto"/>
          <w:kern w:val="3"/>
          <w:lang w:eastAsia="zh-CN"/>
        </w:rPr>
        <w:t>objavljenega na portalu javnih naročil dne _______________</w:t>
      </w:r>
      <w:r w:rsidR="001B19BA">
        <w:rPr>
          <w:rFonts w:ascii="Arial" w:hAnsi="Arial" w:cs="Arial"/>
          <w:color w:val="auto"/>
          <w:kern w:val="3"/>
          <w:lang w:eastAsia="zh-CN"/>
        </w:rPr>
        <w:t xml:space="preserve"> </w:t>
      </w:r>
      <w:r w:rsidR="004528E7" w:rsidRPr="004F6C5B">
        <w:rPr>
          <w:rFonts w:ascii="Arial" w:hAnsi="Arial" w:cs="Arial"/>
          <w:color w:val="auto"/>
          <w:kern w:val="3"/>
          <w:lang w:eastAsia="zh-CN"/>
        </w:rPr>
        <w:t>pod številko objave JN ______/201</w:t>
      </w:r>
      <w:r w:rsidR="004528E7">
        <w:rPr>
          <w:rFonts w:ascii="Arial" w:hAnsi="Arial" w:cs="Arial"/>
          <w:color w:val="auto"/>
          <w:kern w:val="3"/>
          <w:lang w:eastAsia="zh-CN"/>
        </w:rPr>
        <w:t>7</w:t>
      </w:r>
      <w:r w:rsidR="001B19BA">
        <w:rPr>
          <w:rFonts w:ascii="Arial" w:hAnsi="Arial" w:cs="Arial"/>
          <w:color w:val="auto"/>
          <w:kern w:val="3"/>
          <w:lang w:eastAsia="zh-CN"/>
        </w:rPr>
        <w:t>-</w:t>
      </w:r>
      <w:r w:rsidR="004528E7">
        <w:rPr>
          <w:rFonts w:ascii="Arial" w:hAnsi="Arial" w:cs="Arial"/>
          <w:color w:val="auto"/>
          <w:kern w:val="3"/>
          <w:lang w:eastAsia="zh-CN"/>
        </w:rPr>
        <w:t>___</w:t>
      </w:r>
      <w:r w:rsidR="004528E7" w:rsidRPr="004F6C5B">
        <w:rPr>
          <w:rFonts w:ascii="Arial" w:hAnsi="Arial" w:cs="Arial"/>
          <w:color w:val="auto"/>
          <w:kern w:val="3"/>
          <w:lang w:eastAsia="zh-CN"/>
        </w:rPr>
        <w:t xml:space="preserve"> in v Uradnem listu EU št. ________________________ z dne ______, dajemo ponudbo</w:t>
      </w:r>
      <w:r w:rsidR="004528E7">
        <w:rPr>
          <w:rFonts w:ascii="Arial" w:hAnsi="Arial" w:cs="Arial"/>
          <w:color w:val="auto"/>
          <w:kern w:val="3"/>
          <w:lang w:eastAsia="zh-CN"/>
        </w:rPr>
        <w:t>, kot sledi:</w:t>
      </w:r>
    </w:p>
    <w:p w14:paraId="763B0ACF" w14:textId="77777777" w:rsidR="00F85254" w:rsidRDefault="00F85254" w:rsidP="00F85254">
      <w:pPr>
        <w:spacing w:after="0" w:line="240" w:lineRule="auto"/>
        <w:jc w:val="both"/>
        <w:rPr>
          <w:rFonts w:cs="Calibri"/>
        </w:rPr>
      </w:pPr>
    </w:p>
    <w:p w14:paraId="34CB9900" w14:textId="7E1C205F" w:rsidR="004779CE" w:rsidRPr="009325B4" w:rsidRDefault="00073ACC" w:rsidP="00073ACC">
      <w:pPr>
        <w:tabs>
          <w:tab w:val="left" w:pos="5595"/>
        </w:tabs>
        <w:spacing w:after="0" w:line="240" w:lineRule="auto"/>
        <w:jc w:val="both"/>
        <w:rPr>
          <w:rFonts w:cs="Calibri"/>
        </w:rPr>
      </w:pPr>
      <w:r>
        <w:rPr>
          <w:rFonts w:cs="Calibri"/>
        </w:rPr>
        <w:tab/>
      </w:r>
    </w:p>
    <w:p w14:paraId="0515514D" w14:textId="77777777" w:rsidR="004528E7" w:rsidRPr="00787F0C" w:rsidRDefault="004528E7" w:rsidP="00994B35">
      <w:pPr>
        <w:numPr>
          <w:ilvl w:val="0"/>
          <w:numId w:val="37"/>
        </w:numPr>
        <w:tabs>
          <w:tab w:val="right" w:pos="2556"/>
          <w:tab w:val="right" w:pos="9017"/>
        </w:tabs>
        <w:spacing w:after="0"/>
        <w:ind w:left="567" w:hanging="567"/>
        <w:rPr>
          <w:rFonts w:ascii="Arial" w:hAnsi="Arial" w:cs="Arial"/>
          <w:b/>
          <w:u w:val="single"/>
        </w:rPr>
      </w:pPr>
      <w:r w:rsidRPr="00436176">
        <w:rPr>
          <w:rFonts w:ascii="Arial" w:hAnsi="Arial" w:cs="Arial"/>
          <w:b/>
        </w:rPr>
        <w:t>PREDMET PONUDBE</w:t>
      </w:r>
    </w:p>
    <w:p w14:paraId="6D7CDACD" w14:textId="77777777" w:rsidR="00787F0C" w:rsidRPr="00436176" w:rsidRDefault="00787F0C" w:rsidP="00787F0C">
      <w:pPr>
        <w:tabs>
          <w:tab w:val="right" w:pos="2556"/>
          <w:tab w:val="right" w:pos="9017"/>
        </w:tabs>
        <w:spacing w:after="0"/>
        <w:ind w:left="567"/>
        <w:rPr>
          <w:rFonts w:ascii="Arial" w:hAnsi="Arial" w:cs="Arial"/>
          <w:b/>
          <w:u w:val="single"/>
        </w:rPr>
      </w:pPr>
    </w:p>
    <w:p w14:paraId="6EDE5494" w14:textId="7086FBD2" w:rsidR="009162A5" w:rsidRDefault="00AB35F9" w:rsidP="00AB35F9">
      <w:pPr>
        <w:spacing w:after="0"/>
        <w:jc w:val="both"/>
        <w:rPr>
          <w:rFonts w:ascii="Arial" w:hAnsi="Arial" w:cs="Arial"/>
          <w:color w:val="auto"/>
          <w:lang w:eastAsia="zh-CN"/>
        </w:rPr>
      </w:pPr>
      <w:r w:rsidRPr="00AB35F9">
        <w:rPr>
          <w:rFonts w:ascii="Arial" w:hAnsi="Arial" w:cs="Arial"/>
          <w:color w:val="auto"/>
          <w:lang w:eastAsia="zh-CN"/>
        </w:rPr>
        <w:t>Pred</w:t>
      </w:r>
      <w:r w:rsidR="008A054E">
        <w:rPr>
          <w:rFonts w:ascii="Arial" w:hAnsi="Arial" w:cs="Arial"/>
          <w:color w:val="auto"/>
          <w:lang w:eastAsia="zh-CN"/>
        </w:rPr>
        <w:t xml:space="preserve">met </w:t>
      </w:r>
      <w:r w:rsidR="00B94C16">
        <w:rPr>
          <w:rFonts w:ascii="Arial" w:hAnsi="Arial" w:cs="Arial"/>
          <w:color w:val="auto"/>
          <w:lang w:eastAsia="zh-CN"/>
        </w:rPr>
        <w:t xml:space="preserve">ponudbe </w:t>
      </w:r>
      <w:r w:rsidR="008A054E">
        <w:rPr>
          <w:rFonts w:ascii="Arial" w:hAnsi="Arial" w:cs="Arial"/>
          <w:color w:val="auto"/>
          <w:lang w:eastAsia="zh-CN"/>
        </w:rPr>
        <w:t xml:space="preserve">je izvedba </w:t>
      </w:r>
      <w:r w:rsidR="00B94C16">
        <w:rPr>
          <w:rFonts w:ascii="Arial" w:hAnsi="Arial" w:cs="Arial"/>
          <w:color w:val="auto"/>
          <w:lang w:eastAsia="zh-CN"/>
        </w:rPr>
        <w:t xml:space="preserve">naslednjih naročil </w:t>
      </w:r>
      <w:r w:rsidR="008A054E" w:rsidRPr="0090762D">
        <w:rPr>
          <w:rFonts w:ascii="Arial" w:hAnsi="Arial" w:cs="Arial"/>
          <w:i/>
          <w:color w:val="auto"/>
          <w:sz w:val="20"/>
          <w:szCs w:val="20"/>
          <w:lang w:eastAsia="zh-CN"/>
        </w:rPr>
        <w:t>(ponudnik označi)</w:t>
      </w:r>
      <w:r w:rsidR="008A054E">
        <w:rPr>
          <w:rFonts w:ascii="Arial" w:hAnsi="Arial" w:cs="Arial"/>
          <w:color w:val="auto"/>
          <w:lang w:eastAsia="zh-CN"/>
        </w:rPr>
        <w:t>:</w:t>
      </w:r>
    </w:p>
    <w:p w14:paraId="0AD11924" w14:textId="36366E29" w:rsidR="009162A5" w:rsidRDefault="008A054E" w:rsidP="008A054E">
      <w:pPr>
        <w:spacing w:after="0"/>
        <w:ind w:left="709"/>
        <w:jc w:val="both"/>
        <w:rPr>
          <w:rFonts w:ascii="Arial" w:hAnsi="Arial" w:cs="Arial"/>
          <w:color w:val="auto"/>
          <w:lang w:eastAsia="zh-CN"/>
        </w:rPr>
      </w:pPr>
      <w:r>
        <w:rPr>
          <w:rFonts w:ascii="Arial" w:hAnsi="Arial" w:cs="Arial"/>
          <w:bCs/>
        </w:rPr>
        <w:fldChar w:fldCharType="begin">
          <w:ffData>
            <w:name w:val="Potrditev2"/>
            <w:enabled/>
            <w:calcOnExit w:val="0"/>
            <w:checkBox>
              <w:sizeAuto/>
              <w:default w:val="0"/>
            </w:checkBox>
          </w:ffData>
        </w:fldChar>
      </w:r>
      <w:bookmarkStart w:id="3" w:name="Potrditev2"/>
      <w:r>
        <w:rPr>
          <w:rFonts w:ascii="Arial" w:hAnsi="Arial" w:cs="Arial"/>
          <w:bCs/>
        </w:rPr>
        <w:instrText xml:space="preserve"> FORMCHECKBOX </w:instrText>
      </w:r>
      <w:r w:rsidR="00BF54CA">
        <w:rPr>
          <w:rFonts w:ascii="Arial" w:hAnsi="Arial" w:cs="Arial"/>
          <w:bCs/>
        </w:rPr>
      </w:r>
      <w:r w:rsidR="00BF54CA">
        <w:rPr>
          <w:rFonts w:ascii="Arial" w:hAnsi="Arial" w:cs="Arial"/>
          <w:bCs/>
        </w:rPr>
        <w:fldChar w:fldCharType="separate"/>
      </w:r>
      <w:r>
        <w:rPr>
          <w:rFonts w:ascii="Arial" w:hAnsi="Arial" w:cs="Arial"/>
          <w:bCs/>
        </w:rPr>
        <w:fldChar w:fldCharType="end"/>
      </w:r>
      <w:bookmarkEnd w:id="3"/>
      <w:r>
        <w:rPr>
          <w:rFonts w:ascii="Arial" w:hAnsi="Arial" w:cs="Arial"/>
          <w:bCs/>
        </w:rPr>
        <w:t xml:space="preserve"> </w:t>
      </w:r>
      <w:r w:rsidR="00AB35F9" w:rsidRPr="00AB35F9">
        <w:rPr>
          <w:rFonts w:ascii="Arial" w:hAnsi="Arial" w:cs="Arial"/>
          <w:color w:val="auto"/>
          <w:lang w:eastAsia="zh-CN"/>
        </w:rPr>
        <w:t xml:space="preserve">gradbeno obrtniških in inštalacijskih del </w:t>
      </w:r>
      <w:r w:rsidR="009162A5">
        <w:rPr>
          <w:rFonts w:ascii="Arial" w:hAnsi="Arial" w:cs="Arial"/>
          <w:color w:val="auto"/>
          <w:lang w:eastAsia="zh-CN"/>
        </w:rPr>
        <w:t>(sklop A)</w:t>
      </w:r>
    </w:p>
    <w:p w14:paraId="233465CA" w14:textId="612CF063" w:rsidR="009162A5" w:rsidRDefault="008A054E" w:rsidP="008A054E">
      <w:pPr>
        <w:spacing w:after="0"/>
        <w:ind w:left="709"/>
        <w:jc w:val="both"/>
        <w:rPr>
          <w:rFonts w:ascii="Arial" w:hAnsi="Arial" w:cs="Arial"/>
          <w:color w:val="auto"/>
          <w:lang w:eastAsia="zh-CN"/>
        </w:rPr>
      </w:pPr>
      <w:r>
        <w:rPr>
          <w:rFonts w:ascii="Arial" w:hAnsi="Arial" w:cs="Arial"/>
          <w:bCs/>
        </w:rPr>
        <w:fldChar w:fldCharType="begin">
          <w:ffData>
            <w:name w:val="Potrditev2"/>
            <w:enabled/>
            <w:calcOnExit w:val="0"/>
            <w:checkBox>
              <w:sizeAuto/>
              <w:default w:val="0"/>
            </w:checkBox>
          </w:ffData>
        </w:fldChar>
      </w:r>
      <w:r>
        <w:rPr>
          <w:rFonts w:ascii="Arial" w:hAnsi="Arial" w:cs="Arial"/>
          <w:bCs/>
        </w:rPr>
        <w:instrText xml:space="preserve"> FORMCHECKBOX </w:instrText>
      </w:r>
      <w:r w:rsidR="00BF54CA">
        <w:rPr>
          <w:rFonts w:ascii="Arial" w:hAnsi="Arial" w:cs="Arial"/>
          <w:bCs/>
        </w:rPr>
      </w:r>
      <w:r w:rsidR="00BF54CA">
        <w:rPr>
          <w:rFonts w:ascii="Arial" w:hAnsi="Arial" w:cs="Arial"/>
          <w:bCs/>
        </w:rPr>
        <w:fldChar w:fldCharType="separate"/>
      </w:r>
      <w:r>
        <w:rPr>
          <w:rFonts w:ascii="Arial" w:hAnsi="Arial" w:cs="Arial"/>
          <w:bCs/>
        </w:rPr>
        <w:fldChar w:fldCharType="end"/>
      </w:r>
      <w:r>
        <w:rPr>
          <w:rFonts w:ascii="Arial" w:hAnsi="Arial" w:cs="Arial"/>
          <w:bCs/>
        </w:rPr>
        <w:t xml:space="preserve"> </w:t>
      </w:r>
      <w:r w:rsidR="009162A5">
        <w:rPr>
          <w:rFonts w:ascii="Arial" w:hAnsi="Arial" w:cs="Arial"/>
          <w:color w:val="auto"/>
          <w:lang w:eastAsia="zh-CN"/>
        </w:rPr>
        <w:t>gradbeno obrtniških del (sklop B)</w:t>
      </w:r>
    </w:p>
    <w:p w14:paraId="2253FDBB" w14:textId="6FFFCB3E" w:rsidR="009162A5" w:rsidRDefault="008A054E" w:rsidP="008A054E">
      <w:pPr>
        <w:spacing w:after="0"/>
        <w:ind w:left="709"/>
        <w:jc w:val="both"/>
        <w:rPr>
          <w:rFonts w:ascii="Arial" w:hAnsi="Arial" w:cs="Arial"/>
          <w:color w:val="auto"/>
          <w:lang w:eastAsia="zh-CN"/>
        </w:rPr>
      </w:pPr>
      <w:r>
        <w:rPr>
          <w:rFonts w:ascii="Arial" w:hAnsi="Arial" w:cs="Arial"/>
          <w:bCs/>
        </w:rPr>
        <w:fldChar w:fldCharType="begin">
          <w:ffData>
            <w:name w:val="Potrditev2"/>
            <w:enabled/>
            <w:calcOnExit w:val="0"/>
            <w:checkBox>
              <w:sizeAuto/>
              <w:default w:val="0"/>
            </w:checkBox>
          </w:ffData>
        </w:fldChar>
      </w:r>
      <w:r>
        <w:rPr>
          <w:rFonts w:ascii="Arial" w:hAnsi="Arial" w:cs="Arial"/>
          <w:bCs/>
        </w:rPr>
        <w:instrText xml:space="preserve"> FORMCHECKBOX </w:instrText>
      </w:r>
      <w:r w:rsidR="00BF54CA">
        <w:rPr>
          <w:rFonts w:ascii="Arial" w:hAnsi="Arial" w:cs="Arial"/>
          <w:bCs/>
        </w:rPr>
      </w:r>
      <w:r w:rsidR="00BF54CA">
        <w:rPr>
          <w:rFonts w:ascii="Arial" w:hAnsi="Arial" w:cs="Arial"/>
          <w:bCs/>
        </w:rPr>
        <w:fldChar w:fldCharType="separate"/>
      </w:r>
      <w:r>
        <w:rPr>
          <w:rFonts w:ascii="Arial" w:hAnsi="Arial" w:cs="Arial"/>
          <w:bCs/>
        </w:rPr>
        <w:fldChar w:fldCharType="end"/>
      </w:r>
      <w:r>
        <w:rPr>
          <w:rFonts w:ascii="Arial" w:hAnsi="Arial" w:cs="Arial"/>
          <w:bCs/>
        </w:rPr>
        <w:t xml:space="preserve"> </w:t>
      </w:r>
      <w:r w:rsidR="009162A5">
        <w:rPr>
          <w:rFonts w:ascii="Arial" w:hAnsi="Arial" w:cs="Arial"/>
          <w:color w:val="auto"/>
          <w:lang w:eastAsia="zh-CN"/>
        </w:rPr>
        <w:t>elektro instalacijskih del (sklop C)</w:t>
      </w:r>
    </w:p>
    <w:p w14:paraId="2C31B1E1" w14:textId="031E91EA" w:rsidR="009162A5" w:rsidRDefault="008A054E" w:rsidP="008A054E">
      <w:pPr>
        <w:spacing w:after="0"/>
        <w:ind w:left="709"/>
        <w:jc w:val="both"/>
        <w:rPr>
          <w:rFonts w:ascii="Arial" w:hAnsi="Arial" w:cs="Arial"/>
          <w:color w:val="auto"/>
          <w:lang w:eastAsia="zh-CN"/>
        </w:rPr>
      </w:pPr>
      <w:r>
        <w:rPr>
          <w:rFonts w:ascii="Arial" w:hAnsi="Arial" w:cs="Arial"/>
          <w:bCs/>
        </w:rPr>
        <w:fldChar w:fldCharType="begin">
          <w:ffData>
            <w:name w:val="Potrditev2"/>
            <w:enabled/>
            <w:calcOnExit w:val="0"/>
            <w:checkBox>
              <w:sizeAuto/>
              <w:default w:val="0"/>
            </w:checkBox>
          </w:ffData>
        </w:fldChar>
      </w:r>
      <w:r>
        <w:rPr>
          <w:rFonts w:ascii="Arial" w:hAnsi="Arial" w:cs="Arial"/>
          <w:bCs/>
        </w:rPr>
        <w:instrText xml:space="preserve"> FORMCHECKBOX </w:instrText>
      </w:r>
      <w:r w:rsidR="00BF54CA">
        <w:rPr>
          <w:rFonts w:ascii="Arial" w:hAnsi="Arial" w:cs="Arial"/>
          <w:bCs/>
        </w:rPr>
      </w:r>
      <w:r w:rsidR="00BF54CA">
        <w:rPr>
          <w:rFonts w:ascii="Arial" w:hAnsi="Arial" w:cs="Arial"/>
          <w:bCs/>
        </w:rPr>
        <w:fldChar w:fldCharType="separate"/>
      </w:r>
      <w:r>
        <w:rPr>
          <w:rFonts w:ascii="Arial" w:hAnsi="Arial" w:cs="Arial"/>
          <w:bCs/>
        </w:rPr>
        <w:fldChar w:fldCharType="end"/>
      </w:r>
      <w:r>
        <w:rPr>
          <w:rFonts w:ascii="Arial" w:hAnsi="Arial" w:cs="Arial"/>
          <w:bCs/>
        </w:rPr>
        <w:t xml:space="preserve"> </w:t>
      </w:r>
      <w:r w:rsidR="009162A5">
        <w:rPr>
          <w:rFonts w:ascii="Arial" w:hAnsi="Arial" w:cs="Arial"/>
          <w:color w:val="auto"/>
          <w:lang w:eastAsia="zh-CN"/>
        </w:rPr>
        <w:t>strojno-instalacijskih del (sklop D)</w:t>
      </w:r>
    </w:p>
    <w:p w14:paraId="7251BC63" w14:textId="122A2350" w:rsidR="00AB35F9" w:rsidRDefault="00AB35F9" w:rsidP="00AB35F9">
      <w:pPr>
        <w:spacing w:after="0"/>
        <w:jc w:val="both"/>
        <w:rPr>
          <w:rFonts w:ascii="Arial" w:hAnsi="Arial" w:cs="Arial"/>
          <w:bCs/>
        </w:rPr>
      </w:pPr>
      <w:r w:rsidRPr="00AB35F9">
        <w:rPr>
          <w:rFonts w:ascii="Arial" w:hAnsi="Arial" w:cs="Arial"/>
          <w:color w:val="auto"/>
          <w:lang w:eastAsia="zh-CN"/>
        </w:rPr>
        <w:t xml:space="preserve">v obdobju od sklenitve </w:t>
      </w:r>
      <w:r w:rsidR="008A054E">
        <w:rPr>
          <w:rFonts w:ascii="Arial" w:hAnsi="Arial" w:cs="Arial"/>
          <w:color w:val="auto"/>
          <w:lang w:eastAsia="zh-CN"/>
        </w:rPr>
        <w:t xml:space="preserve">do poteka veljavnosti </w:t>
      </w:r>
      <w:r w:rsidRPr="00AB35F9">
        <w:rPr>
          <w:rFonts w:ascii="Arial" w:hAnsi="Arial" w:cs="Arial"/>
          <w:color w:val="auto"/>
          <w:lang w:eastAsia="zh-CN"/>
        </w:rPr>
        <w:t>okvirnega sporazuma, in sicer</w:t>
      </w:r>
      <w:r w:rsidRPr="00AB35F9">
        <w:rPr>
          <w:rFonts w:ascii="Arial" w:hAnsi="Arial" w:cs="Arial"/>
          <w:bCs/>
        </w:rPr>
        <w:t xml:space="preserve"> na podlagi vsakokratne projektne dokumentacije in popisa del, ki jih </w:t>
      </w:r>
      <w:r>
        <w:rPr>
          <w:rFonts w:ascii="Arial" w:hAnsi="Arial" w:cs="Arial"/>
          <w:bCs/>
        </w:rPr>
        <w:t xml:space="preserve">bo glede na svoje potrebe </w:t>
      </w:r>
      <w:r w:rsidRPr="00AB35F9">
        <w:rPr>
          <w:rFonts w:ascii="Arial" w:hAnsi="Arial" w:cs="Arial"/>
          <w:bCs/>
        </w:rPr>
        <w:t xml:space="preserve">v okviru vsakega posameznega naročila zagotovil naročnik. </w:t>
      </w:r>
    </w:p>
    <w:p w14:paraId="3E9BFC72" w14:textId="77777777" w:rsidR="0080546D" w:rsidRDefault="0080546D" w:rsidP="0080546D">
      <w:pPr>
        <w:spacing w:after="0" w:line="240" w:lineRule="auto"/>
        <w:jc w:val="both"/>
        <w:rPr>
          <w:rFonts w:cs="Calibri"/>
        </w:rPr>
      </w:pPr>
    </w:p>
    <w:p w14:paraId="01306C46" w14:textId="77777777" w:rsidR="0080546D" w:rsidRPr="009325B4" w:rsidRDefault="0080546D" w:rsidP="0080546D">
      <w:pPr>
        <w:tabs>
          <w:tab w:val="left" w:pos="5595"/>
        </w:tabs>
        <w:spacing w:after="0" w:line="240" w:lineRule="auto"/>
        <w:jc w:val="both"/>
        <w:rPr>
          <w:rFonts w:cs="Calibri"/>
        </w:rPr>
      </w:pPr>
      <w:r>
        <w:rPr>
          <w:rFonts w:cs="Calibri"/>
        </w:rPr>
        <w:tab/>
      </w:r>
    </w:p>
    <w:p w14:paraId="19F26311" w14:textId="6E22B5E0" w:rsidR="0080546D" w:rsidRPr="0080546D" w:rsidRDefault="00D40ED6" w:rsidP="0080546D">
      <w:pPr>
        <w:numPr>
          <w:ilvl w:val="0"/>
          <w:numId w:val="37"/>
        </w:numPr>
        <w:tabs>
          <w:tab w:val="right" w:pos="2556"/>
          <w:tab w:val="right" w:pos="9017"/>
        </w:tabs>
        <w:spacing w:after="0"/>
        <w:ind w:left="567" w:hanging="567"/>
        <w:rPr>
          <w:rFonts w:ascii="Arial" w:hAnsi="Arial" w:cs="Arial"/>
          <w:b/>
          <w:u w:val="single"/>
        </w:rPr>
      </w:pPr>
      <w:r>
        <w:rPr>
          <w:rFonts w:ascii="Arial" w:hAnsi="Arial" w:cs="Arial"/>
          <w:b/>
        </w:rPr>
        <w:t>IZPOLNJEVANJE MERIL</w:t>
      </w:r>
    </w:p>
    <w:p w14:paraId="49B574D1" w14:textId="77777777" w:rsidR="00787F0C" w:rsidRDefault="00787F0C" w:rsidP="00787F0C">
      <w:pPr>
        <w:spacing w:after="0"/>
        <w:jc w:val="both"/>
        <w:rPr>
          <w:rFonts w:ascii="Arial" w:hAnsi="Arial" w:cs="Arial"/>
          <w:color w:val="auto"/>
          <w:lang w:eastAsia="zh-CN"/>
        </w:rPr>
      </w:pPr>
    </w:p>
    <w:p w14:paraId="1E78EB46" w14:textId="09C24CC7" w:rsidR="00787F0C" w:rsidRDefault="00787F0C" w:rsidP="00787F0C">
      <w:pPr>
        <w:spacing w:after="0"/>
        <w:jc w:val="both"/>
        <w:rPr>
          <w:rFonts w:ascii="Arial" w:hAnsi="Arial" w:cs="Arial"/>
          <w:color w:val="auto"/>
          <w:lang w:eastAsia="zh-CN"/>
        </w:rPr>
      </w:pPr>
      <w:r>
        <w:rPr>
          <w:rFonts w:ascii="Arial" w:hAnsi="Arial" w:cs="Arial"/>
          <w:color w:val="auto"/>
          <w:lang w:eastAsia="zh-CN"/>
        </w:rPr>
        <w:t>Na dan, ko poteče rok za prejem ponudb,</w:t>
      </w:r>
      <w:r w:rsidRPr="00787F0C">
        <w:rPr>
          <w:rFonts w:ascii="Arial" w:hAnsi="Arial" w:cs="Arial"/>
          <w:color w:val="auto"/>
          <w:lang w:eastAsia="zh-CN"/>
        </w:rPr>
        <w:t xml:space="preserve"> </w:t>
      </w:r>
      <w:r>
        <w:rPr>
          <w:rFonts w:ascii="Arial" w:hAnsi="Arial" w:cs="Arial"/>
          <w:color w:val="auto"/>
          <w:lang w:eastAsia="zh-CN"/>
        </w:rPr>
        <w:t>i</w:t>
      </w:r>
      <w:r w:rsidRPr="00787F0C">
        <w:rPr>
          <w:rFonts w:ascii="Arial" w:hAnsi="Arial" w:cs="Arial"/>
          <w:color w:val="auto"/>
          <w:lang w:eastAsia="zh-CN"/>
        </w:rPr>
        <w:t>zpolnjujemo merila iz točke 6.1 dokumentacije v zvezi z oddajo javnega naročila ka</w:t>
      </w:r>
      <w:r>
        <w:rPr>
          <w:rFonts w:ascii="Arial" w:hAnsi="Arial" w:cs="Arial"/>
          <w:color w:val="auto"/>
          <w:lang w:eastAsia="zh-CN"/>
        </w:rPr>
        <w:t>r</w:t>
      </w:r>
      <w:r w:rsidRPr="00787F0C">
        <w:rPr>
          <w:rFonts w:ascii="Arial" w:hAnsi="Arial" w:cs="Arial"/>
          <w:color w:val="auto"/>
          <w:lang w:eastAsia="zh-CN"/>
        </w:rPr>
        <w:t xml:space="preserve"> izkazujemo </w:t>
      </w:r>
      <w:r>
        <w:rPr>
          <w:rFonts w:ascii="Arial" w:hAnsi="Arial" w:cs="Arial"/>
          <w:color w:val="auto"/>
          <w:lang w:eastAsia="zh-CN"/>
        </w:rPr>
        <w:t>z:</w:t>
      </w:r>
    </w:p>
    <w:p w14:paraId="514F6259" w14:textId="77777777" w:rsidR="00787F0C" w:rsidRPr="00787F0C" w:rsidRDefault="00787F0C" w:rsidP="00787F0C">
      <w:pPr>
        <w:spacing w:after="0"/>
        <w:jc w:val="both"/>
        <w:rPr>
          <w:rFonts w:ascii="Arial" w:hAnsi="Arial" w:cs="Arial"/>
          <w:color w:val="auto"/>
          <w:lang w:eastAsia="zh-CN"/>
        </w:rPr>
      </w:pPr>
    </w:p>
    <w:p w14:paraId="7DFBD541" w14:textId="442164C2" w:rsidR="00787F0C" w:rsidRDefault="00787F0C" w:rsidP="0080546D">
      <w:pPr>
        <w:pStyle w:val="Odstavekseznama"/>
        <w:numPr>
          <w:ilvl w:val="0"/>
          <w:numId w:val="49"/>
        </w:numPr>
        <w:spacing w:after="0"/>
        <w:jc w:val="both"/>
        <w:rPr>
          <w:rFonts w:ascii="Arial" w:hAnsi="Arial" w:cs="Arial"/>
          <w:color w:val="auto"/>
          <w:lang w:eastAsia="zh-CN"/>
        </w:rPr>
      </w:pPr>
      <w:r>
        <w:rPr>
          <w:rFonts w:ascii="Arial" w:hAnsi="Arial" w:cs="Arial"/>
          <w:color w:val="auto"/>
          <w:lang w:eastAsia="zh-CN"/>
        </w:rPr>
        <w:t>zaposlitvijo vsaj enega vodj</w:t>
      </w:r>
      <w:r w:rsidR="006549BB">
        <w:rPr>
          <w:rFonts w:ascii="Arial" w:hAnsi="Arial" w:cs="Arial"/>
          <w:color w:val="auto"/>
          <w:lang w:eastAsia="zh-CN"/>
        </w:rPr>
        <w:t>e</w:t>
      </w:r>
      <w:r>
        <w:rPr>
          <w:rFonts w:ascii="Arial" w:hAnsi="Arial" w:cs="Arial"/>
          <w:color w:val="auto"/>
          <w:lang w:eastAsia="zh-CN"/>
        </w:rPr>
        <w:t xml:space="preserve"> del, nominiranega v skladu s točko 5.2.3 dokumentacije v zvezi z oddajo javnega naročila, za nedoločen čas</w:t>
      </w:r>
      <w:r w:rsidR="000D2429">
        <w:rPr>
          <w:rStyle w:val="Sprotnaopomba-sklic"/>
          <w:rFonts w:ascii="Arial" w:hAnsi="Arial" w:cs="Arial"/>
          <w:color w:val="auto"/>
          <w:lang w:eastAsia="zh-CN"/>
        </w:rPr>
        <w:footnoteReference w:id="1"/>
      </w:r>
      <w:r>
        <w:rPr>
          <w:rFonts w:ascii="Arial" w:hAnsi="Arial" w:cs="Arial"/>
          <w:color w:val="auto"/>
          <w:lang w:eastAsia="zh-CN"/>
        </w:rPr>
        <w:t xml:space="preserve">: </w:t>
      </w:r>
    </w:p>
    <w:p w14:paraId="570F11B4" w14:textId="77777777" w:rsidR="00787F0C" w:rsidRDefault="00787F0C" w:rsidP="00787F0C">
      <w:pPr>
        <w:pStyle w:val="Odstavekseznama"/>
        <w:spacing w:after="0"/>
        <w:jc w:val="both"/>
        <w:rPr>
          <w:rFonts w:ascii="Arial" w:hAnsi="Arial" w:cs="Arial"/>
          <w:color w:val="auto"/>
          <w:lang w:eastAsia="zh-CN"/>
        </w:rPr>
      </w:pPr>
    </w:p>
    <w:p w14:paraId="4DC58AB9" w14:textId="7387D489" w:rsidR="00787F0C" w:rsidRPr="00787F0C" w:rsidRDefault="00787F0C" w:rsidP="00787F0C">
      <w:pPr>
        <w:spacing w:after="0"/>
        <w:ind w:left="708" w:firstLine="708"/>
        <w:jc w:val="both"/>
        <w:rPr>
          <w:rFonts w:ascii="Arial" w:hAnsi="Arial" w:cs="Arial"/>
          <w:color w:val="auto"/>
          <w:lang w:eastAsia="zh-CN"/>
        </w:rPr>
      </w:pPr>
      <w:r w:rsidRPr="00787F0C">
        <w:rPr>
          <w:rFonts w:ascii="Arial" w:hAnsi="Arial" w:cs="Arial"/>
          <w:bCs/>
        </w:rPr>
        <w:fldChar w:fldCharType="begin">
          <w:ffData>
            <w:name w:val="Potrditev2"/>
            <w:enabled/>
            <w:calcOnExit w:val="0"/>
            <w:checkBox>
              <w:sizeAuto/>
              <w:default w:val="0"/>
            </w:checkBox>
          </w:ffData>
        </w:fldChar>
      </w:r>
      <w:r w:rsidRPr="00787F0C">
        <w:rPr>
          <w:rFonts w:ascii="Arial" w:hAnsi="Arial" w:cs="Arial"/>
          <w:bCs/>
        </w:rPr>
        <w:instrText xml:space="preserve"> FORMCHECKBOX </w:instrText>
      </w:r>
      <w:r w:rsidR="00BF54CA">
        <w:rPr>
          <w:rFonts w:ascii="Arial" w:hAnsi="Arial" w:cs="Arial"/>
          <w:bCs/>
        </w:rPr>
      </w:r>
      <w:r w:rsidR="00BF54CA">
        <w:rPr>
          <w:rFonts w:ascii="Arial" w:hAnsi="Arial" w:cs="Arial"/>
          <w:bCs/>
        </w:rPr>
        <w:fldChar w:fldCharType="separate"/>
      </w:r>
      <w:r w:rsidRPr="00787F0C">
        <w:rPr>
          <w:rFonts w:ascii="Arial" w:hAnsi="Arial" w:cs="Arial"/>
          <w:bCs/>
        </w:rPr>
        <w:fldChar w:fldCharType="end"/>
      </w:r>
      <w:r w:rsidRPr="00787F0C">
        <w:rPr>
          <w:rFonts w:ascii="Arial" w:hAnsi="Arial" w:cs="Arial"/>
          <w:bCs/>
        </w:rPr>
        <w:t xml:space="preserve"> </w:t>
      </w:r>
      <w:r w:rsidRPr="00787F0C">
        <w:rPr>
          <w:rFonts w:ascii="Arial" w:hAnsi="Arial" w:cs="Arial"/>
          <w:color w:val="auto"/>
          <w:lang w:eastAsia="zh-CN"/>
        </w:rPr>
        <w:t xml:space="preserve">da </w:t>
      </w:r>
      <w:r w:rsidRPr="00787F0C">
        <w:rPr>
          <w:rFonts w:ascii="Arial" w:hAnsi="Arial" w:cs="Arial"/>
          <w:color w:val="auto"/>
          <w:lang w:eastAsia="zh-CN"/>
        </w:rPr>
        <w:tab/>
      </w:r>
      <w:r w:rsidRPr="00787F0C">
        <w:rPr>
          <w:rFonts w:ascii="Arial" w:hAnsi="Arial" w:cs="Arial"/>
          <w:color w:val="auto"/>
          <w:lang w:eastAsia="zh-CN"/>
        </w:rPr>
        <w:tab/>
      </w:r>
      <w:r w:rsidRPr="00787F0C">
        <w:rPr>
          <w:rFonts w:ascii="Arial" w:hAnsi="Arial" w:cs="Arial"/>
          <w:color w:val="auto"/>
          <w:lang w:eastAsia="zh-CN"/>
        </w:rPr>
        <w:tab/>
      </w:r>
      <w:r w:rsidRPr="00787F0C">
        <w:rPr>
          <w:rFonts w:ascii="Arial" w:hAnsi="Arial" w:cs="Arial"/>
          <w:bCs/>
        </w:rPr>
        <w:fldChar w:fldCharType="begin">
          <w:ffData>
            <w:name w:val="Potrditev2"/>
            <w:enabled/>
            <w:calcOnExit w:val="0"/>
            <w:checkBox>
              <w:sizeAuto/>
              <w:default w:val="0"/>
            </w:checkBox>
          </w:ffData>
        </w:fldChar>
      </w:r>
      <w:r w:rsidRPr="00787F0C">
        <w:rPr>
          <w:rFonts w:ascii="Arial" w:hAnsi="Arial" w:cs="Arial"/>
          <w:bCs/>
        </w:rPr>
        <w:instrText xml:space="preserve"> FORMCHECKBOX </w:instrText>
      </w:r>
      <w:r w:rsidR="00BF54CA">
        <w:rPr>
          <w:rFonts w:ascii="Arial" w:hAnsi="Arial" w:cs="Arial"/>
          <w:bCs/>
        </w:rPr>
      </w:r>
      <w:r w:rsidR="00BF54CA">
        <w:rPr>
          <w:rFonts w:ascii="Arial" w:hAnsi="Arial" w:cs="Arial"/>
          <w:bCs/>
        </w:rPr>
        <w:fldChar w:fldCharType="separate"/>
      </w:r>
      <w:r w:rsidRPr="00787F0C">
        <w:rPr>
          <w:rFonts w:ascii="Arial" w:hAnsi="Arial" w:cs="Arial"/>
          <w:bCs/>
        </w:rPr>
        <w:fldChar w:fldCharType="end"/>
      </w:r>
      <w:r w:rsidRPr="00787F0C">
        <w:rPr>
          <w:rFonts w:ascii="Arial" w:hAnsi="Arial" w:cs="Arial"/>
          <w:bCs/>
        </w:rPr>
        <w:t xml:space="preserve"> </w:t>
      </w:r>
      <w:r w:rsidRPr="00787F0C">
        <w:rPr>
          <w:rFonts w:ascii="Arial" w:hAnsi="Arial" w:cs="Arial"/>
          <w:color w:val="auto"/>
          <w:lang w:eastAsia="zh-CN"/>
        </w:rPr>
        <w:t>ne</w:t>
      </w:r>
    </w:p>
    <w:p w14:paraId="4B069857" w14:textId="77777777" w:rsidR="00787F0C" w:rsidRDefault="00787F0C" w:rsidP="00787F0C">
      <w:pPr>
        <w:pStyle w:val="Odstavekseznama"/>
        <w:spacing w:after="0"/>
        <w:ind w:left="1428" w:firstLine="696"/>
        <w:jc w:val="both"/>
        <w:rPr>
          <w:rFonts w:ascii="Arial" w:hAnsi="Arial" w:cs="Arial"/>
          <w:color w:val="auto"/>
          <w:lang w:eastAsia="zh-CN"/>
        </w:rPr>
      </w:pPr>
    </w:p>
    <w:p w14:paraId="41F59926" w14:textId="77777777" w:rsidR="00787F0C" w:rsidRDefault="00787F0C">
      <w:pPr>
        <w:spacing w:after="0" w:line="240" w:lineRule="auto"/>
        <w:rPr>
          <w:rFonts w:ascii="Arial" w:hAnsi="Arial" w:cs="Arial"/>
          <w:color w:val="auto"/>
        </w:rPr>
      </w:pPr>
      <w:r>
        <w:rPr>
          <w:rFonts w:ascii="Arial" w:hAnsi="Arial" w:cs="Arial"/>
          <w:color w:val="auto"/>
        </w:rPr>
        <w:br w:type="page"/>
      </w:r>
    </w:p>
    <w:p w14:paraId="1E962C1F" w14:textId="49ECB4AB" w:rsidR="0080546D" w:rsidRDefault="0080546D" w:rsidP="0080546D">
      <w:pPr>
        <w:pStyle w:val="Odstavekseznama"/>
        <w:numPr>
          <w:ilvl w:val="0"/>
          <w:numId w:val="49"/>
        </w:numPr>
        <w:spacing w:after="0"/>
        <w:jc w:val="both"/>
        <w:rPr>
          <w:rFonts w:ascii="Arial" w:hAnsi="Arial" w:cs="Arial"/>
          <w:color w:val="auto"/>
          <w:lang w:eastAsia="zh-CN"/>
        </w:rPr>
      </w:pPr>
      <w:r w:rsidRPr="00073ACC">
        <w:rPr>
          <w:rFonts w:ascii="Arial" w:hAnsi="Arial" w:cs="Arial"/>
          <w:color w:val="auto"/>
        </w:rPr>
        <w:lastRenderedPageBreak/>
        <w:t xml:space="preserve">naslednjimi referencami za </w:t>
      </w:r>
      <w:r w:rsidRPr="00073ACC">
        <w:rPr>
          <w:rFonts w:ascii="Arial" w:hAnsi="Arial" w:cs="Arial"/>
          <w:color w:val="auto"/>
          <w:lang w:eastAsia="zh-CN"/>
        </w:rPr>
        <w:t>gradbeno obrtniška in inštalacijska dela</w:t>
      </w:r>
      <w:r w:rsidR="00E6504C">
        <w:rPr>
          <w:rStyle w:val="Sprotnaopomba-sklic"/>
          <w:rFonts w:ascii="Arial" w:hAnsi="Arial" w:cs="Arial"/>
          <w:color w:val="auto"/>
          <w:lang w:eastAsia="zh-CN"/>
        </w:rPr>
        <w:footnoteReference w:id="2"/>
      </w:r>
      <w:r w:rsidRPr="00073ACC">
        <w:rPr>
          <w:rFonts w:ascii="Arial" w:hAnsi="Arial" w:cs="Arial"/>
          <w:color w:val="auto"/>
          <w:lang w:eastAsia="zh-CN"/>
        </w:rPr>
        <w:t>:</w:t>
      </w:r>
    </w:p>
    <w:p w14:paraId="35612A3F" w14:textId="77777777" w:rsidR="00787F0C" w:rsidRDefault="00787F0C" w:rsidP="00787F0C">
      <w:pPr>
        <w:pStyle w:val="Odstavekseznama"/>
        <w:spacing w:after="0"/>
        <w:jc w:val="both"/>
        <w:rPr>
          <w:rFonts w:ascii="Arial" w:hAnsi="Arial" w:cs="Arial"/>
          <w:color w:val="auto"/>
          <w:lang w:eastAsia="zh-CN"/>
        </w:rPr>
      </w:pPr>
    </w:p>
    <w:tbl>
      <w:tblPr>
        <w:tblStyle w:val="Tabelamrea"/>
        <w:tblW w:w="0" w:type="auto"/>
        <w:tblLayout w:type="fixed"/>
        <w:tblLook w:val="04A0" w:firstRow="1" w:lastRow="0" w:firstColumn="1" w:lastColumn="0" w:noHBand="0" w:noVBand="1"/>
      </w:tblPr>
      <w:tblGrid>
        <w:gridCol w:w="685"/>
        <w:gridCol w:w="870"/>
        <w:gridCol w:w="2268"/>
        <w:gridCol w:w="2126"/>
        <w:gridCol w:w="1701"/>
        <w:gridCol w:w="1410"/>
      </w:tblGrid>
      <w:tr w:rsidR="0080546D" w14:paraId="5478C976" w14:textId="77777777" w:rsidTr="00E6504C">
        <w:tc>
          <w:tcPr>
            <w:tcW w:w="685" w:type="dxa"/>
            <w:vAlign w:val="center"/>
          </w:tcPr>
          <w:p w14:paraId="022774BC" w14:textId="77777777" w:rsidR="0080546D" w:rsidRPr="0080546D" w:rsidRDefault="0080546D" w:rsidP="00417C6B">
            <w:pPr>
              <w:spacing w:after="0" w:line="240" w:lineRule="auto"/>
              <w:jc w:val="center"/>
              <w:rPr>
                <w:rFonts w:ascii="Arial" w:hAnsi="Arial" w:cs="Arial"/>
                <w:b/>
                <w:color w:val="auto"/>
                <w:sz w:val="20"/>
                <w:szCs w:val="20"/>
              </w:rPr>
            </w:pPr>
            <w:proofErr w:type="spellStart"/>
            <w:r w:rsidRPr="0080546D">
              <w:rPr>
                <w:rFonts w:ascii="Arial" w:hAnsi="Arial" w:cs="Arial"/>
                <w:b/>
                <w:color w:val="auto"/>
                <w:sz w:val="20"/>
                <w:szCs w:val="20"/>
              </w:rPr>
              <w:t>Zap</w:t>
            </w:r>
            <w:proofErr w:type="spellEnd"/>
            <w:r w:rsidRPr="0080546D">
              <w:rPr>
                <w:rFonts w:ascii="Arial" w:hAnsi="Arial" w:cs="Arial"/>
                <w:b/>
                <w:color w:val="auto"/>
                <w:sz w:val="20"/>
                <w:szCs w:val="20"/>
              </w:rPr>
              <w:t>. št.</w:t>
            </w:r>
          </w:p>
        </w:tc>
        <w:tc>
          <w:tcPr>
            <w:tcW w:w="870" w:type="dxa"/>
            <w:vAlign w:val="center"/>
          </w:tcPr>
          <w:p w14:paraId="54BB8812" w14:textId="16BADFA4" w:rsidR="0080546D" w:rsidRPr="0080546D" w:rsidRDefault="0080546D" w:rsidP="0080546D">
            <w:pPr>
              <w:spacing w:after="0" w:line="240" w:lineRule="auto"/>
              <w:jc w:val="center"/>
              <w:rPr>
                <w:rFonts w:ascii="Arial" w:hAnsi="Arial" w:cs="Arial"/>
                <w:b/>
                <w:color w:val="auto"/>
                <w:sz w:val="20"/>
                <w:szCs w:val="20"/>
              </w:rPr>
            </w:pPr>
            <w:r>
              <w:rPr>
                <w:rFonts w:ascii="Arial" w:hAnsi="Arial" w:cs="Arial"/>
                <w:b/>
                <w:color w:val="auto"/>
                <w:sz w:val="20"/>
                <w:szCs w:val="20"/>
              </w:rPr>
              <w:t>S</w:t>
            </w:r>
            <w:r w:rsidRPr="0080546D">
              <w:rPr>
                <w:rFonts w:ascii="Arial" w:hAnsi="Arial" w:cs="Arial"/>
                <w:b/>
                <w:color w:val="auto"/>
                <w:sz w:val="20"/>
                <w:szCs w:val="20"/>
              </w:rPr>
              <w:t>klop JN</w:t>
            </w:r>
          </w:p>
        </w:tc>
        <w:tc>
          <w:tcPr>
            <w:tcW w:w="2268" w:type="dxa"/>
            <w:vAlign w:val="center"/>
          </w:tcPr>
          <w:p w14:paraId="3EB6111C" w14:textId="4341F75D" w:rsidR="0080546D" w:rsidRPr="0080546D" w:rsidRDefault="0080546D" w:rsidP="00417C6B">
            <w:pPr>
              <w:spacing w:after="0" w:line="240" w:lineRule="auto"/>
              <w:jc w:val="center"/>
              <w:rPr>
                <w:rFonts w:ascii="Arial" w:hAnsi="Arial" w:cs="Arial"/>
                <w:b/>
                <w:color w:val="auto"/>
                <w:sz w:val="20"/>
                <w:szCs w:val="20"/>
              </w:rPr>
            </w:pPr>
            <w:r w:rsidRPr="0080546D">
              <w:rPr>
                <w:rFonts w:ascii="Arial" w:hAnsi="Arial" w:cs="Arial"/>
                <w:b/>
                <w:color w:val="auto"/>
                <w:sz w:val="20"/>
                <w:szCs w:val="20"/>
              </w:rPr>
              <w:t xml:space="preserve">Investitor/naročnik </w:t>
            </w:r>
            <w:r w:rsidRPr="0080546D">
              <w:rPr>
                <w:rFonts w:ascii="Arial" w:hAnsi="Arial" w:cs="Arial"/>
                <w:color w:val="auto"/>
                <w:sz w:val="20"/>
                <w:szCs w:val="20"/>
              </w:rPr>
              <w:t>(naziv, naslov)</w:t>
            </w:r>
          </w:p>
        </w:tc>
        <w:tc>
          <w:tcPr>
            <w:tcW w:w="2126" w:type="dxa"/>
            <w:vAlign w:val="center"/>
          </w:tcPr>
          <w:p w14:paraId="69BB3D95" w14:textId="77777777" w:rsidR="0080546D" w:rsidRPr="0080546D" w:rsidRDefault="0080546D" w:rsidP="00417C6B">
            <w:pPr>
              <w:spacing w:after="0" w:line="240" w:lineRule="auto"/>
              <w:jc w:val="center"/>
              <w:rPr>
                <w:rFonts w:ascii="Arial" w:hAnsi="Arial" w:cs="Arial"/>
                <w:b/>
                <w:color w:val="auto"/>
                <w:sz w:val="20"/>
                <w:szCs w:val="20"/>
              </w:rPr>
            </w:pPr>
            <w:r w:rsidRPr="0080546D">
              <w:rPr>
                <w:rFonts w:ascii="Arial" w:hAnsi="Arial" w:cs="Arial"/>
                <w:b/>
                <w:color w:val="auto"/>
                <w:sz w:val="20"/>
                <w:szCs w:val="20"/>
              </w:rPr>
              <w:t>Naziv gradnje oz. objekta in kraj izvedbe</w:t>
            </w:r>
          </w:p>
        </w:tc>
        <w:tc>
          <w:tcPr>
            <w:tcW w:w="1701" w:type="dxa"/>
            <w:vAlign w:val="center"/>
          </w:tcPr>
          <w:p w14:paraId="3172509D" w14:textId="77777777" w:rsidR="00E6504C" w:rsidRDefault="0080546D" w:rsidP="00417C6B">
            <w:pPr>
              <w:spacing w:after="0" w:line="240" w:lineRule="auto"/>
              <w:jc w:val="center"/>
              <w:rPr>
                <w:rFonts w:ascii="Arial" w:hAnsi="Arial" w:cs="Arial"/>
                <w:b/>
                <w:color w:val="auto"/>
                <w:sz w:val="20"/>
                <w:szCs w:val="20"/>
              </w:rPr>
            </w:pPr>
            <w:r w:rsidRPr="0080546D">
              <w:rPr>
                <w:rFonts w:ascii="Arial" w:hAnsi="Arial" w:cs="Arial"/>
                <w:b/>
                <w:color w:val="auto"/>
                <w:sz w:val="20"/>
                <w:szCs w:val="20"/>
              </w:rPr>
              <w:t>Vrednost</w:t>
            </w:r>
            <w:r w:rsidR="00E6504C">
              <w:rPr>
                <w:rFonts w:ascii="Arial" w:hAnsi="Arial" w:cs="Arial"/>
                <w:b/>
                <w:color w:val="auto"/>
                <w:sz w:val="20"/>
                <w:szCs w:val="20"/>
              </w:rPr>
              <w:t xml:space="preserve"> referenčnih</w:t>
            </w:r>
            <w:r w:rsidRPr="0080546D">
              <w:rPr>
                <w:rFonts w:ascii="Arial" w:hAnsi="Arial" w:cs="Arial"/>
                <w:b/>
                <w:color w:val="auto"/>
                <w:sz w:val="20"/>
                <w:szCs w:val="20"/>
              </w:rPr>
              <w:t xml:space="preserve"> del</w:t>
            </w:r>
            <w:r w:rsidR="00E6504C">
              <w:rPr>
                <w:rFonts w:ascii="Arial" w:hAnsi="Arial" w:cs="Arial"/>
                <w:b/>
                <w:color w:val="auto"/>
                <w:sz w:val="20"/>
                <w:szCs w:val="20"/>
              </w:rPr>
              <w:t xml:space="preserve"> </w:t>
            </w:r>
          </w:p>
          <w:p w14:paraId="4F3668E0" w14:textId="6F22E160" w:rsidR="0080546D" w:rsidRPr="00E6504C" w:rsidRDefault="00E6504C" w:rsidP="00E6504C">
            <w:pPr>
              <w:spacing w:after="0" w:line="240" w:lineRule="auto"/>
              <w:ind w:left="-142" w:right="-108" w:firstLine="34"/>
              <w:jc w:val="center"/>
              <w:rPr>
                <w:rFonts w:ascii="Arial" w:hAnsi="Arial" w:cs="Arial"/>
                <w:color w:val="auto"/>
                <w:sz w:val="20"/>
                <w:szCs w:val="20"/>
              </w:rPr>
            </w:pPr>
            <w:r w:rsidRPr="00E6504C">
              <w:rPr>
                <w:rFonts w:ascii="Arial" w:hAnsi="Arial" w:cs="Arial"/>
                <w:color w:val="auto"/>
                <w:sz w:val="20"/>
                <w:szCs w:val="20"/>
              </w:rPr>
              <w:t>(v EUR</w:t>
            </w:r>
            <w:r>
              <w:rPr>
                <w:rFonts w:ascii="Arial" w:hAnsi="Arial" w:cs="Arial"/>
                <w:color w:val="auto"/>
                <w:sz w:val="20"/>
                <w:szCs w:val="20"/>
              </w:rPr>
              <w:t xml:space="preserve"> </w:t>
            </w:r>
            <w:r w:rsidRPr="00E6504C">
              <w:rPr>
                <w:rFonts w:ascii="Arial" w:hAnsi="Arial" w:cs="Arial"/>
                <w:color w:val="auto"/>
                <w:sz w:val="20"/>
                <w:szCs w:val="20"/>
              </w:rPr>
              <w:t>brez DDV)</w:t>
            </w:r>
          </w:p>
        </w:tc>
        <w:tc>
          <w:tcPr>
            <w:tcW w:w="1410" w:type="dxa"/>
            <w:vAlign w:val="center"/>
          </w:tcPr>
          <w:p w14:paraId="75623ADB" w14:textId="77777777" w:rsidR="0080546D" w:rsidRPr="0080546D" w:rsidRDefault="0080546D" w:rsidP="00417C6B">
            <w:pPr>
              <w:spacing w:after="0" w:line="240" w:lineRule="auto"/>
              <w:jc w:val="center"/>
              <w:rPr>
                <w:rFonts w:ascii="Arial" w:hAnsi="Arial" w:cs="Arial"/>
                <w:b/>
                <w:color w:val="auto"/>
                <w:sz w:val="20"/>
                <w:szCs w:val="20"/>
              </w:rPr>
            </w:pPr>
            <w:r w:rsidRPr="0080546D">
              <w:rPr>
                <w:rFonts w:ascii="Arial" w:hAnsi="Arial" w:cs="Arial"/>
                <w:b/>
                <w:color w:val="auto"/>
                <w:sz w:val="20"/>
                <w:szCs w:val="20"/>
              </w:rPr>
              <w:t>Datum pridobitve uporabnega dovoljenja</w:t>
            </w:r>
          </w:p>
        </w:tc>
      </w:tr>
      <w:tr w:rsidR="0080546D" w14:paraId="09D1A9F8" w14:textId="77777777" w:rsidTr="00E6504C">
        <w:trPr>
          <w:trHeight w:val="932"/>
        </w:trPr>
        <w:tc>
          <w:tcPr>
            <w:tcW w:w="685" w:type="dxa"/>
            <w:vAlign w:val="center"/>
          </w:tcPr>
          <w:p w14:paraId="38D58EE8" w14:textId="77777777" w:rsidR="0080546D" w:rsidRDefault="0080546D" w:rsidP="00417C6B">
            <w:pPr>
              <w:spacing w:after="0" w:line="240" w:lineRule="auto"/>
              <w:jc w:val="center"/>
              <w:rPr>
                <w:rFonts w:ascii="Arial" w:hAnsi="Arial" w:cs="Arial"/>
                <w:color w:val="auto"/>
              </w:rPr>
            </w:pPr>
            <w:r>
              <w:rPr>
                <w:rFonts w:ascii="Arial" w:hAnsi="Arial" w:cs="Arial"/>
                <w:color w:val="auto"/>
              </w:rPr>
              <w:t>1.</w:t>
            </w:r>
          </w:p>
        </w:tc>
        <w:tc>
          <w:tcPr>
            <w:tcW w:w="870" w:type="dxa"/>
            <w:vAlign w:val="center"/>
          </w:tcPr>
          <w:p w14:paraId="3200D578" w14:textId="77777777" w:rsidR="0080546D" w:rsidRPr="00E6504C" w:rsidRDefault="0080546D" w:rsidP="0080546D">
            <w:pPr>
              <w:spacing w:after="0" w:line="240" w:lineRule="auto"/>
              <w:rPr>
                <w:rFonts w:ascii="Arial" w:hAnsi="Arial" w:cs="Arial"/>
                <w:color w:val="auto"/>
                <w:sz w:val="20"/>
                <w:szCs w:val="20"/>
              </w:rPr>
            </w:pPr>
          </w:p>
        </w:tc>
        <w:tc>
          <w:tcPr>
            <w:tcW w:w="2268" w:type="dxa"/>
            <w:vAlign w:val="center"/>
          </w:tcPr>
          <w:p w14:paraId="73D8285B" w14:textId="395FF9D9" w:rsidR="0080546D" w:rsidRPr="00E6504C" w:rsidRDefault="0080546D" w:rsidP="0080546D">
            <w:pPr>
              <w:spacing w:after="0" w:line="240" w:lineRule="auto"/>
              <w:rPr>
                <w:rFonts w:ascii="Arial" w:hAnsi="Arial" w:cs="Arial"/>
                <w:color w:val="auto"/>
                <w:sz w:val="20"/>
                <w:szCs w:val="20"/>
              </w:rPr>
            </w:pPr>
          </w:p>
        </w:tc>
        <w:tc>
          <w:tcPr>
            <w:tcW w:w="2126" w:type="dxa"/>
            <w:vAlign w:val="center"/>
          </w:tcPr>
          <w:p w14:paraId="46910F3D" w14:textId="77777777" w:rsidR="0080546D" w:rsidRPr="00E6504C" w:rsidRDefault="0080546D" w:rsidP="0080546D">
            <w:pPr>
              <w:spacing w:after="0" w:line="240" w:lineRule="auto"/>
              <w:rPr>
                <w:rFonts w:ascii="Arial" w:hAnsi="Arial" w:cs="Arial"/>
                <w:color w:val="auto"/>
                <w:sz w:val="20"/>
                <w:szCs w:val="20"/>
              </w:rPr>
            </w:pPr>
          </w:p>
        </w:tc>
        <w:tc>
          <w:tcPr>
            <w:tcW w:w="1701" w:type="dxa"/>
            <w:vAlign w:val="center"/>
          </w:tcPr>
          <w:p w14:paraId="46026B74" w14:textId="77777777" w:rsidR="0080546D" w:rsidRPr="00E6504C" w:rsidRDefault="0080546D" w:rsidP="0080546D">
            <w:pPr>
              <w:spacing w:after="0" w:line="240" w:lineRule="auto"/>
              <w:rPr>
                <w:rFonts w:ascii="Arial" w:hAnsi="Arial" w:cs="Arial"/>
                <w:color w:val="auto"/>
                <w:sz w:val="20"/>
                <w:szCs w:val="20"/>
              </w:rPr>
            </w:pPr>
          </w:p>
        </w:tc>
        <w:tc>
          <w:tcPr>
            <w:tcW w:w="1410" w:type="dxa"/>
            <w:vAlign w:val="center"/>
          </w:tcPr>
          <w:p w14:paraId="65E1283D" w14:textId="5D861448" w:rsidR="0080546D" w:rsidRPr="00E6504C" w:rsidRDefault="0080546D" w:rsidP="0080546D">
            <w:pPr>
              <w:spacing w:after="0" w:line="240" w:lineRule="auto"/>
              <w:rPr>
                <w:rFonts w:ascii="Arial" w:hAnsi="Arial" w:cs="Arial"/>
                <w:color w:val="auto"/>
                <w:sz w:val="20"/>
                <w:szCs w:val="20"/>
              </w:rPr>
            </w:pPr>
          </w:p>
        </w:tc>
      </w:tr>
      <w:tr w:rsidR="0080546D" w14:paraId="43116863" w14:textId="77777777" w:rsidTr="00E6504C">
        <w:trPr>
          <w:trHeight w:val="832"/>
        </w:trPr>
        <w:tc>
          <w:tcPr>
            <w:tcW w:w="685" w:type="dxa"/>
            <w:vAlign w:val="center"/>
          </w:tcPr>
          <w:p w14:paraId="4B724198" w14:textId="77777777" w:rsidR="0080546D" w:rsidRDefault="0080546D" w:rsidP="00417C6B">
            <w:pPr>
              <w:spacing w:after="0" w:line="240" w:lineRule="auto"/>
              <w:jc w:val="center"/>
              <w:rPr>
                <w:rFonts w:ascii="Arial" w:hAnsi="Arial" w:cs="Arial"/>
                <w:color w:val="auto"/>
              </w:rPr>
            </w:pPr>
            <w:r>
              <w:rPr>
                <w:rFonts w:ascii="Arial" w:hAnsi="Arial" w:cs="Arial"/>
                <w:color w:val="auto"/>
              </w:rPr>
              <w:t>2.</w:t>
            </w:r>
          </w:p>
        </w:tc>
        <w:tc>
          <w:tcPr>
            <w:tcW w:w="870" w:type="dxa"/>
            <w:vAlign w:val="center"/>
          </w:tcPr>
          <w:p w14:paraId="54AEA84C" w14:textId="77777777" w:rsidR="0080546D" w:rsidRPr="00E6504C" w:rsidRDefault="0080546D" w:rsidP="0080546D">
            <w:pPr>
              <w:spacing w:after="0" w:line="240" w:lineRule="auto"/>
              <w:rPr>
                <w:rFonts w:ascii="Arial" w:hAnsi="Arial" w:cs="Arial"/>
                <w:color w:val="auto"/>
                <w:sz w:val="20"/>
                <w:szCs w:val="20"/>
              </w:rPr>
            </w:pPr>
          </w:p>
        </w:tc>
        <w:tc>
          <w:tcPr>
            <w:tcW w:w="2268" w:type="dxa"/>
            <w:vAlign w:val="center"/>
          </w:tcPr>
          <w:p w14:paraId="794B4E64" w14:textId="650A3C0D" w:rsidR="0080546D" w:rsidRPr="00E6504C" w:rsidRDefault="0080546D" w:rsidP="0080546D">
            <w:pPr>
              <w:spacing w:after="0" w:line="240" w:lineRule="auto"/>
              <w:rPr>
                <w:rFonts w:ascii="Arial" w:hAnsi="Arial" w:cs="Arial"/>
                <w:color w:val="auto"/>
                <w:sz w:val="20"/>
                <w:szCs w:val="20"/>
              </w:rPr>
            </w:pPr>
          </w:p>
        </w:tc>
        <w:tc>
          <w:tcPr>
            <w:tcW w:w="2126" w:type="dxa"/>
            <w:vAlign w:val="center"/>
          </w:tcPr>
          <w:p w14:paraId="590B3AED" w14:textId="77777777" w:rsidR="0080546D" w:rsidRPr="00E6504C" w:rsidRDefault="0080546D" w:rsidP="0080546D">
            <w:pPr>
              <w:spacing w:after="0" w:line="240" w:lineRule="auto"/>
              <w:rPr>
                <w:rFonts w:ascii="Arial" w:hAnsi="Arial" w:cs="Arial"/>
                <w:color w:val="auto"/>
                <w:sz w:val="20"/>
                <w:szCs w:val="20"/>
              </w:rPr>
            </w:pPr>
          </w:p>
        </w:tc>
        <w:tc>
          <w:tcPr>
            <w:tcW w:w="1701" w:type="dxa"/>
            <w:vAlign w:val="center"/>
          </w:tcPr>
          <w:p w14:paraId="1EE085D1" w14:textId="77777777" w:rsidR="0080546D" w:rsidRPr="00E6504C" w:rsidRDefault="0080546D" w:rsidP="0080546D">
            <w:pPr>
              <w:spacing w:after="0" w:line="240" w:lineRule="auto"/>
              <w:rPr>
                <w:rFonts w:ascii="Arial" w:hAnsi="Arial" w:cs="Arial"/>
                <w:color w:val="auto"/>
                <w:sz w:val="20"/>
                <w:szCs w:val="20"/>
              </w:rPr>
            </w:pPr>
          </w:p>
        </w:tc>
        <w:tc>
          <w:tcPr>
            <w:tcW w:w="1410" w:type="dxa"/>
            <w:vAlign w:val="center"/>
          </w:tcPr>
          <w:p w14:paraId="267A7619" w14:textId="77777777" w:rsidR="0080546D" w:rsidRPr="00E6504C" w:rsidRDefault="0080546D" w:rsidP="0080546D">
            <w:pPr>
              <w:spacing w:after="0" w:line="240" w:lineRule="auto"/>
              <w:rPr>
                <w:rFonts w:ascii="Arial" w:hAnsi="Arial" w:cs="Arial"/>
                <w:color w:val="auto"/>
                <w:sz w:val="20"/>
                <w:szCs w:val="20"/>
              </w:rPr>
            </w:pPr>
          </w:p>
        </w:tc>
      </w:tr>
      <w:tr w:rsidR="0080546D" w14:paraId="7C09C753" w14:textId="77777777" w:rsidTr="00E6504C">
        <w:trPr>
          <w:trHeight w:val="843"/>
        </w:trPr>
        <w:tc>
          <w:tcPr>
            <w:tcW w:w="685" w:type="dxa"/>
            <w:vAlign w:val="center"/>
          </w:tcPr>
          <w:p w14:paraId="0DDE6680" w14:textId="77777777" w:rsidR="0080546D" w:rsidRDefault="0080546D" w:rsidP="00417C6B">
            <w:pPr>
              <w:spacing w:after="0" w:line="240" w:lineRule="auto"/>
              <w:jc w:val="center"/>
              <w:rPr>
                <w:rFonts w:ascii="Arial" w:hAnsi="Arial" w:cs="Arial"/>
                <w:color w:val="auto"/>
              </w:rPr>
            </w:pPr>
            <w:r>
              <w:rPr>
                <w:rFonts w:ascii="Arial" w:hAnsi="Arial" w:cs="Arial"/>
                <w:color w:val="auto"/>
              </w:rPr>
              <w:t>3.</w:t>
            </w:r>
          </w:p>
        </w:tc>
        <w:tc>
          <w:tcPr>
            <w:tcW w:w="870" w:type="dxa"/>
            <w:vAlign w:val="center"/>
          </w:tcPr>
          <w:p w14:paraId="52BF82FA" w14:textId="77777777" w:rsidR="0080546D" w:rsidRPr="00E6504C" w:rsidRDefault="0080546D" w:rsidP="0080546D">
            <w:pPr>
              <w:spacing w:after="0" w:line="240" w:lineRule="auto"/>
              <w:rPr>
                <w:rFonts w:ascii="Arial" w:hAnsi="Arial" w:cs="Arial"/>
                <w:color w:val="auto"/>
                <w:sz w:val="20"/>
                <w:szCs w:val="20"/>
              </w:rPr>
            </w:pPr>
          </w:p>
        </w:tc>
        <w:tc>
          <w:tcPr>
            <w:tcW w:w="2268" w:type="dxa"/>
            <w:vAlign w:val="center"/>
          </w:tcPr>
          <w:p w14:paraId="280EE962" w14:textId="4B7B42D3" w:rsidR="0080546D" w:rsidRPr="00E6504C" w:rsidRDefault="0080546D" w:rsidP="0080546D">
            <w:pPr>
              <w:spacing w:after="0" w:line="240" w:lineRule="auto"/>
              <w:rPr>
                <w:rFonts w:ascii="Arial" w:hAnsi="Arial" w:cs="Arial"/>
                <w:color w:val="auto"/>
                <w:sz w:val="20"/>
                <w:szCs w:val="20"/>
              </w:rPr>
            </w:pPr>
          </w:p>
        </w:tc>
        <w:tc>
          <w:tcPr>
            <w:tcW w:w="2126" w:type="dxa"/>
            <w:vAlign w:val="center"/>
          </w:tcPr>
          <w:p w14:paraId="5F1C26DF" w14:textId="77777777" w:rsidR="0080546D" w:rsidRPr="00E6504C" w:rsidRDefault="0080546D" w:rsidP="0080546D">
            <w:pPr>
              <w:spacing w:after="0" w:line="240" w:lineRule="auto"/>
              <w:rPr>
                <w:rFonts w:ascii="Arial" w:hAnsi="Arial" w:cs="Arial"/>
                <w:color w:val="auto"/>
                <w:sz w:val="20"/>
                <w:szCs w:val="20"/>
              </w:rPr>
            </w:pPr>
          </w:p>
        </w:tc>
        <w:tc>
          <w:tcPr>
            <w:tcW w:w="1701" w:type="dxa"/>
            <w:vAlign w:val="center"/>
          </w:tcPr>
          <w:p w14:paraId="560C23C9" w14:textId="77777777" w:rsidR="0080546D" w:rsidRPr="00E6504C" w:rsidRDefault="0080546D" w:rsidP="0080546D">
            <w:pPr>
              <w:spacing w:after="0" w:line="240" w:lineRule="auto"/>
              <w:rPr>
                <w:rFonts w:ascii="Arial" w:hAnsi="Arial" w:cs="Arial"/>
                <w:color w:val="auto"/>
                <w:sz w:val="20"/>
                <w:szCs w:val="20"/>
              </w:rPr>
            </w:pPr>
          </w:p>
        </w:tc>
        <w:tc>
          <w:tcPr>
            <w:tcW w:w="1410" w:type="dxa"/>
            <w:vAlign w:val="center"/>
          </w:tcPr>
          <w:p w14:paraId="2AC5A9A4" w14:textId="77777777" w:rsidR="0080546D" w:rsidRPr="00E6504C" w:rsidRDefault="0080546D" w:rsidP="0080546D">
            <w:pPr>
              <w:spacing w:after="0" w:line="240" w:lineRule="auto"/>
              <w:rPr>
                <w:rFonts w:ascii="Arial" w:hAnsi="Arial" w:cs="Arial"/>
                <w:color w:val="auto"/>
                <w:sz w:val="20"/>
                <w:szCs w:val="20"/>
              </w:rPr>
            </w:pPr>
          </w:p>
        </w:tc>
      </w:tr>
    </w:tbl>
    <w:p w14:paraId="1E30B7B0" w14:textId="61169544" w:rsidR="0080546D" w:rsidRPr="00E578FD" w:rsidRDefault="0080546D" w:rsidP="0080546D">
      <w:pPr>
        <w:tabs>
          <w:tab w:val="right" w:pos="2556"/>
          <w:tab w:val="right" w:pos="9017"/>
        </w:tabs>
        <w:spacing w:after="0"/>
        <w:rPr>
          <w:rFonts w:ascii="Arial" w:hAnsi="Arial" w:cs="Arial"/>
          <w:i/>
          <w:sz w:val="20"/>
          <w:szCs w:val="20"/>
        </w:rPr>
      </w:pPr>
      <w:r w:rsidRPr="00E578FD">
        <w:rPr>
          <w:rFonts w:ascii="Arial" w:hAnsi="Arial" w:cs="Arial"/>
          <w:i/>
          <w:sz w:val="20"/>
          <w:szCs w:val="20"/>
        </w:rPr>
        <w:t>(Ponudnik navede največ tri reference za razvrstitev ponudbe glede na merila</w:t>
      </w:r>
      <w:r>
        <w:rPr>
          <w:rFonts w:ascii="Arial" w:hAnsi="Arial" w:cs="Arial"/>
          <w:i/>
          <w:sz w:val="20"/>
          <w:szCs w:val="20"/>
        </w:rPr>
        <w:t>, in sicer za vsak sklop naročil posebej</w:t>
      </w:r>
      <w:r w:rsidRPr="00E578FD">
        <w:rPr>
          <w:rFonts w:ascii="Arial" w:hAnsi="Arial" w:cs="Arial"/>
          <w:i/>
          <w:sz w:val="20"/>
          <w:szCs w:val="20"/>
        </w:rPr>
        <w:t>).</w:t>
      </w:r>
    </w:p>
    <w:p w14:paraId="63AA7D4F" w14:textId="77777777" w:rsidR="0080546D" w:rsidRPr="00AB35F9" w:rsidRDefault="0080546D" w:rsidP="00AB35F9">
      <w:pPr>
        <w:spacing w:after="0"/>
        <w:jc w:val="both"/>
        <w:rPr>
          <w:rFonts w:ascii="Arial" w:hAnsi="Arial" w:cs="Arial"/>
          <w:bCs/>
        </w:rPr>
      </w:pPr>
    </w:p>
    <w:p w14:paraId="7B868BE1" w14:textId="6F595B85" w:rsidR="00073ACC" w:rsidRDefault="00073ACC" w:rsidP="00073ACC">
      <w:pPr>
        <w:spacing w:after="0"/>
        <w:jc w:val="both"/>
        <w:rPr>
          <w:rFonts w:ascii="Arial" w:hAnsi="Arial" w:cs="Arial"/>
          <w:color w:val="auto"/>
          <w:lang w:eastAsia="zh-CN"/>
        </w:rPr>
      </w:pPr>
    </w:p>
    <w:p w14:paraId="00E76909" w14:textId="77777777" w:rsidR="004528E7" w:rsidRPr="00705901" w:rsidRDefault="004E6D21" w:rsidP="00994B35">
      <w:pPr>
        <w:numPr>
          <w:ilvl w:val="0"/>
          <w:numId w:val="37"/>
        </w:numPr>
        <w:tabs>
          <w:tab w:val="right" w:pos="2556"/>
          <w:tab w:val="right" w:pos="9017"/>
        </w:tabs>
        <w:spacing w:after="0"/>
        <w:ind w:left="567" w:hanging="567"/>
        <w:rPr>
          <w:rFonts w:ascii="Arial" w:hAnsi="Arial" w:cs="Arial"/>
          <w:b/>
          <w:u w:val="single"/>
        </w:rPr>
      </w:pPr>
      <w:r>
        <w:rPr>
          <w:rFonts w:ascii="Arial" w:hAnsi="Arial" w:cs="Arial"/>
          <w:b/>
        </w:rPr>
        <w:t>PONUDBENI POGOJI</w:t>
      </w:r>
    </w:p>
    <w:p w14:paraId="48B52DEC" w14:textId="1782416C" w:rsidR="004E6D21" w:rsidRDefault="004E6D21" w:rsidP="004E6D21">
      <w:pPr>
        <w:spacing w:after="0" w:line="240" w:lineRule="auto"/>
        <w:jc w:val="both"/>
        <w:rPr>
          <w:rFonts w:ascii="Arial" w:hAnsi="Arial" w:cs="Arial"/>
          <w:color w:val="auto"/>
          <w:kern w:val="3"/>
          <w:lang w:eastAsia="zh-CN"/>
        </w:rPr>
      </w:pPr>
      <w:r>
        <w:rPr>
          <w:rFonts w:ascii="Arial" w:hAnsi="Arial" w:cs="Arial"/>
          <w:color w:val="auto"/>
          <w:kern w:val="3"/>
          <w:lang w:eastAsia="zh-CN"/>
        </w:rPr>
        <w:t>Ta</w:t>
      </w:r>
      <w:r w:rsidRPr="004E6D21">
        <w:rPr>
          <w:rFonts w:ascii="Arial" w:hAnsi="Arial" w:cs="Arial"/>
          <w:color w:val="auto"/>
          <w:kern w:val="3"/>
          <w:lang w:eastAsia="zh-CN"/>
        </w:rPr>
        <w:t xml:space="preserve"> ponudba velja</w:t>
      </w:r>
      <w:r>
        <w:rPr>
          <w:rFonts w:ascii="Arial" w:hAnsi="Arial" w:cs="Arial"/>
          <w:color w:val="auto"/>
          <w:kern w:val="3"/>
          <w:lang w:eastAsia="zh-CN"/>
        </w:rPr>
        <w:t xml:space="preserve"> najmanj </w:t>
      </w:r>
      <w:r w:rsidRPr="004E6D21">
        <w:rPr>
          <w:rFonts w:ascii="Arial" w:hAnsi="Arial" w:cs="Arial"/>
          <w:color w:val="auto"/>
          <w:kern w:val="3"/>
          <w:lang w:eastAsia="zh-CN"/>
        </w:rPr>
        <w:t xml:space="preserve">do </w:t>
      </w:r>
      <w:r w:rsidR="00D236A1">
        <w:rPr>
          <w:rFonts w:ascii="Arial" w:hAnsi="Arial" w:cs="Arial"/>
          <w:color w:val="auto"/>
          <w:kern w:val="3"/>
          <w:u w:val="single"/>
          <w:lang w:eastAsia="zh-CN"/>
        </w:rPr>
        <w:t>30. 11. 2018</w:t>
      </w:r>
      <w:r w:rsidRPr="004E6D21">
        <w:rPr>
          <w:rFonts w:ascii="Arial" w:hAnsi="Arial" w:cs="Arial"/>
          <w:color w:val="auto"/>
          <w:kern w:val="3"/>
          <w:lang w:eastAsia="zh-CN"/>
        </w:rPr>
        <w:t>.</w:t>
      </w:r>
    </w:p>
    <w:p w14:paraId="2B62DF68" w14:textId="77777777" w:rsidR="00FE2883" w:rsidRDefault="00FE2883" w:rsidP="00EB2D92">
      <w:pPr>
        <w:spacing w:after="0"/>
        <w:jc w:val="both"/>
        <w:rPr>
          <w:rFonts w:ascii="Arial" w:hAnsi="Arial" w:cs="Arial"/>
          <w:color w:val="auto"/>
          <w:kern w:val="3"/>
          <w:lang w:eastAsia="zh-CN"/>
        </w:rPr>
      </w:pPr>
    </w:p>
    <w:p w14:paraId="12B6D2A1" w14:textId="77777777" w:rsidR="00593DBF" w:rsidRPr="00436176" w:rsidRDefault="00593DBF" w:rsidP="009124C4">
      <w:pPr>
        <w:tabs>
          <w:tab w:val="right" w:pos="2556"/>
          <w:tab w:val="right" w:pos="3686"/>
        </w:tabs>
        <w:spacing w:after="0"/>
        <w:ind w:left="567" w:hanging="567"/>
        <w:rPr>
          <w:rFonts w:ascii="Arial" w:eastAsia="Times New Roman" w:hAnsi="Arial" w:cs="Arial"/>
          <w:b/>
          <w:lang w:eastAsia="sl-SI"/>
        </w:rPr>
      </w:pPr>
    </w:p>
    <w:p w14:paraId="02A5BCAF" w14:textId="77777777" w:rsidR="004528E7" w:rsidRPr="00FE3E52" w:rsidRDefault="004528E7" w:rsidP="00994B35">
      <w:pPr>
        <w:numPr>
          <w:ilvl w:val="0"/>
          <w:numId w:val="37"/>
        </w:numPr>
        <w:tabs>
          <w:tab w:val="right" w:pos="2556"/>
          <w:tab w:val="right" w:pos="9017"/>
        </w:tabs>
        <w:spacing w:after="0"/>
        <w:ind w:left="567" w:hanging="567"/>
        <w:rPr>
          <w:rFonts w:ascii="Arial" w:hAnsi="Arial" w:cs="Arial"/>
          <w:b/>
          <w:u w:val="single"/>
        </w:rPr>
      </w:pPr>
      <w:r w:rsidRPr="00FE3E52">
        <w:rPr>
          <w:rFonts w:ascii="Arial" w:hAnsi="Arial" w:cs="Arial"/>
          <w:b/>
        </w:rPr>
        <w:t>PRILOGE K PONUDBI</w:t>
      </w:r>
    </w:p>
    <w:p w14:paraId="34FD5E51" w14:textId="1578E5BA" w:rsidR="004779CE" w:rsidRPr="00FE3E52" w:rsidRDefault="004779CE" w:rsidP="00994B35">
      <w:pPr>
        <w:numPr>
          <w:ilvl w:val="2"/>
          <w:numId w:val="38"/>
        </w:numPr>
        <w:tabs>
          <w:tab w:val="right" w:pos="2556"/>
          <w:tab w:val="right" w:pos="9017"/>
        </w:tabs>
        <w:spacing w:after="0"/>
        <w:rPr>
          <w:rFonts w:ascii="Arial" w:hAnsi="Arial" w:cs="Arial"/>
        </w:rPr>
      </w:pPr>
      <w:r w:rsidRPr="00FE3E52">
        <w:rPr>
          <w:rFonts w:ascii="Arial" w:hAnsi="Arial" w:cs="Arial"/>
        </w:rPr>
        <w:t>ESPD obrazec</w:t>
      </w:r>
      <w:r w:rsidR="00A86D30" w:rsidRPr="00FE3E52">
        <w:rPr>
          <w:rFonts w:ascii="Arial" w:hAnsi="Arial" w:cs="Arial"/>
        </w:rPr>
        <w:t xml:space="preserve"> (vseh relevantnih subjektov) </w:t>
      </w:r>
    </w:p>
    <w:p w14:paraId="6519F297" w14:textId="54495A27" w:rsidR="003A28B9" w:rsidRDefault="003A28B9" w:rsidP="00994B35">
      <w:pPr>
        <w:numPr>
          <w:ilvl w:val="2"/>
          <w:numId w:val="38"/>
        </w:numPr>
        <w:tabs>
          <w:tab w:val="right" w:pos="2556"/>
          <w:tab w:val="right" w:pos="9017"/>
        </w:tabs>
        <w:spacing w:after="0"/>
        <w:rPr>
          <w:rFonts w:ascii="Arial" w:hAnsi="Arial" w:cs="Arial"/>
        </w:rPr>
      </w:pPr>
      <w:r w:rsidRPr="00FE3E52">
        <w:rPr>
          <w:rFonts w:ascii="Arial" w:hAnsi="Arial" w:cs="Arial"/>
        </w:rPr>
        <w:t>Izjava</w:t>
      </w:r>
      <w:r>
        <w:rPr>
          <w:rFonts w:ascii="Arial" w:hAnsi="Arial" w:cs="Arial"/>
        </w:rPr>
        <w:t xml:space="preserve"> o nominaciji podizvajalcev</w:t>
      </w:r>
    </w:p>
    <w:p w14:paraId="1A1135AB" w14:textId="3A8EFBE5" w:rsidR="00A86D30" w:rsidRPr="00D10CAE" w:rsidRDefault="00A86D30" w:rsidP="00994B35">
      <w:pPr>
        <w:numPr>
          <w:ilvl w:val="2"/>
          <w:numId w:val="38"/>
        </w:numPr>
        <w:tabs>
          <w:tab w:val="right" w:pos="2556"/>
          <w:tab w:val="right" w:pos="9017"/>
        </w:tabs>
        <w:spacing w:after="0"/>
        <w:rPr>
          <w:rFonts w:ascii="Arial" w:hAnsi="Arial" w:cs="Arial"/>
        </w:rPr>
      </w:pPr>
      <w:r w:rsidRPr="00A86D30">
        <w:rPr>
          <w:rFonts w:ascii="Arial" w:hAnsi="Arial" w:cs="Arial"/>
        </w:rPr>
        <w:t>Izjava podizvajalca (vseh nominiranih podizvajalcev)</w:t>
      </w:r>
    </w:p>
    <w:p w14:paraId="4A529B37" w14:textId="55B7DC13" w:rsidR="004528E7" w:rsidRPr="00D10CAE" w:rsidRDefault="00AB35F9" w:rsidP="00994B35">
      <w:pPr>
        <w:numPr>
          <w:ilvl w:val="2"/>
          <w:numId w:val="38"/>
        </w:numPr>
        <w:tabs>
          <w:tab w:val="right" w:pos="2556"/>
          <w:tab w:val="right" w:pos="9017"/>
        </w:tabs>
        <w:spacing w:after="0"/>
        <w:rPr>
          <w:rFonts w:ascii="Arial" w:hAnsi="Arial" w:cs="Arial"/>
        </w:rPr>
      </w:pPr>
      <w:r>
        <w:rPr>
          <w:rFonts w:ascii="Arial" w:hAnsi="Arial" w:cs="Arial"/>
        </w:rPr>
        <w:t>Parafiran osnutek okvirnega sporazuma</w:t>
      </w:r>
    </w:p>
    <w:p w14:paraId="5CD5382B" w14:textId="77777777" w:rsidR="007C28F0" w:rsidRDefault="007C28F0"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CE56E78" w14:textId="77777777" w:rsidR="007C28F0" w:rsidRPr="004F6C5B" w:rsidRDefault="007C28F0"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F6C5B" w14:paraId="3A32295F"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E473E18"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E25D20B" w14:textId="48338C9C"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F7DA18" w14:textId="77777777"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PONUDNIK</w:t>
            </w:r>
          </w:p>
          <w:p w14:paraId="1E76AC5A"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ime in priimek zakonitega zastopnika in podpis</w:t>
            </w:r>
          </w:p>
          <w:p w14:paraId="49BEC63F"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p w14:paraId="36C838A7" w14:textId="77777777" w:rsidR="00FE113E" w:rsidRPr="004F6C5B" w:rsidRDefault="00FE113E" w:rsidP="00FE113E">
            <w:pPr>
              <w:suppressAutoHyphens/>
              <w:autoSpaceDN w:val="0"/>
              <w:spacing w:after="0"/>
              <w:ind w:right="6"/>
              <w:textAlignment w:val="baseline"/>
              <w:rPr>
                <w:rFonts w:ascii="Arial" w:hAnsi="Arial" w:cs="Arial"/>
                <w:color w:val="auto"/>
                <w:kern w:val="3"/>
                <w:lang w:eastAsia="zh-CN"/>
              </w:rPr>
            </w:pPr>
          </w:p>
        </w:tc>
      </w:tr>
      <w:tr w:rsidR="00131729" w:rsidRPr="004F6C5B" w14:paraId="1E66CE4C"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169FF06" w14:textId="1C82278A"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695708" w14:textId="77777777" w:rsidR="00131729" w:rsidRPr="004F6C5B" w:rsidRDefault="00131729" w:rsidP="004F6C5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63C9D2E" w14:textId="77777777" w:rsidR="00131729" w:rsidRPr="004F6C5B" w:rsidRDefault="00131729" w:rsidP="004F6C5B">
            <w:pPr>
              <w:widowControl w:val="0"/>
              <w:autoSpaceDN w:val="0"/>
              <w:spacing w:after="0"/>
              <w:textAlignment w:val="baseline"/>
              <w:rPr>
                <w:rFonts w:ascii="Arial" w:eastAsia="SimSun" w:hAnsi="Arial" w:cs="Arial"/>
                <w:color w:val="auto"/>
                <w:kern w:val="3"/>
                <w:lang w:eastAsia="zh-CN"/>
              </w:rPr>
            </w:pPr>
          </w:p>
        </w:tc>
      </w:tr>
    </w:tbl>
    <w:p w14:paraId="501B5691" w14:textId="3190600B" w:rsidR="00F85254" w:rsidRPr="004F6C5B" w:rsidRDefault="001D6CE4" w:rsidP="00A86D30">
      <w:pPr>
        <w:pStyle w:val="Slog3"/>
        <w:rPr>
          <w:rStyle w:val="Neenpoudarek"/>
          <w:rFonts w:ascii="Arial" w:hAnsi="Arial" w:cs="Arial"/>
          <w:bCs/>
          <w:i/>
          <w:iCs/>
          <w:color w:val="auto"/>
          <w:sz w:val="22"/>
          <w:szCs w:val="22"/>
        </w:rPr>
      </w:pPr>
      <w:bookmarkStart w:id="4" w:name="_Toc517770122"/>
      <w:r>
        <w:rPr>
          <w:rStyle w:val="Neenpoudarek"/>
          <w:rFonts w:ascii="Arial" w:hAnsi="Arial" w:cs="Arial"/>
          <w:bCs/>
          <w:i/>
          <w:iCs/>
          <w:color w:val="auto"/>
          <w:sz w:val="22"/>
          <w:szCs w:val="22"/>
        </w:rPr>
        <w:lastRenderedPageBreak/>
        <w:t>P</w:t>
      </w:r>
      <w:r w:rsidR="00A86D30">
        <w:rPr>
          <w:rStyle w:val="Neenpoudarek"/>
          <w:rFonts w:ascii="Arial" w:hAnsi="Arial" w:cs="Arial"/>
          <w:bCs/>
          <w:i/>
          <w:iCs/>
          <w:color w:val="auto"/>
          <w:sz w:val="22"/>
          <w:szCs w:val="22"/>
        </w:rPr>
        <w:t xml:space="preserve">riloga </w:t>
      </w:r>
      <w:r w:rsidR="004667D6">
        <w:rPr>
          <w:rStyle w:val="Neenpoudarek"/>
          <w:rFonts w:ascii="Arial" w:hAnsi="Arial" w:cs="Arial"/>
          <w:bCs/>
          <w:i/>
          <w:iCs/>
          <w:color w:val="auto"/>
          <w:sz w:val="22"/>
          <w:szCs w:val="22"/>
        </w:rPr>
        <w:t>1</w:t>
      </w:r>
      <w:bookmarkEnd w:id="4"/>
    </w:p>
    <w:p w14:paraId="43D4E459" w14:textId="77777777" w:rsidR="00F85254" w:rsidRPr="004F6C5B" w:rsidRDefault="00F85254" w:rsidP="00F85254">
      <w:pPr>
        <w:pStyle w:val="Intenzivencitat"/>
      </w:pPr>
      <w:bookmarkStart w:id="5" w:name="_Toc517770123"/>
      <w:r w:rsidRPr="004F6C5B">
        <w:t>ESPD OBRAZEC</w:t>
      </w:r>
      <w:bookmarkEnd w:id="5"/>
    </w:p>
    <w:p w14:paraId="594904D8" w14:textId="77777777" w:rsidR="00F85254" w:rsidRPr="004F6C5B" w:rsidRDefault="00F85254" w:rsidP="00F85254">
      <w:pPr>
        <w:spacing w:after="0"/>
        <w:rPr>
          <w:rFonts w:ascii="Arial" w:hAnsi="Arial" w:cs="Arial"/>
          <w:color w:val="auto"/>
          <w:lang w:eastAsia="zh-CN"/>
        </w:rPr>
      </w:pPr>
    </w:p>
    <w:p w14:paraId="614BBC7E" w14:textId="4310C7CB" w:rsidR="00F85254" w:rsidRDefault="00F85254" w:rsidP="00F85254">
      <w:pPr>
        <w:spacing w:after="0"/>
        <w:jc w:val="both"/>
        <w:rPr>
          <w:rFonts w:ascii="Arial" w:hAnsi="Arial" w:cs="Arial"/>
          <w:color w:val="auto"/>
          <w:lang w:eastAsia="zh-CN"/>
        </w:rPr>
      </w:pPr>
      <w:r w:rsidRPr="004F6C5B">
        <w:rPr>
          <w:rFonts w:ascii="Arial" w:hAnsi="Arial" w:cs="Arial"/>
          <w:color w:val="auto"/>
          <w:lang w:eastAsia="zh-CN"/>
        </w:rPr>
        <w:t>Ponudnik predloži za vsak gospodarsk</w:t>
      </w:r>
      <w:r>
        <w:rPr>
          <w:rFonts w:ascii="Arial" w:hAnsi="Arial" w:cs="Arial"/>
          <w:color w:val="auto"/>
          <w:lang w:eastAsia="zh-CN"/>
        </w:rPr>
        <w:t>i</w:t>
      </w:r>
      <w:r w:rsidRPr="004F6C5B">
        <w:rPr>
          <w:rFonts w:ascii="Arial" w:hAnsi="Arial" w:cs="Arial"/>
          <w:color w:val="auto"/>
          <w:lang w:eastAsia="zh-CN"/>
        </w:rPr>
        <w:t xml:space="preserve"> subjekt, ki</w:t>
      </w:r>
      <w:r>
        <w:rPr>
          <w:rFonts w:ascii="Arial" w:hAnsi="Arial" w:cs="Arial"/>
          <w:color w:val="auto"/>
          <w:lang w:eastAsia="zh-CN"/>
        </w:rPr>
        <w:t xml:space="preserve"> v kakršni koli vlogi</w:t>
      </w:r>
      <w:r w:rsidRPr="004F6C5B">
        <w:rPr>
          <w:rFonts w:ascii="Arial" w:hAnsi="Arial" w:cs="Arial"/>
          <w:color w:val="auto"/>
          <w:lang w:eastAsia="zh-CN"/>
        </w:rPr>
        <w:t xml:space="preserve"> sodeluje v okviru predmetnega postopka javnega </w:t>
      </w:r>
      <w:r w:rsidRPr="005A467B">
        <w:rPr>
          <w:rFonts w:ascii="Arial" w:hAnsi="Arial" w:cs="Arial"/>
          <w:color w:val="auto"/>
          <w:lang w:eastAsia="zh-CN"/>
        </w:rPr>
        <w:t xml:space="preserve">naročanja, </w:t>
      </w:r>
      <w:r w:rsidR="00995ECB" w:rsidRPr="005A467B">
        <w:rPr>
          <w:rFonts w:ascii="Arial" w:hAnsi="Arial" w:cs="Arial"/>
          <w:color w:val="auto"/>
          <w:lang w:eastAsia="zh-CN"/>
        </w:rPr>
        <w:t xml:space="preserve">elektronsko </w:t>
      </w:r>
      <w:r w:rsidRPr="005A467B">
        <w:rPr>
          <w:rFonts w:ascii="Arial" w:hAnsi="Arial" w:cs="Arial"/>
          <w:color w:val="auto"/>
          <w:lang w:eastAsia="zh-CN"/>
        </w:rPr>
        <w:t xml:space="preserve">izpolnjen in </w:t>
      </w:r>
      <w:r w:rsidR="00995ECB" w:rsidRPr="005A467B">
        <w:rPr>
          <w:rFonts w:ascii="Arial" w:hAnsi="Arial" w:cs="Arial"/>
          <w:color w:val="auto"/>
          <w:lang w:eastAsia="zh-CN"/>
        </w:rPr>
        <w:t xml:space="preserve">elektronsko </w:t>
      </w:r>
      <w:r w:rsidRPr="005A467B">
        <w:rPr>
          <w:rFonts w:ascii="Arial" w:hAnsi="Arial" w:cs="Arial"/>
          <w:color w:val="auto"/>
          <w:lang w:eastAsia="zh-CN"/>
        </w:rPr>
        <w:t>podpisan ESPD obrazec</w:t>
      </w:r>
      <w:r w:rsidR="00571579" w:rsidRPr="005A467B">
        <w:rPr>
          <w:rStyle w:val="Sprotnaopomba-sklic"/>
          <w:rFonts w:ascii="Arial" w:hAnsi="Arial" w:cs="Arial"/>
          <w:color w:val="auto"/>
          <w:lang w:eastAsia="zh-CN"/>
        </w:rPr>
        <w:footnoteReference w:id="3"/>
      </w:r>
      <w:r w:rsidRPr="005A467B">
        <w:rPr>
          <w:rFonts w:ascii="Arial" w:hAnsi="Arial" w:cs="Arial"/>
          <w:color w:val="auto"/>
          <w:lang w:eastAsia="zh-CN"/>
        </w:rPr>
        <w:t>.</w:t>
      </w:r>
    </w:p>
    <w:p w14:paraId="318B0870" w14:textId="5BA141B1" w:rsidR="00F85254" w:rsidRPr="004F6C5B" w:rsidRDefault="00F85254" w:rsidP="00A86D30">
      <w:pPr>
        <w:pStyle w:val="Slog3"/>
        <w:rPr>
          <w:rStyle w:val="Neenpoudarek"/>
          <w:rFonts w:ascii="Arial" w:hAnsi="Arial" w:cs="Arial"/>
          <w:bCs/>
          <w:i/>
          <w:iCs/>
          <w:color w:val="auto"/>
          <w:sz w:val="22"/>
          <w:szCs w:val="22"/>
        </w:rPr>
      </w:pPr>
      <w:bookmarkStart w:id="6" w:name="_Toc517770124"/>
      <w:r>
        <w:rPr>
          <w:rStyle w:val="Neenpoudarek"/>
          <w:rFonts w:ascii="Arial" w:hAnsi="Arial" w:cs="Arial"/>
          <w:bCs/>
          <w:i/>
          <w:iCs/>
          <w:color w:val="auto"/>
          <w:sz w:val="22"/>
          <w:szCs w:val="22"/>
        </w:rPr>
        <w:lastRenderedPageBreak/>
        <w:t>P</w:t>
      </w:r>
      <w:r w:rsidR="00A86D30">
        <w:rPr>
          <w:rStyle w:val="Neenpoudarek"/>
          <w:rFonts w:ascii="Arial" w:hAnsi="Arial" w:cs="Arial"/>
          <w:bCs/>
          <w:i/>
          <w:iCs/>
          <w:color w:val="auto"/>
          <w:sz w:val="22"/>
          <w:szCs w:val="22"/>
        </w:rPr>
        <w:t>riloga</w:t>
      </w:r>
      <w:r>
        <w:rPr>
          <w:rStyle w:val="Neenpoudarek"/>
          <w:rFonts w:ascii="Arial" w:hAnsi="Arial" w:cs="Arial"/>
          <w:bCs/>
          <w:i/>
          <w:iCs/>
          <w:color w:val="auto"/>
          <w:sz w:val="22"/>
          <w:szCs w:val="22"/>
        </w:rPr>
        <w:t xml:space="preserve"> </w:t>
      </w:r>
      <w:r w:rsidR="000547DB">
        <w:rPr>
          <w:rStyle w:val="Neenpoudarek"/>
          <w:rFonts w:ascii="Arial" w:hAnsi="Arial" w:cs="Arial"/>
          <w:bCs/>
          <w:i/>
          <w:iCs/>
          <w:color w:val="auto"/>
          <w:sz w:val="22"/>
          <w:szCs w:val="22"/>
        </w:rPr>
        <w:t>2</w:t>
      </w:r>
      <w:bookmarkEnd w:id="6"/>
    </w:p>
    <w:p w14:paraId="213581ED" w14:textId="14DCCE91" w:rsidR="00A63452" w:rsidRDefault="003A28B9" w:rsidP="00414BB3">
      <w:pPr>
        <w:pStyle w:val="Intenzivencitat"/>
      </w:pPr>
      <w:bookmarkStart w:id="7" w:name="_Toc517770125"/>
      <w:r>
        <w:t xml:space="preserve">ZAHTEVA ZA </w:t>
      </w:r>
      <w:r w:rsidRPr="004F6C5B">
        <w:t>PRIDOBITEV PODATKOV IZ KAZENSK</w:t>
      </w:r>
      <w:r>
        <w:t>IH</w:t>
      </w:r>
      <w:r w:rsidRPr="004F6C5B">
        <w:t xml:space="preserve"> EVIDENC </w:t>
      </w:r>
      <w:r w:rsidR="00414BB3" w:rsidRPr="004F6C5B">
        <w:t>–</w:t>
      </w:r>
      <w:bookmarkEnd w:id="7"/>
      <w:r w:rsidR="00A63452">
        <w:t xml:space="preserve"> </w:t>
      </w:r>
    </w:p>
    <w:p w14:paraId="3DCF8249" w14:textId="24EF9ADD" w:rsidR="00414BB3" w:rsidRPr="004F6C5B" w:rsidRDefault="00A63452" w:rsidP="00414BB3">
      <w:pPr>
        <w:pStyle w:val="Intenzivencitat"/>
        <w:rPr>
          <w:rStyle w:val="Neenpoudarek"/>
          <w:rFonts w:ascii="Arial" w:hAnsi="Arial" w:cs="Arial"/>
          <w:i/>
          <w:iCs/>
          <w:color w:val="auto"/>
          <w:sz w:val="22"/>
          <w:szCs w:val="22"/>
        </w:rPr>
      </w:pPr>
      <w:bookmarkStart w:id="8" w:name="_Toc517770126"/>
      <w:r>
        <w:t>ZA</w:t>
      </w:r>
      <w:r w:rsidR="00414BB3" w:rsidRPr="004F6C5B">
        <w:t xml:space="preserve"> </w:t>
      </w:r>
      <w:r w:rsidR="00414BB3">
        <w:t>PRAVNE</w:t>
      </w:r>
      <w:r w:rsidR="00414BB3" w:rsidRPr="004F6C5B">
        <w:t xml:space="preserve"> OSEBE</w:t>
      </w:r>
      <w:bookmarkEnd w:id="8"/>
    </w:p>
    <w:p w14:paraId="0340BE71" w14:textId="77777777" w:rsidR="00A63452" w:rsidRDefault="00A63452" w:rsidP="00A63452">
      <w:pPr>
        <w:pStyle w:val="Standard"/>
        <w:rPr>
          <w:rFonts w:ascii="Arial" w:hAnsi="Arial" w:cs="Arial"/>
          <w:b/>
          <w:sz w:val="20"/>
          <w:szCs w:val="20"/>
        </w:rPr>
      </w:pPr>
    </w:p>
    <w:p w14:paraId="502216A0" w14:textId="77777777" w:rsidR="00A63452" w:rsidRPr="00DF4C6C" w:rsidRDefault="00A63452" w:rsidP="00A63452">
      <w:pPr>
        <w:pStyle w:val="Standard"/>
        <w:rPr>
          <w:rFonts w:ascii="Arial" w:hAnsi="Arial" w:cs="Arial"/>
          <w:b/>
          <w:sz w:val="20"/>
          <w:szCs w:val="20"/>
        </w:rPr>
      </w:pPr>
      <w:r w:rsidRPr="00DF4C6C">
        <w:rPr>
          <w:rFonts w:ascii="Arial" w:hAnsi="Arial" w:cs="Arial"/>
          <w:b/>
          <w:sz w:val="20"/>
          <w:szCs w:val="20"/>
        </w:rPr>
        <w:t>Republika Slovenija</w:t>
      </w:r>
    </w:p>
    <w:p w14:paraId="46CAC5C0" w14:textId="77777777" w:rsidR="00A63452" w:rsidRPr="00DF4C6C" w:rsidRDefault="00A63452" w:rsidP="00A63452">
      <w:pPr>
        <w:pStyle w:val="Standard"/>
        <w:rPr>
          <w:rFonts w:ascii="Arial" w:hAnsi="Arial" w:cs="Arial"/>
          <w:b/>
          <w:sz w:val="20"/>
          <w:szCs w:val="20"/>
        </w:rPr>
      </w:pPr>
      <w:r w:rsidRPr="00DF4C6C">
        <w:rPr>
          <w:rFonts w:ascii="Arial" w:hAnsi="Arial" w:cs="Arial"/>
          <w:b/>
          <w:sz w:val="20"/>
          <w:szCs w:val="20"/>
        </w:rPr>
        <w:t>Ministrstvo za pravosodje</w:t>
      </w:r>
    </w:p>
    <w:p w14:paraId="6C11377B" w14:textId="77777777" w:rsidR="00A63452" w:rsidRPr="00DF4C6C" w:rsidRDefault="00A63452" w:rsidP="00A63452">
      <w:pPr>
        <w:pStyle w:val="Standard"/>
        <w:rPr>
          <w:rFonts w:ascii="Arial" w:hAnsi="Arial" w:cs="Arial"/>
          <w:b/>
          <w:sz w:val="20"/>
          <w:szCs w:val="20"/>
        </w:rPr>
      </w:pPr>
      <w:r w:rsidRPr="00DF4C6C">
        <w:rPr>
          <w:rFonts w:ascii="Arial" w:hAnsi="Arial" w:cs="Arial"/>
          <w:b/>
          <w:sz w:val="20"/>
          <w:szCs w:val="20"/>
        </w:rPr>
        <w:t>Župančičeva ulica 3, 1000 Ljubljana</w:t>
      </w:r>
    </w:p>
    <w:p w14:paraId="6B8A56A1" w14:textId="77777777" w:rsidR="00A63452" w:rsidRPr="00DF4C6C" w:rsidRDefault="00A63452" w:rsidP="00A63452">
      <w:pPr>
        <w:autoSpaceDE w:val="0"/>
        <w:autoSpaceDN w:val="0"/>
        <w:adjustRightInd w:val="0"/>
        <w:spacing w:after="0"/>
        <w:rPr>
          <w:rFonts w:ascii="Arial" w:hAnsi="Arial" w:cs="Arial"/>
          <w:sz w:val="20"/>
          <w:szCs w:val="20"/>
          <w:lang w:eastAsia="sl-SI"/>
        </w:rPr>
      </w:pPr>
    </w:p>
    <w:p w14:paraId="352A3C86" w14:textId="00A2247C" w:rsidR="00A63452" w:rsidRPr="00196B32" w:rsidRDefault="00A63452" w:rsidP="00A63452">
      <w:pPr>
        <w:autoSpaceDE w:val="0"/>
        <w:autoSpaceDN w:val="0"/>
        <w:adjustRightInd w:val="0"/>
        <w:spacing w:after="0"/>
        <w:ind w:left="1410" w:hanging="1410"/>
        <w:jc w:val="both"/>
        <w:rPr>
          <w:rFonts w:ascii="Arial" w:hAnsi="Arial" w:cs="Arial"/>
          <w:sz w:val="20"/>
          <w:szCs w:val="20"/>
          <w:lang w:eastAsia="sl-SI"/>
        </w:rPr>
      </w:pPr>
      <w:r w:rsidRPr="00196B32">
        <w:rPr>
          <w:rFonts w:ascii="Arial" w:hAnsi="Arial" w:cs="Arial"/>
          <w:b/>
          <w:bCs/>
          <w:sz w:val="20"/>
          <w:szCs w:val="20"/>
          <w:lang w:eastAsia="sl-SI"/>
        </w:rPr>
        <w:t xml:space="preserve">ZADEVA: </w:t>
      </w:r>
      <w:r w:rsidRPr="00DF4C6C">
        <w:rPr>
          <w:rFonts w:ascii="Arial" w:hAnsi="Arial" w:cs="Arial"/>
          <w:b/>
          <w:bCs/>
          <w:sz w:val="20"/>
          <w:szCs w:val="20"/>
          <w:lang w:eastAsia="sl-SI"/>
        </w:rPr>
        <w:tab/>
      </w:r>
      <w:r w:rsidRPr="00196B32">
        <w:rPr>
          <w:rFonts w:ascii="Arial" w:hAnsi="Arial" w:cs="Arial"/>
          <w:b/>
          <w:bCs/>
          <w:sz w:val="20"/>
          <w:szCs w:val="20"/>
          <w:lang w:eastAsia="sl-SI"/>
        </w:rPr>
        <w:t xml:space="preserve">ZAHTEVA ZA PRIDOBITEV PODATKOV IZ KAZENSKIH EVIDENC – ZA </w:t>
      </w:r>
      <w:r w:rsidR="00F81463">
        <w:rPr>
          <w:rFonts w:ascii="Arial" w:hAnsi="Arial" w:cs="Arial"/>
          <w:b/>
          <w:bCs/>
          <w:sz w:val="20"/>
          <w:szCs w:val="20"/>
          <w:lang w:eastAsia="sl-SI"/>
        </w:rPr>
        <w:t>PRAVNE</w:t>
      </w:r>
      <w:r w:rsidRPr="00196B32">
        <w:rPr>
          <w:rFonts w:ascii="Arial" w:hAnsi="Arial" w:cs="Arial"/>
          <w:b/>
          <w:bCs/>
          <w:sz w:val="20"/>
          <w:szCs w:val="20"/>
          <w:lang w:eastAsia="sl-SI"/>
        </w:rPr>
        <w:t xml:space="preserve"> OSEBE </w:t>
      </w:r>
    </w:p>
    <w:p w14:paraId="3060B905" w14:textId="77777777" w:rsidR="00A63452" w:rsidRPr="009162A5" w:rsidRDefault="00A63452" w:rsidP="00A63452">
      <w:pPr>
        <w:autoSpaceDE w:val="0"/>
        <w:autoSpaceDN w:val="0"/>
        <w:adjustRightInd w:val="0"/>
        <w:spacing w:after="0"/>
        <w:rPr>
          <w:rFonts w:ascii="Arial" w:hAnsi="Arial" w:cs="Arial"/>
          <w:sz w:val="16"/>
          <w:szCs w:val="16"/>
          <w:lang w:eastAsia="sl-SI"/>
        </w:rPr>
      </w:pPr>
    </w:p>
    <w:p w14:paraId="09A6D494" w14:textId="77777777" w:rsidR="00A63452" w:rsidRPr="00196B32" w:rsidRDefault="00A63452" w:rsidP="00A63452">
      <w:pPr>
        <w:autoSpaceDE w:val="0"/>
        <w:autoSpaceDN w:val="0"/>
        <w:adjustRightInd w:val="0"/>
        <w:spacing w:after="0"/>
        <w:jc w:val="both"/>
        <w:rPr>
          <w:rFonts w:ascii="Arial" w:hAnsi="Arial" w:cs="Arial"/>
          <w:sz w:val="20"/>
          <w:szCs w:val="20"/>
          <w:lang w:eastAsia="sl-SI"/>
        </w:rPr>
      </w:pPr>
      <w:r w:rsidRPr="00196B32">
        <w:rPr>
          <w:rFonts w:ascii="Arial" w:hAnsi="Arial" w:cs="Arial"/>
          <w:sz w:val="20"/>
          <w:szCs w:val="20"/>
          <w:lang w:eastAsia="sl-SI"/>
        </w:rPr>
        <w:t>Na podlagi 11. člena Pravilnika o kazenskih evidencah</w:t>
      </w:r>
      <w:r w:rsidRPr="00DF4C6C">
        <w:rPr>
          <w:rFonts w:ascii="Arial" w:hAnsi="Arial" w:cs="Arial"/>
          <w:sz w:val="20"/>
          <w:szCs w:val="20"/>
          <w:lang w:eastAsia="sl-SI"/>
        </w:rPr>
        <w:t xml:space="preserve"> (Uradni list RS, št. 3/18)</w:t>
      </w:r>
      <w:r w:rsidRPr="00196B32">
        <w:rPr>
          <w:rFonts w:ascii="Arial" w:hAnsi="Arial" w:cs="Arial"/>
          <w:sz w:val="20"/>
          <w:szCs w:val="20"/>
          <w:lang w:eastAsia="sl-SI"/>
        </w:rPr>
        <w:t xml:space="preserve"> vlagam zaht</w:t>
      </w:r>
      <w:r w:rsidRPr="00DF4C6C">
        <w:rPr>
          <w:rFonts w:ascii="Arial" w:hAnsi="Arial" w:cs="Arial"/>
          <w:sz w:val="20"/>
          <w:szCs w:val="20"/>
          <w:lang w:eastAsia="sl-SI"/>
        </w:rPr>
        <w:t xml:space="preserve">evo za posredovanje podatkov iz </w:t>
      </w:r>
      <w:r w:rsidRPr="00196B32">
        <w:rPr>
          <w:rFonts w:ascii="Arial" w:hAnsi="Arial" w:cs="Arial"/>
          <w:sz w:val="20"/>
          <w:szCs w:val="20"/>
          <w:lang w:eastAsia="sl-SI"/>
        </w:rPr>
        <w:t>kazenske evidence</w:t>
      </w:r>
      <w:r w:rsidRPr="00DF4C6C">
        <w:rPr>
          <w:rFonts w:ascii="Arial" w:hAnsi="Arial" w:cs="Arial"/>
          <w:sz w:val="20"/>
          <w:szCs w:val="20"/>
          <w:lang w:eastAsia="sl-SI"/>
        </w:rPr>
        <w:t xml:space="preserve"> </w:t>
      </w:r>
      <w:r w:rsidRPr="00196B32">
        <w:rPr>
          <w:rFonts w:ascii="Arial" w:hAnsi="Arial" w:cs="Arial"/>
          <w:sz w:val="20"/>
          <w:szCs w:val="20"/>
          <w:lang w:eastAsia="sl-SI"/>
        </w:rPr>
        <w:t xml:space="preserve">za: </w:t>
      </w:r>
    </w:p>
    <w:p w14:paraId="6035EA7C"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0F718425" w14:textId="68B20005" w:rsidR="00A63452" w:rsidRPr="00196B32" w:rsidRDefault="00A63452" w:rsidP="00A63452">
      <w:pPr>
        <w:autoSpaceDE w:val="0"/>
        <w:autoSpaceDN w:val="0"/>
        <w:adjustRightInd w:val="0"/>
        <w:spacing w:after="0"/>
        <w:rPr>
          <w:rFonts w:ascii="Arial" w:hAnsi="Arial" w:cs="Arial"/>
          <w:sz w:val="20"/>
          <w:szCs w:val="20"/>
          <w:lang w:eastAsia="sl-SI"/>
        </w:rPr>
      </w:pPr>
      <w:r w:rsidRPr="00471AC3">
        <w:rPr>
          <w:rFonts w:ascii="Arial" w:hAnsi="Arial" w:cs="Arial"/>
          <w:sz w:val="20"/>
          <w:szCs w:val="20"/>
          <w:lang w:eastAsia="sl-SI"/>
        </w:rPr>
        <w:t>NAZIV oziroma FIRMA PRAVNE OSEBE</w:t>
      </w:r>
      <w:r w:rsidRPr="00196B32">
        <w:rPr>
          <w:rFonts w:ascii="Arial" w:hAnsi="Arial" w:cs="Arial"/>
          <w:sz w:val="20"/>
          <w:szCs w:val="20"/>
          <w:lang w:eastAsia="sl-SI"/>
        </w:rPr>
        <w:t>:</w:t>
      </w:r>
      <w:r>
        <w:rPr>
          <w:rFonts w:ascii="Arial" w:hAnsi="Arial" w:cs="Arial"/>
          <w:sz w:val="20"/>
          <w:szCs w:val="20"/>
          <w:lang w:eastAsia="sl-SI"/>
        </w:rPr>
        <w:t xml:space="preserve"> ___</w:t>
      </w:r>
      <w:r w:rsidRPr="00196B32">
        <w:rPr>
          <w:rFonts w:ascii="Arial" w:hAnsi="Arial" w:cs="Arial"/>
          <w:sz w:val="20"/>
          <w:szCs w:val="20"/>
          <w:lang w:eastAsia="sl-SI"/>
        </w:rPr>
        <w:t>_______________________________</w:t>
      </w:r>
      <w:r w:rsidRPr="00DF4C6C">
        <w:rPr>
          <w:rFonts w:ascii="Arial" w:hAnsi="Arial" w:cs="Arial"/>
          <w:sz w:val="20"/>
          <w:szCs w:val="20"/>
          <w:lang w:eastAsia="sl-SI"/>
        </w:rPr>
        <w:t>______</w:t>
      </w:r>
      <w:r>
        <w:rPr>
          <w:rFonts w:ascii="Arial" w:hAnsi="Arial" w:cs="Arial"/>
          <w:sz w:val="20"/>
          <w:szCs w:val="20"/>
          <w:lang w:eastAsia="sl-SI"/>
        </w:rPr>
        <w:t>_______</w:t>
      </w:r>
      <w:r w:rsidRPr="00196B32">
        <w:rPr>
          <w:rFonts w:ascii="Arial" w:hAnsi="Arial" w:cs="Arial"/>
          <w:sz w:val="20"/>
          <w:szCs w:val="20"/>
          <w:lang w:eastAsia="sl-SI"/>
        </w:rPr>
        <w:t xml:space="preserve"> </w:t>
      </w:r>
    </w:p>
    <w:p w14:paraId="10E744E7"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134B1402" w14:textId="5EA1C6DB" w:rsidR="00A63452" w:rsidRPr="00196B32" w:rsidRDefault="00A63452" w:rsidP="00A63452">
      <w:pPr>
        <w:autoSpaceDE w:val="0"/>
        <w:autoSpaceDN w:val="0"/>
        <w:adjustRightInd w:val="0"/>
        <w:spacing w:after="0"/>
        <w:rPr>
          <w:rFonts w:ascii="Arial" w:hAnsi="Arial" w:cs="Arial"/>
          <w:sz w:val="20"/>
          <w:szCs w:val="20"/>
          <w:lang w:eastAsia="sl-SI"/>
        </w:rPr>
      </w:pPr>
      <w:r w:rsidRPr="00471AC3">
        <w:rPr>
          <w:rFonts w:ascii="Arial" w:hAnsi="Arial" w:cs="Arial"/>
          <w:sz w:val="20"/>
          <w:szCs w:val="20"/>
          <w:lang w:eastAsia="sl-SI"/>
        </w:rPr>
        <w:t>MATIČNA ŠTEVILKA</w:t>
      </w:r>
      <w:r w:rsidRPr="00196B32">
        <w:rPr>
          <w:rFonts w:ascii="Arial" w:hAnsi="Arial" w:cs="Arial"/>
          <w:sz w:val="20"/>
          <w:szCs w:val="20"/>
          <w:lang w:eastAsia="sl-SI"/>
        </w:rPr>
        <w:t>:</w:t>
      </w:r>
      <w:r>
        <w:rPr>
          <w:rFonts w:ascii="Arial" w:hAnsi="Arial" w:cs="Arial"/>
          <w:sz w:val="20"/>
          <w:szCs w:val="20"/>
          <w:lang w:eastAsia="sl-SI"/>
        </w:rPr>
        <w:t xml:space="preserve"> ____</w:t>
      </w:r>
      <w:r w:rsidRPr="00196B32">
        <w:rPr>
          <w:rFonts w:ascii="Arial" w:hAnsi="Arial" w:cs="Arial"/>
          <w:sz w:val="20"/>
          <w:szCs w:val="20"/>
          <w:lang w:eastAsia="sl-SI"/>
        </w:rPr>
        <w:t>____________________</w:t>
      </w:r>
      <w:r w:rsidRPr="00DF4C6C">
        <w:rPr>
          <w:rFonts w:ascii="Arial" w:hAnsi="Arial" w:cs="Arial"/>
          <w:sz w:val="20"/>
          <w:szCs w:val="20"/>
          <w:lang w:eastAsia="sl-SI"/>
        </w:rPr>
        <w:t>______________________________</w:t>
      </w:r>
      <w:r w:rsidRPr="00196B32">
        <w:rPr>
          <w:rFonts w:ascii="Arial" w:hAnsi="Arial" w:cs="Arial"/>
          <w:sz w:val="20"/>
          <w:szCs w:val="20"/>
          <w:lang w:eastAsia="sl-SI"/>
        </w:rPr>
        <w:t>__</w:t>
      </w:r>
      <w:r>
        <w:rPr>
          <w:rFonts w:ascii="Arial" w:hAnsi="Arial" w:cs="Arial"/>
          <w:sz w:val="20"/>
          <w:szCs w:val="20"/>
          <w:lang w:eastAsia="sl-SI"/>
        </w:rPr>
        <w:t>_______</w:t>
      </w:r>
      <w:r w:rsidRPr="00196B32">
        <w:rPr>
          <w:rFonts w:ascii="Arial" w:hAnsi="Arial" w:cs="Arial"/>
          <w:sz w:val="20"/>
          <w:szCs w:val="20"/>
          <w:lang w:eastAsia="sl-SI"/>
        </w:rPr>
        <w:t xml:space="preserve"> </w:t>
      </w:r>
    </w:p>
    <w:p w14:paraId="424B4C25"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5DB502DA" w14:textId="722E84DD" w:rsidR="00A63452" w:rsidRPr="00196B32" w:rsidRDefault="00A63452" w:rsidP="00A63452">
      <w:pPr>
        <w:autoSpaceDE w:val="0"/>
        <w:autoSpaceDN w:val="0"/>
        <w:adjustRightInd w:val="0"/>
        <w:spacing w:after="0"/>
        <w:rPr>
          <w:rFonts w:ascii="Arial" w:hAnsi="Arial" w:cs="Arial"/>
          <w:sz w:val="20"/>
          <w:szCs w:val="20"/>
          <w:lang w:eastAsia="sl-SI"/>
        </w:rPr>
      </w:pPr>
      <w:r w:rsidRPr="00471AC3">
        <w:rPr>
          <w:rFonts w:ascii="Arial" w:hAnsi="Arial" w:cs="Arial"/>
          <w:sz w:val="20"/>
          <w:szCs w:val="20"/>
          <w:lang w:eastAsia="sl-SI"/>
        </w:rPr>
        <w:t>SEDEŽ</w:t>
      </w:r>
      <w:r w:rsidRPr="00196B32">
        <w:rPr>
          <w:rFonts w:ascii="Arial" w:hAnsi="Arial" w:cs="Arial"/>
          <w:sz w:val="20"/>
          <w:szCs w:val="20"/>
          <w:lang w:eastAsia="sl-SI"/>
        </w:rPr>
        <w:t>:</w:t>
      </w:r>
      <w:r>
        <w:rPr>
          <w:rFonts w:ascii="Arial" w:hAnsi="Arial" w:cs="Arial"/>
          <w:sz w:val="20"/>
          <w:szCs w:val="20"/>
          <w:lang w:eastAsia="sl-SI"/>
        </w:rPr>
        <w:t xml:space="preserve"> __________</w:t>
      </w:r>
      <w:r w:rsidRPr="00196B32">
        <w:rPr>
          <w:rFonts w:ascii="Arial" w:hAnsi="Arial" w:cs="Arial"/>
          <w:sz w:val="20"/>
          <w:szCs w:val="20"/>
          <w:lang w:eastAsia="sl-SI"/>
        </w:rPr>
        <w:t>_______________________</w:t>
      </w:r>
      <w:r w:rsidRPr="00DF4C6C">
        <w:rPr>
          <w:rFonts w:ascii="Arial" w:hAnsi="Arial" w:cs="Arial"/>
          <w:sz w:val="20"/>
          <w:szCs w:val="20"/>
          <w:lang w:eastAsia="sl-SI"/>
        </w:rPr>
        <w:t>______________________________</w:t>
      </w:r>
      <w:r w:rsidRPr="00196B32">
        <w:rPr>
          <w:rFonts w:ascii="Arial" w:hAnsi="Arial" w:cs="Arial"/>
          <w:sz w:val="20"/>
          <w:szCs w:val="20"/>
          <w:lang w:eastAsia="sl-SI"/>
        </w:rPr>
        <w:t>____</w:t>
      </w:r>
      <w:r>
        <w:rPr>
          <w:rFonts w:ascii="Arial" w:hAnsi="Arial" w:cs="Arial"/>
          <w:sz w:val="20"/>
          <w:szCs w:val="20"/>
          <w:lang w:eastAsia="sl-SI"/>
        </w:rPr>
        <w:t>_______</w:t>
      </w:r>
      <w:r w:rsidRPr="00196B32">
        <w:rPr>
          <w:rFonts w:ascii="Arial" w:hAnsi="Arial" w:cs="Arial"/>
          <w:sz w:val="20"/>
          <w:szCs w:val="20"/>
          <w:lang w:eastAsia="sl-SI"/>
        </w:rPr>
        <w:t xml:space="preserve"> </w:t>
      </w:r>
    </w:p>
    <w:p w14:paraId="043B561E"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227E62E1" w14:textId="6788F338" w:rsidR="00A63452" w:rsidRPr="00471AC3" w:rsidRDefault="00A63452" w:rsidP="00A63452">
      <w:pPr>
        <w:autoSpaceDE w:val="0"/>
        <w:autoSpaceDN w:val="0"/>
        <w:adjustRightInd w:val="0"/>
        <w:spacing w:after="0" w:line="240" w:lineRule="auto"/>
        <w:rPr>
          <w:rFonts w:ascii="Arial" w:hAnsi="Arial" w:cs="Arial"/>
          <w:sz w:val="20"/>
          <w:szCs w:val="20"/>
          <w:lang w:eastAsia="sl-SI"/>
        </w:rPr>
      </w:pPr>
      <w:r w:rsidRPr="00471AC3">
        <w:rPr>
          <w:rFonts w:ascii="Arial" w:hAnsi="Arial" w:cs="Arial"/>
          <w:sz w:val="20"/>
          <w:szCs w:val="20"/>
          <w:lang w:eastAsia="sl-SI"/>
        </w:rPr>
        <w:t xml:space="preserve">POSLOVNI NASLOV </w:t>
      </w:r>
      <w:r w:rsidRPr="00471AC3">
        <w:rPr>
          <w:rFonts w:ascii="Arial" w:hAnsi="Arial" w:cs="Arial"/>
          <w:i/>
          <w:sz w:val="18"/>
          <w:szCs w:val="18"/>
          <w:lang w:eastAsia="sl-SI"/>
        </w:rPr>
        <w:t>(ulica in hišna številka, poštna številka in pošta)</w:t>
      </w:r>
      <w:r w:rsidRPr="00471AC3">
        <w:rPr>
          <w:rFonts w:ascii="Arial" w:hAnsi="Arial" w:cs="Arial"/>
          <w:sz w:val="20"/>
          <w:szCs w:val="20"/>
          <w:lang w:eastAsia="sl-SI"/>
        </w:rPr>
        <w:t>:</w:t>
      </w:r>
      <w:r>
        <w:rPr>
          <w:rFonts w:ascii="Arial" w:hAnsi="Arial" w:cs="Arial"/>
          <w:sz w:val="20"/>
          <w:szCs w:val="20"/>
          <w:lang w:eastAsia="sl-SI"/>
        </w:rPr>
        <w:t xml:space="preserve"> ___</w:t>
      </w:r>
      <w:r w:rsidRPr="00471AC3">
        <w:rPr>
          <w:rFonts w:ascii="Arial" w:hAnsi="Arial" w:cs="Arial"/>
          <w:sz w:val="20"/>
          <w:szCs w:val="20"/>
          <w:lang w:eastAsia="sl-SI"/>
        </w:rPr>
        <w:t>_____</w:t>
      </w:r>
      <w:r>
        <w:rPr>
          <w:rFonts w:ascii="Arial" w:hAnsi="Arial" w:cs="Arial"/>
          <w:sz w:val="20"/>
          <w:szCs w:val="20"/>
          <w:lang w:eastAsia="sl-SI"/>
        </w:rPr>
        <w:t>_</w:t>
      </w:r>
      <w:r w:rsidRPr="00471AC3">
        <w:rPr>
          <w:rFonts w:ascii="Arial" w:hAnsi="Arial" w:cs="Arial"/>
          <w:sz w:val="20"/>
          <w:szCs w:val="20"/>
          <w:lang w:eastAsia="sl-SI"/>
        </w:rPr>
        <w:t>________</w:t>
      </w:r>
      <w:r w:rsidR="00E40D5F">
        <w:rPr>
          <w:rFonts w:ascii="Arial" w:hAnsi="Arial" w:cs="Arial"/>
          <w:sz w:val="20"/>
          <w:szCs w:val="20"/>
          <w:lang w:eastAsia="sl-SI"/>
        </w:rPr>
        <w:t>____</w:t>
      </w:r>
      <w:r w:rsidRPr="00471AC3">
        <w:rPr>
          <w:rFonts w:ascii="Arial" w:hAnsi="Arial" w:cs="Arial"/>
          <w:sz w:val="20"/>
          <w:szCs w:val="20"/>
          <w:lang w:eastAsia="sl-SI"/>
        </w:rPr>
        <w:t xml:space="preserve">________ </w:t>
      </w:r>
    </w:p>
    <w:p w14:paraId="6348BF8B"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7E807E68" w14:textId="248D1011" w:rsidR="00A63452" w:rsidRDefault="00A63452" w:rsidP="00A63452">
      <w:pPr>
        <w:autoSpaceDE w:val="0"/>
        <w:autoSpaceDN w:val="0"/>
        <w:adjustRightInd w:val="0"/>
        <w:spacing w:after="0"/>
        <w:rPr>
          <w:rFonts w:ascii="Arial" w:hAnsi="Arial" w:cs="Arial"/>
          <w:sz w:val="20"/>
          <w:szCs w:val="20"/>
          <w:lang w:eastAsia="sl-SI"/>
        </w:rPr>
      </w:pPr>
      <w:r w:rsidRPr="00471AC3">
        <w:rPr>
          <w:rFonts w:ascii="Arial" w:hAnsi="Arial" w:cs="Arial"/>
          <w:sz w:val="20"/>
          <w:szCs w:val="20"/>
          <w:lang w:eastAsia="sl-SI"/>
        </w:rPr>
        <w:t>_________________________________________________________________</w:t>
      </w:r>
      <w:r>
        <w:rPr>
          <w:rFonts w:ascii="Arial" w:hAnsi="Arial" w:cs="Arial"/>
          <w:sz w:val="20"/>
          <w:szCs w:val="20"/>
          <w:lang w:eastAsia="sl-SI"/>
        </w:rPr>
        <w:t>_____</w:t>
      </w:r>
      <w:r w:rsidRPr="00471AC3">
        <w:rPr>
          <w:rFonts w:ascii="Arial" w:hAnsi="Arial" w:cs="Arial"/>
          <w:sz w:val="20"/>
          <w:szCs w:val="20"/>
          <w:lang w:eastAsia="sl-SI"/>
        </w:rPr>
        <w:t>___________</w:t>
      </w:r>
    </w:p>
    <w:p w14:paraId="52AE14F8"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7363661B" w14:textId="77777777" w:rsidR="00A63452" w:rsidRPr="00196B32" w:rsidRDefault="00A63452" w:rsidP="00A63452">
      <w:pPr>
        <w:autoSpaceDE w:val="0"/>
        <w:autoSpaceDN w:val="0"/>
        <w:adjustRightInd w:val="0"/>
        <w:spacing w:after="0"/>
        <w:jc w:val="both"/>
        <w:rPr>
          <w:rFonts w:ascii="Arial" w:hAnsi="Arial" w:cs="Arial"/>
          <w:sz w:val="20"/>
          <w:szCs w:val="20"/>
          <w:lang w:eastAsia="sl-SI"/>
        </w:rPr>
      </w:pPr>
      <w:r w:rsidRPr="00196B32">
        <w:rPr>
          <w:rFonts w:ascii="Arial" w:hAnsi="Arial" w:cs="Arial"/>
          <w:sz w:val="20"/>
          <w:szCs w:val="20"/>
          <w:lang w:eastAsia="sl-SI"/>
        </w:rPr>
        <w:t>NAMEN IN PRAVNA PODLAGA ZA PRIDOBITEV PODATKOV:</w:t>
      </w:r>
      <w:r w:rsidRPr="00DF4C6C">
        <w:rPr>
          <w:rFonts w:ascii="Arial" w:hAnsi="Arial" w:cs="Arial"/>
          <w:sz w:val="20"/>
          <w:szCs w:val="20"/>
          <w:lang w:eastAsia="sl-SI"/>
        </w:rPr>
        <w:t xml:space="preserve"> </w:t>
      </w:r>
      <w:r w:rsidRPr="00DF4C6C">
        <w:rPr>
          <w:rFonts w:ascii="Arial" w:hAnsi="Arial" w:cs="Arial"/>
          <w:sz w:val="20"/>
          <w:szCs w:val="20"/>
        </w:rPr>
        <w:t>za potrebe preverjanja obstoja razloga za izključitev iz prvega odstavka 75. člena Zakona o javnem naročanju (Uradni list RS, št. 91/15 in 14/18; v nadaljnjem besedilu: ZJN-3) v postopku javnega naročanja za oddajo naročila »</w:t>
      </w:r>
      <w:r w:rsidRPr="00DF4C6C">
        <w:rPr>
          <w:rFonts w:ascii="Arial" w:hAnsi="Arial" w:cs="Arial"/>
          <w:bCs/>
          <w:sz w:val="20"/>
          <w:szCs w:val="20"/>
        </w:rPr>
        <w:t>Gradbeno obrtniška in inštalacijska dela v obdobju od 2018 do 2022</w:t>
      </w:r>
      <w:r w:rsidRPr="00DF4C6C">
        <w:rPr>
          <w:rFonts w:ascii="Arial" w:hAnsi="Arial" w:cs="Arial"/>
          <w:sz w:val="20"/>
          <w:szCs w:val="20"/>
        </w:rPr>
        <w:t>«, številka naročila 403/18-81.</w:t>
      </w:r>
    </w:p>
    <w:p w14:paraId="47511644" w14:textId="67527E65" w:rsidR="00A63452" w:rsidRPr="00196B32" w:rsidRDefault="00A63452" w:rsidP="00A63452">
      <w:pPr>
        <w:autoSpaceDE w:val="0"/>
        <w:autoSpaceDN w:val="0"/>
        <w:adjustRightInd w:val="0"/>
        <w:spacing w:after="0"/>
        <w:rPr>
          <w:rFonts w:ascii="Arial" w:hAnsi="Arial" w:cs="Arial"/>
          <w:sz w:val="16"/>
          <w:szCs w:val="16"/>
          <w:lang w:eastAsia="sl-SI"/>
        </w:rPr>
      </w:pPr>
    </w:p>
    <w:p w14:paraId="0CCFFD4E" w14:textId="77777777" w:rsidR="00A63452" w:rsidRPr="00196B32" w:rsidRDefault="00A63452" w:rsidP="00A63452">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ŽELIM, DA MI POTRDILO POŠLJTE NA VARNI ELEKTRONSKI NASLOV: </w:t>
      </w:r>
      <w:r w:rsidRPr="00DF4C6C">
        <w:rPr>
          <w:rFonts w:ascii="Arial" w:hAnsi="Arial" w:cs="Arial"/>
          <w:sz w:val="20"/>
          <w:szCs w:val="20"/>
          <w:lang w:eastAsia="sl-SI"/>
        </w:rPr>
        <w:t>NE</w:t>
      </w:r>
    </w:p>
    <w:p w14:paraId="22356192" w14:textId="53F79361" w:rsidR="00A63452" w:rsidRDefault="00A63452" w:rsidP="00A63452">
      <w:pPr>
        <w:autoSpaceDE w:val="0"/>
        <w:autoSpaceDN w:val="0"/>
        <w:adjustRightInd w:val="0"/>
        <w:spacing w:after="0"/>
        <w:rPr>
          <w:rFonts w:ascii="Arial" w:hAnsi="Arial" w:cs="Arial"/>
          <w:sz w:val="16"/>
          <w:szCs w:val="16"/>
          <w:lang w:eastAsia="sl-SI"/>
        </w:rPr>
      </w:pPr>
    </w:p>
    <w:p w14:paraId="6BB0243A" w14:textId="77777777" w:rsidR="005A467B" w:rsidRPr="00A63452" w:rsidRDefault="005A467B" w:rsidP="00A63452">
      <w:pPr>
        <w:autoSpaceDE w:val="0"/>
        <w:autoSpaceDN w:val="0"/>
        <w:adjustRightInd w:val="0"/>
        <w:spacing w:after="0"/>
        <w:rPr>
          <w:rFonts w:ascii="Arial" w:hAnsi="Arial" w:cs="Arial"/>
          <w:sz w:val="16"/>
          <w:szCs w:val="16"/>
          <w:lang w:eastAsia="sl-SI"/>
        </w:rPr>
      </w:pPr>
    </w:p>
    <w:p w14:paraId="74ECD568" w14:textId="6C78C18D" w:rsidR="00A63452" w:rsidRPr="00DF4C6C" w:rsidRDefault="00A63452" w:rsidP="00A63452">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Datum: </w:t>
      </w:r>
      <w:r w:rsidR="003A28B9">
        <w:rPr>
          <w:rFonts w:ascii="Arial" w:hAnsi="Arial" w:cs="Arial"/>
          <w:sz w:val="20"/>
          <w:szCs w:val="20"/>
          <w:lang w:eastAsia="sl-SI"/>
        </w:rPr>
        <w:t>________________</w:t>
      </w:r>
    </w:p>
    <w:p w14:paraId="3CC3FFE7" w14:textId="77777777" w:rsidR="00A63452" w:rsidRPr="00196B32" w:rsidRDefault="00A63452" w:rsidP="00A63452">
      <w:pPr>
        <w:autoSpaceDE w:val="0"/>
        <w:autoSpaceDN w:val="0"/>
        <w:adjustRightInd w:val="0"/>
        <w:spacing w:after="0"/>
        <w:ind w:left="3540"/>
        <w:rPr>
          <w:rFonts w:ascii="Arial" w:hAnsi="Arial" w:cs="Arial"/>
          <w:sz w:val="20"/>
          <w:szCs w:val="20"/>
          <w:lang w:eastAsia="sl-SI"/>
        </w:rPr>
      </w:pPr>
      <w:r>
        <w:rPr>
          <w:rFonts w:ascii="Arial" w:hAnsi="Arial" w:cs="Arial"/>
          <w:sz w:val="20"/>
          <w:szCs w:val="20"/>
        </w:rPr>
        <w:t xml:space="preserve">   </w:t>
      </w:r>
      <w:r w:rsidRPr="00DF4C6C">
        <w:rPr>
          <w:rFonts w:ascii="Arial" w:hAnsi="Arial" w:cs="Arial"/>
          <w:sz w:val="20"/>
          <w:szCs w:val="20"/>
        </w:rPr>
        <w:t xml:space="preserve">D.S.U., družba za svetovanje in upravljanje, d.o.o. </w:t>
      </w:r>
    </w:p>
    <w:p w14:paraId="2DCE7D77" w14:textId="77777777" w:rsidR="00A63452" w:rsidRDefault="00A63452" w:rsidP="00A63452">
      <w:pPr>
        <w:autoSpaceDE w:val="0"/>
        <w:autoSpaceDN w:val="0"/>
        <w:adjustRightInd w:val="0"/>
        <w:spacing w:after="0"/>
        <w:rPr>
          <w:rFonts w:ascii="Arial" w:hAnsi="Arial" w:cs="Arial"/>
          <w:sz w:val="20"/>
          <w:szCs w:val="20"/>
          <w:lang w:eastAsia="sl-SI"/>
        </w:rPr>
      </w:pPr>
    </w:p>
    <w:p w14:paraId="1C8D0710" w14:textId="77777777" w:rsidR="005A467B" w:rsidRPr="00DF4C6C" w:rsidRDefault="005A467B" w:rsidP="00A63452">
      <w:pPr>
        <w:autoSpaceDE w:val="0"/>
        <w:autoSpaceDN w:val="0"/>
        <w:adjustRightInd w:val="0"/>
        <w:spacing w:after="0"/>
        <w:rPr>
          <w:rFonts w:ascii="Arial" w:hAnsi="Arial" w:cs="Arial"/>
          <w:sz w:val="20"/>
          <w:szCs w:val="20"/>
          <w:lang w:eastAsia="sl-SI"/>
        </w:rPr>
      </w:pPr>
    </w:p>
    <w:p w14:paraId="65B00A6E" w14:textId="77777777" w:rsidR="00A63452" w:rsidRPr="00196B32" w:rsidRDefault="00A63452" w:rsidP="00A63452">
      <w:pPr>
        <w:autoSpaceDE w:val="0"/>
        <w:autoSpaceDN w:val="0"/>
        <w:adjustRightInd w:val="0"/>
        <w:spacing w:after="0"/>
        <w:ind w:left="3540" w:firstLine="708"/>
        <w:rPr>
          <w:rFonts w:ascii="Arial" w:hAnsi="Arial" w:cs="Arial"/>
          <w:sz w:val="20"/>
          <w:szCs w:val="20"/>
          <w:lang w:eastAsia="sl-SI"/>
        </w:rPr>
      </w:pPr>
      <w:r w:rsidRPr="00196B32">
        <w:rPr>
          <w:rFonts w:ascii="Arial" w:hAnsi="Arial" w:cs="Arial"/>
          <w:sz w:val="20"/>
          <w:szCs w:val="20"/>
          <w:lang w:eastAsia="sl-SI"/>
        </w:rPr>
        <w:t>_______________________________</w:t>
      </w:r>
      <w:r>
        <w:rPr>
          <w:rFonts w:ascii="Arial" w:hAnsi="Arial" w:cs="Arial"/>
          <w:sz w:val="20"/>
          <w:szCs w:val="20"/>
          <w:lang w:eastAsia="sl-SI"/>
        </w:rPr>
        <w:t>___</w:t>
      </w:r>
      <w:r w:rsidRPr="00196B32">
        <w:rPr>
          <w:rFonts w:ascii="Arial" w:hAnsi="Arial" w:cs="Arial"/>
          <w:sz w:val="20"/>
          <w:szCs w:val="20"/>
          <w:lang w:eastAsia="sl-SI"/>
        </w:rPr>
        <w:t xml:space="preserve"> </w:t>
      </w:r>
    </w:p>
    <w:p w14:paraId="2D8D13C0" w14:textId="77777777" w:rsidR="00A63452" w:rsidRPr="00E40D5F" w:rsidRDefault="00A63452" w:rsidP="00A63452">
      <w:pPr>
        <w:pStyle w:val="Standard"/>
        <w:ind w:left="4956"/>
        <w:rPr>
          <w:rFonts w:ascii="Arial" w:hAnsi="Arial" w:cs="Arial"/>
          <w:i/>
          <w:sz w:val="20"/>
          <w:szCs w:val="20"/>
        </w:rPr>
      </w:pPr>
      <w:r w:rsidRPr="00E40D5F">
        <w:rPr>
          <w:rFonts w:ascii="Arial" w:hAnsi="Arial" w:cs="Arial"/>
          <w:i/>
          <w:color w:val="000000"/>
          <w:kern w:val="0"/>
          <w:sz w:val="20"/>
          <w:szCs w:val="20"/>
          <w:lang w:eastAsia="sl-SI"/>
        </w:rPr>
        <w:t xml:space="preserve">      Podpis vlagatelja</w:t>
      </w:r>
    </w:p>
    <w:p w14:paraId="183B74E9" w14:textId="77777777" w:rsidR="00A63452" w:rsidRPr="00A63452" w:rsidRDefault="00A63452" w:rsidP="00A63452">
      <w:pPr>
        <w:pStyle w:val="Standard"/>
        <w:pBdr>
          <w:bottom w:val="single" w:sz="12" w:space="1" w:color="auto"/>
        </w:pBdr>
        <w:rPr>
          <w:rFonts w:ascii="Arial" w:hAnsi="Arial" w:cs="Arial"/>
          <w:sz w:val="16"/>
          <w:szCs w:val="16"/>
        </w:rPr>
      </w:pPr>
    </w:p>
    <w:p w14:paraId="3C00BF0C" w14:textId="77777777" w:rsidR="00A63452" w:rsidRPr="00A63452" w:rsidRDefault="00A63452" w:rsidP="00A63452">
      <w:pPr>
        <w:pStyle w:val="Standard"/>
        <w:rPr>
          <w:rFonts w:ascii="Arial" w:hAnsi="Arial" w:cs="Arial"/>
          <w:sz w:val="16"/>
          <w:szCs w:val="16"/>
        </w:rPr>
      </w:pPr>
    </w:p>
    <w:p w14:paraId="14840C0C" w14:textId="77777777" w:rsidR="005A467B" w:rsidRDefault="005A467B" w:rsidP="00A63452">
      <w:pPr>
        <w:pStyle w:val="Standard"/>
        <w:jc w:val="center"/>
        <w:rPr>
          <w:rFonts w:ascii="Arial" w:hAnsi="Arial" w:cs="Arial"/>
          <w:b/>
          <w:sz w:val="20"/>
          <w:szCs w:val="20"/>
        </w:rPr>
      </w:pPr>
    </w:p>
    <w:p w14:paraId="03AE163D" w14:textId="77777777" w:rsidR="00A63452" w:rsidRPr="00A63452" w:rsidRDefault="00A63452" w:rsidP="00A63452">
      <w:pPr>
        <w:pStyle w:val="Standard"/>
        <w:jc w:val="center"/>
        <w:rPr>
          <w:rFonts w:ascii="Arial" w:hAnsi="Arial" w:cs="Arial"/>
          <w:b/>
          <w:sz w:val="20"/>
          <w:szCs w:val="20"/>
        </w:rPr>
      </w:pPr>
      <w:r w:rsidRPr="00A63452">
        <w:rPr>
          <w:rFonts w:ascii="Arial" w:hAnsi="Arial" w:cs="Arial"/>
          <w:b/>
          <w:sz w:val="20"/>
          <w:szCs w:val="20"/>
        </w:rPr>
        <w:t>POOBLASTILO</w:t>
      </w:r>
      <w:r>
        <w:rPr>
          <w:rFonts w:ascii="Arial" w:hAnsi="Arial" w:cs="Arial"/>
          <w:b/>
          <w:sz w:val="20"/>
          <w:szCs w:val="20"/>
        </w:rPr>
        <w:t xml:space="preserve"> ZA PRIDOBITEV PODATKOV</w:t>
      </w:r>
    </w:p>
    <w:p w14:paraId="4897E4B2" w14:textId="77777777" w:rsidR="00A63452" w:rsidRPr="00A63452" w:rsidRDefault="00A63452" w:rsidP="00A63452">
      <w:pPr>
        <w:pStyle w:val="Standard"/>
        <w:rPr>
          <w:rFonts w:ascii="Arial" w:hAnsi="Arial" w:cs="Arial"/>
          <w:sz w:val="16"/>
          <w:szCs w:val="16"/>
        </w:rPr>
      </w:pPr>
    </w:p>
    <w:p w14:paraId="0BE797EB" w14:textId="3E3C4BE9" w:rsidR="00E40D5F" w:rsidRDefault="00E40D5F" w:rsidP="00A63452">
      <w:pPr>
        <w:pStyle w:val="Standard"/>
        <w:rPr>
          <w:rFonts w:ascii="Arial" w:hAnsi="Arial" w:cs="Arial"/>
          <w:sz w:val="20"/>
          <w:szCs w:val="20"/>
        </w:rPr>
      </w:pPr>
      <w:r>
        <w:rPr>
          <w:rFonts w:ascii="Arial" w:hAnsi="Arial" w:cs="Arial"/>
          <w:sz w:val="20"/>
          <w:szCs w:val="20"/>
        </w:rPr>
        <w:t>________________________, zakoniti zastopnik __________________________________________</w:t>
      </w:r>
    </w:p>
    <w:p w14:paraId="2AA155B6" w14:textId="6500237B" w:rsidR="00E40D5F" w:rsidRDefault="00E40D5F" w:rsidP="00A63452">
      <w:pPr>
        <w:pStyle w:val="Standard"/>
        <w:rPr>
          <w:rFonts w:ascii="Arial" w:hAnsi="Arial" w:cs="Arial"/>
          <w:sz w:val="20"/>
          <w:szCs w:val="20"/>
        </w:rPr>
      </w:pPr>
      <w:r>
        <w:rPr>
          <w:rFonts w:ascii="Arial" w:hAnsi="Arial" w:cs="Arial"/>
          <w:i/>
          <w:sz w:val="18"/>
          <w:szCs w:val="18"/>
        </w:rPr>
        <w:t xml:space="preserve">             </w:t>
      </w:r>
      <w:r w:rsidRPr="00E40D5F">
        <w:rPr>
          <w:rFonts w:ascii="Arial" w:hAnsi="Arial" w:cs="Arial"/>
          <w:i/>
          <w:sz w:val="18"/>
          <w:szCs w:val="18"/>
        </w:rPr>
        <w:t xml:space="preserve">(ime in priimek) </w:t>
      </w:r>
      <w:r>
        <w:rPr>
          <w:rFonts w:ascii="Arial" w:hAnsi="Arial" w:cs="Arial"/>
          <w:i/>
          <w:sz w:val="18"/>
          <w:szCs w:val="18"/>
        </w:rPr>
        <w:t xml:space="preserve">                                                                                                 </w:t>
      </w:r>
      <w:r w:rsidRPr="00E40D5F">
        <w:rPr>
          <w:rFonts w:ascii="Arial" w:hAnsi="Arial" w:cs="Arial"/>
          <w:i/>
          <w:sz w:val="18"/>
          <w:szCs w:val="18"/>
        </w:rPr>
        <w:t>(firma)</w:t>
      </w:r>
    </w:p>
    <w:p w14:paraId="062D65E5" w14:textId="1856EE20" w:rsidR="00A63452" w:rsidRDefault="00E40D5F" w:rsidP="00A63452">
      <w:pPr>
        <w:pStyle w:val="Standard"/>
        <w:rPr>
          <w:rFonts w:ascii="Arial" w:hAnsi="Arial" w:cs="Arial"/>
          <w:sz w:val="20"/>
          <w:szCs w:val="20"/>
        </w:rPr>
      </w:pPr>
      <w:r>
        <w:rPr>
          <w:rFonts w:ascii="Arial" w:hAnsi="Arial" w:cs="Arial"/>
          <w:sz w:val="20"/>
          <w:szCs w:val="20"/>
        </w:rPr>
        <w:t>p</w:t>
      </w:r>
      <w:r w:rsidR="00A63452" w:rsidRPr="00DF4C6C">
        <w:rPr>
          <w:rFonts w:ascii="Arial" w:hAnsi="Arial" w:cs="Arial"/>
          <w:sz w:val="20"/>
          <w:szCs w:val="20"/>
        </w:rPr>
        <w:t xml:space="preserve">ooblaščam D.S.U., družbo za svetovanje in upravljanje, d.o.o., Dunajska cesta 160, Ljubljana, da v skladu z navedenim o </w:t>
      </w:r>
      <w:r w:rsidR="00A63452">
        <w:rPr>
          <w:rFonts w:ascii="Arial" w:hAnsi="Arial" w:cs="Arial"/>
          <w:sz w:val="20"/>
          <w:szCs w:val="20"/>
        </w:rPr>
        <w:t xml:space="preserve">firmi </w:t>
      </w:r>
      <w:r w:rsidR="00A63452" w:rsidRPr="00DF4C6C">
        <w:rPr>
          <w:rFonts w:ascii="Arial" w:hAnsi="Arial" w:cs="Arial"/>
          <w:sz w:val="20"/>
          <w:szCs w:val="20"/>
        </w:rPr>
        <w:t>pridobi podatke iz kazenskih evidenc Republike Slovenije.</w:t>
      </w:r>
    </w:p>
    <w:p w14:paraId="7B3683A5" w14:textId="77777777" w:rsidR="00E40D5F" w:rsidRDefault="00E40D5F" w:rsidP="00A63452">
      <w:pPr>
        <w:autoSpaceDE w:val="0"/>
        <w:autoSpaceDN w:val="0"/>
        <w:adjustRightInd w:val="0"/>
        <w:spacing w:after="0" w:line="240" w:lineRule="auto"/>
        <w:rPr>
          <w:rFonts w:ascii="Arial" w:hAnsi="Arial" w:cs="Arial"/>
          <w:sz w:val="16"/>
          <w:szCs w:val="16"/>
          <w:lang w:eastAsia="sl-SI"/>
        </w:rPr>
      </w:pPr>
    </w:p>
    <w:p w14:paraId="30872519" w14:textId="77777777" w:rsidR="009162A5" w:rsidRDefault="009162A5" w:rsidP="00A63452">
      <w:pPr>
        <w:autoSpaceDE w:val="0"/>
        <w:autoSpaceDN w:val="0"/>
        <w:adjustRightInd w:val="0"/>
        <w:spacing w:after="0" w:line="240" w:lineRule="auto"/>
        <w:rPr>
          <w:rFonts w:ascii="Arial" w:hAnsi="Arial" w:cs="Arial"/>
          <w:sz w:val="16"/>
          <w:szCs w:val="16"/>
          <w:lang w:eastAsia="sl-SI"/>
        </w:rPr>
      </w:pPr>
    </w:p>
    <w:p w14:paraId="28CEE1D5" w14:textId="77777777" w:rsidR="005A467B" w:rsidRDefault="005A467B" w:rsidP="00A63452">
      <w:pPr>
        <w:autoSpaceDE w:val="0"/>
        <w:autoSpaceDN w:val="0"/>
        <w:adjustRightInd w:val="0"/>
        <w:spacing w:after="0" w:line="240" w:lineRule="auto"/>
        <w:rPr>
          <w:rFonts w:ascii="Arial" w:hAnsi="Arial" w:cs="Arial"/>
          <w:sz w:val="16"/>
          <w:szCs w:val="16"/>
          <w:lang w:eastAsia="sl-SI"/>
        </w:rPr>
      </w:pPr>
    </w:p>
    <w:p w14:paraId="7D6766F0" w14:textId="5BF165F1" w:rsidR="00A63452" w:rsidRDefault="00A63452" w:rsidP="00E40D5F">
      <w:pPr>
        <w:autoSpaceDE w:val="0"/>
        <w:autoSpaceDN w:val="0"/>
        <w:adjustRightInd w:val="0"/>
        <w:spacing w:after="0"/>
        <w:ind w:left="3540" w:firstLine="708"/>
        <w:rPr>
          <w:rFonts w:ascii="Arial" w:hAnsi="Arial" w:cs="Arial"/>
          <w:sz w:val="20"/>
          <w:szCs w:val="20"/>
          <w:lang w:eastAsia="sl-SI"/>
        </w:rPr>
      </w:pPr>
      <w:r w:rsidRPr="00196B32">
        <w:rPr>
          <w:rFonts w:ascii="Arial" w:hAnsi="Arial" w:cs="Arial"/>
          <w:sz w:val="20"/>
          <w:szCs w:val="20"/>
          <w:lang w:eastAsia="sl-SI"/>
        </w:rPr>
        <w:t>______________________________</w:t>
      </w:r>
      <w:r>
        <w:rPr>
          <w:rFonts w:ascii="Arial" w:hAnsi="Arial" w:cs="Arial"/>
          <w:sz w:val="20"/>
          <w:szCs w:val="20"/>
          <w:lang w:eastAsia="sl-SI"/>
        </w:rPr>
        <w:t>___</w:t>
      </w:r>
      <w:r w:rsidR="00E40D5F">
        <w:rPr>
          <w:rFonts w:ascii="Arial" w:hAnsi="Arial" w:cs="Arial"/>
          <w:sz w:val="20"/>
          <w:szCs w:val="20"/>
          <w:lang w:eastAsia="sl-SI"/>
        </w:rPr>
        <w:t>__</w:t>
      </w:r>
    </w:p>
    <w:p w14:paraId="56E0B799" w14:textId="70FC8F31" w:rsidR="00E40D5F" w:rsidRPr="00E40D5F" w:rsidRDefault="00E40D5F" w:rsidP="00E40D5F">
      <w:pPr>
        <w:autoSpaceDE w:val="0"/>
        <w:autoSpaceDN w:val="0"/>
        <w:adjustRightInd w:val="0"/>
        <w:spacing w:after="0"/>
        <w:ind w:left="4248"/>
        <w:rPr>
          <w:rFonts w:ascii="Arial" w:hAnsi="Arial" w:cs="Arial"/>
          <w:i/>
          <w:sz w:val="20"/>
          <w:szCs w:val="20"/>
          <w:lang w:eastAsia="sl-SI"/>
        </w:rPr>
      </w:pPr>
      <w:r>
        <w:rPr>
          <w:rFonts w:ascii="Arial" w:hAnsi="Arial" w:cs="Arial"/>
          <w:sz w:val="20"/>
          <w:szCs w:val="20"/>
          <w:lang w:eastAsia="sl-SI"/>
        </w:rPr>
        <w:t xml:space="preserve">        </w:t>
      </w:r>
      <w:r w:rsidR="00A63452" w:rsidRPr="00E40D5F">
        <w:rPr>
          <w:rFonts w:ascii="Arial" w:hAnsi="Arial" w:cs="Arial"/>
          <w:i/>
          <w:sz w:val="20"/>
          <w:szCs w:val="20"/>
          <w:lang w:eastAsia="sl-SI"/>
        </w:rPr>
        <w:t xml:space="preserve">Podpis zakonitega zastopnika firme, </w:t>
      </w:r>
    </w:p>
    <w:p w14:paraId="4A9D1943" w14:textId="685823D3" w:rsidR="00E10FBD" w:rsidRDefault="00E40D5F" w:rsidP="009162A5">
      <w:pPr>
        <w:autoSpaceDE w:val="0"/>
        <w:autoSpaceDN w:val="0"/>
        <w:adjustRightInd w:val="0"/>
        <w:spacing w:after="0"/>
        <w:ind w:left="3540"/>
        <w:rPr>
          <w:rFonts w:ascii="Arial" w:hAnsi="Arial" w:cs="Arial"/>
          <w:i/>
          <w:sz w:val="20"/>
          <w:szCs w:val="20"/>
          <w:lang w:eastAsia="sl-SI"/>
        </w:rPr>
      </w:pPr>
      <w:r w:rsidRPr="00E40D5F">
        <w:rPr>
          <w:rFonts w:ascii="Arial" w:hAnsi="Arial" w:cs="Arial"/>
          <w:i/>
          <w:sz w:val="20"/>
          <w:szCs w:val="20"/>
          <w:lang w:eastAsia="sl-SI"/>
        </w:rPr>
        <w:t xml:space="preserve">                              </w:t>
      </w:r>
      <w:r w:rsidR="00A63452" w:rsidRPr="00E40D5F">
        <w:rPr>
          <w:rFonts w:ascii="Arial" w:hAnsi="Arial" w:cs="Arial"/>
          <w:i/>
          <w:sz w:val="20"/>
          <w:szCs w:val="20"/>
          <w:lang w:eastAsia="sl-SI"/>
        </w:rPr>
        <w:t xml:space="preserve">o kateri se </w:t>
      </w:r>
      <w:r w:rsidRPr="00E40D5F">
        <w:rPr>
          <w:rFonts w:ascii="Arial" w:hAnsi="Arial" w:cs="Arial"/>
          <w:i/>
          <w:sz w:val="20"/>
          <w:szCs w:val="20"/>
          <w:lang w:eastAsia="sl-SI"/>
        </w:rPr>
        <w:t>p</w:t>
      </w:r>
      <w:r w:rsidR="00A63452" w:rsidRPr="00E40D5F">
        <w:rPr>
          <w:rFonts w:ascii="Arial" w:hAnsi="Arial" w:cs="Arial"/>
          <w:i/>
          <w:sz w:val="20"/>
          <w:szCs w:val="20"/>
          <w:lang w:eastAsia="sl-SI"/>
        </w:rPr>
        <w:t>ridobijo podatki</w:t>
      </w:r>
    </w:p>
    <w:p w14:paraId="6C9FDFE0" w14:textId="77777777" w:rsidR="00F81463" w:rsidRPr="00A63452" w:rsidRDefault="00F81463" w:rsidP="00F81463">
      <w:pPr>
        <w:autoSpaceDE w:val="0"/>
        <w:autoSpaceDN w:val="0"/>
        <w:adjustRightInd w:val="0"/>
        <w:spacing w:after="0"/>
        <w:rPr>
          <w:rFonts w:ascii="Arial" w:hAnsi="Arial" w:cs="Arial"/>
          <w:sz w:val="20"/>
          <w:szCs w:val="20"/>
          <w:lang w:eastAsia="sl-SI"/>
        </w:rPr>
      </w:pPr>
      <w:r>
        <w:rPr>
          <w:rFonts w:ascii="Arial" w:hAnsi="Arial" w:cs="Arial"/>
          <w:sz w:val="20"/>
          <w:szCs w:val="20"/>
          <w:lang w:eastAsia="sl-SI"/>
        </w:rPr>
        <w:t>Datum: __________________</w:t>
      </w:r>
    </w:p>
    <w:p w14:paraId="31B6F24D" w14:textId="4FDFACBD" w:rsidR="00BA1DA3" w:rsidRPr="004F6C5B" w:rsidRDefault="001C0B76" w:rsidP="00A86D30">
      <w:pPr>
        <w:pStyle w:val="Slog3"/>
        <w:rPr>
          <w:rStyle w:val="Neenpoudarek"/>
          <w:rFonts w:ascii="Arial" w:hAnsi="Arial" w:cs="Arial"/>
          <w:i/>
          <w:iCs/>
          <w:color w:val="auto"/>
          <w:sz w:val="22"/>
          <w:szCs w:val="22"/>
        </w:rPr>
      </w:pPr>
      <w:bookmarkStart w:id="9" w:name="_Toc517770127"/>
      <w:r w:rsidRPr="004F6C5B">
        <w:rPr>
          <w:rStyle w:val="Neenpoudarek"/>
          <w:rFonts w:ascii="Arial" w:hAnsi="Arial" w:cs="Arial"/>
          <w:i/>
          <w:iCs/>
          <w:color w:val="auto"/>
          <w:sz w:val="22"/>
          <w:szCs w:val="22"/>
        </w:rPr>
        <w:lastRenderedPageBreak/>
        <w:t>P</w:t>
      </w:r>
      <w:r w:rsidR="00A86D30">
        <w:rPr>
          <w:rStyle w:val="Neenpoudarek"/>
          <w:rFonts w:ascii="Arial" w:hAnsi="Arial" w:cs="Arial"/>
          <w:i/>
          <w:iCs/>
          <w:color w:val="auto"/>
          <w:sz w:val="22"/>
          <w:szCs w:val="22"/>
        </w:rPr>
        <w:t>riloga</w:t>
      </w:r>
      <w:r w:rsidRPr="004F6C5B">
        <w:rPr>
          <w:rStyle w:val="Neenpoudarek"/>
          <w:rFonts w:ascii="Arial" w:hAnsi="Arial" w:cs="Arial"/>
          <w:i/>
          <w:iCs/>
          <w:color w:val="auto"/>
          <w:sz w:val="22"/>
          <w:szCs w:val="22"/>
        </w:rPr>
        <w:t xml:space="preserve"> </w:t>
      </w:r>
      <w:r w:rsidR="000547DB">
        <w:rPr>
          <w:rStyle w:val="Neenpoudarek"/>
          <w:rFonts w:ascii="Arial" w:hAnsi="Arial" w:cs="Arial"/>
          <w:i/>
          <w:iCs/>
          <w:color w:val="auto"/>
          <w:sz w:val="22"/>
          <w:szCs w:val="22"/>
        </w:rPr>
        <w:t>3</w:t>
      </w:r>
      <w:bookmarkEnd w:id="9"/>
    </w:p>
    <w:p w14:paraId="3B7252F7" w14:textId="77777777" w:rsidR="00A63452" w:rsidRDefault="00DF4C6C" w:rsidP="00DF4C6C">
      <w:pPr>
        <w:pStyle w:val="Intenzivencitat"/>
      </w:pPr>
      <w:bookmarkStart w:id="10" w:name="_Toc517770128"/>
      <w:r>
        <w:t xml:space="preserve">ZAHTEVA ZA </w:t>
      </w:r>
      <w:r w:rsidR="00BA1DA3" w:rsidRPr="004F6C5B">
        <w:t>PRIDOBITEV PODATKOV IZ KAZENSK</w:t>
      </w:r>
      <w:r>
        <w:t>IH</w:t>
      </w:r>
      <w:r w:rsidR="00BA1DA3" w:rsidRPr="004F6C5B">
        <w:t xml:space="preserve"> EVIDENC –</w:t>
      </w:r>
      <w:bookmarkEnd w:id="10"/>
      <w:r>
        <w:t xml:space="preserve"> </w:t>
      </w:r>
    </w:p>
    <w:p w14:paraId="3869DD59" w14:textId="1714D034" w:rsidR="00E9347E" w:rsidRPr="004F6C5B" w:rsidRDefault="00DF4C6C" w:rsidP="00DF4C6C">
      <w:pPr>
        <w:pStyle w:val="Intenzivencitat"/>
        <w:rPr>
          <w:rStyle w:val="Neenpoudarek"/>
          <w:rFonts w:ascii="Arial" w:hAnsi="Arial" w:cs="Arial"/>
          <w:i/>
          <w:iCs/>
          <w:color w:val="auto"/>
          <w:sz w:val="22"/>
          <w:szCs w:val="22"/>
        </w:rPr>
      </w:pPr>
      <w:bookmarkStart w:id="11" w:name="_Toc517770129"/>
      <w:r>
        <w:t>ZA</w:t>
      </w:r>
      <w:r w:rsidR="00BA1DA3" w:rsidRPr="004F6C5B">
        <w:t xml:space="preserve"> FIZIČNE OSEBE</w:t>
      </w:r>
      <w:bookmarkEnd w:id="11"/>
    </w:p>
    <w:p w14:paraId="505D7533" w14:textId="77777777" w:rsidR="000A1161" w:rsidRDefault="000A1161" w:rsidP="004F6C5B">
      <w:pPr>
        <w:pStyle w:val="Standard"/>
        <w:rPr>
          <w:rFonts w:ascii="Arial" w:hAnsi="Arial" w:cs="Arial"/>
        </w:rPr>
      </w:pPr>
    </w:p>
    <w:p w14:paraId="657D0940" w14:textId="26A8F752" w:rsidR="00196B32" w:rsidRPr="00DF4C6C" w:rsidRDefault="00471AC3" w:rsidP="007E64BC">
      <w:pPr>
        <w:pStyle w:val="Standard"/>
        <w:rPr>
          <w:rFonts w:ascii="Arial" w:hAnsi="Arial" w:cs="Arial"/>
          <w:b/>
          <w:sz w:val="20"/>
          <w:szCs w:val="20"/>
        </w:rPr>
      </w:pPr>
      <w:r w:rsidRPr="00DF4C6C">
        <w:rPr>
          <w:rFonts w:ascii="Arial" w:hAnsi="Arial" w:cs="Arial"/>
          <w:b/>
          <w:sz w:val="20"/>
          <w:szCs w:val="20"/>
        </w:rPr>
        <w:t>Republika Slovenija</w:t>
      </w:r>
    </w:p>
    <w:p w14:paraId="3E38DDFD" w14:textId="0F8F02E6" w:rsidR="00471AC3" w:rsidRPr="00DF4C6C" w:rsidRDefault="00471AC3" w:rsidP="007E64BC">
      <w:pPr>
        <w:pStyle w:val="Standard"/>
        <w:rPr>
          <w:rFonts w:ascii="Arial" w:hAnsi="Arial" w:cs="Arial"/>
          <w:b/>
          <w:sz w:val="20"/>
          <w:szCs w:val="20"/>
        </w:rPr>
      </w:pPr>
      <w:r w:rsidRPr="00DF4C6C">
        <w:rPr>
          <w:rFonts w:ascii="Arial" w:hAnsi="Arial" w:cs="Arial"/>
          <w:b/>
          <w:sz w:val="20"/>
          <w:szCs w:val="20"/>
        </w:rPr>
        <w:t>Ministrstvo za pravosodje</w:t>
      </w:r>
    </w:p>
    <w:p w14:paraId="3B24D869" w14:textId="7C6EE15B" w:rsidR="00471AC3" w:rsidRPr="00DF4C6C" w:rsidRDefault="00471AC3" w:rsidP="007E64BC">
      <w:pPr>
        <w:pStyle w:val="Standard"/>
        <w:rPr>
          <w:rFonts w:ascii="Arial" w:hAnsi="Arial" w:cs="Arial"/>
          <w:b/>
          <w:sz w:val="20"/>
          <w:szCs w:val="20"/>
        </w:rPr>
      </w:pPr>
      <w:r w:rsidRPr="00DF4C6C">
        <w:rPr>
          <w:rFonts w:ascii="Arial" w:hAnsi="Arial" w:cs="Arial"/>
          <w:b/>
          <w:sz w:val="20"/>
          <w:szCs w:val="20"/>
        </w:rPr>
        <w:t>Župančičeva ulica 3, 1000 Ljubljana</w:t>
      </w:r>
    </w:p>
    <w:p w14:paraId="7BD5C1CC" w14:textId="77777777" w:rsidR="00196B32" w:rsidRPr="00DF4C6C" w:rsidRDefault="00196B32" w:rsidP="007E64BC">
      <w:pPr>
        <w:autoSpaceDE w:val="0"/>
        <w:autoSpaceDN w:val="0"/>
        <w:adjustRightInd w:val="0"/>
        <w:spacing w:after="0"/>
        <w:rPr>
          <w:rFonts w:ascii="Arial" w:hAnsi="Arial" w:cs="Arial"/>
          <w:sz w:val="20"/>
          <w:szCs w:val="20"/>
          <w:lang w:eastAsia="sl-SI"/>
        </w:rPr>
      </w:pPr>
    </w:p>
    <w:p w14:paraId="5278AF63" w14:textId="44C85BEA" w:rsidR="00196B32" w:rsidRPr="00196B32" w:rsidRDefault="00196B32" w:rsidP="007E64BC">
      <w:pPr>
        <w:autoSpaceDE w:val="0"/>
        <w:autoSpaceDN w:val="0"/>
        <w:adjustRightInd w:val="0"/>
        <w:spacing w:after="0"/>
        <w:ind w:left="1410" w:hanging="1410"/>
        <w:jc w:val="both"/>
        <w:rPr>
          <w:rFonts w:ascii="Arial" w:hAnsi="Arial" w:cs="Arial"/>
          <w:sz w:val="20"/>
          <w:szCs w:val="20"/>
          <w:lang w:eastAsia="sl-SI"/>
        </w:rPr>
      </w:pPr>
      <w:r w:rsidRPr="00196B32">
        <w:rPr>
          <w:rFonts w:ascii="Arial" w:hAnsi="Arial" w:cs="Arial"/>
          <w:b/>
          <w:bCs/>
          <w:sz w:val="20"/>
          <w:szCs w:val="20"/>
          <w:lang w:eastAsia="sl-SI"/>
        </w:rPr>
        <w:t xml:space="preserve">ZADEVA: </w:t>
      </w:r>
      <w:r w:rsidR="00471AC3" w:rsidRPr="00DF4C6C">
        <w:rPr>
          <w:rFonts w:ascii="Arial" w:hAnsi="Arial" w:cs="Arial"/>
          <w:b/>
          <w:bCs/>
          <w:sz w:val="20"/>
          <w:szCs w:val="20"/>
          <w:lang w:eastAsia="sl-SI"/>
        </w:rPr>
        <w:tab/>
      </w:r>
      <w:r w:rsidRPr="00196B32">
        <w:rPr>
          <w:rFonts w:ascii="Arial" w:hAnsi="Arial" w:cs="Arial"/>
          <w:b/>
          <w:bCs/>
          <w:sz w:val="20"/>
          <w:szCs w:val="20"/>
          <w:lang w:eastAsia="sl-SI"/>
        </w:rPr>
        <w:t xml:space="preserve">ZAHTEVA ZA PRIDOBITEV PODATKOV IZ KAZENSKIH EVIDENC – ZA FIZIČNE OSEBE </w:t>
      </w:r>
    </w:p>
    <w:p w14:paraId="29292424" w14:textId="77777777" w:rsidR="00196B32" w:rsidRPr="00DF4C6C" w:rsidRDefault="00196B32" w:rsidP="007E64BC">
      <w:pPr>
        <w:autoSpaceDE w:val="0"/>
        <w:autoSpaceDN w:val="0"/>
        <w:adjustRightInd w:val="0"/>
        <w:spacing w:after="0"/>
        <w:rPr>
          <w:rFonts w:ascii="Arial" w:hAnsi="Arial" w:cs="Arial"/>
          <w:sz w:val="20"/>
          <w:szCs w:val="20"/>
          <w:lang w:eastAsia="sl-SI"/>
        </w:rPr>
      </w:pPr>
    </w:p>
    <w:p w14:paraId="1C0B3633" w14:textId="75A10042" w:rsidR="00196B32" w:rsidRPr="00196B32" w:rsidRDefault="00196B32" w:rsidP="00DF4C6C">
      <w:pPr>
        <w:autoSpaceDE w:val="0"/>
        <w:autoSpaceDN w:val="0"/>
        <w:adjustRightInd w:val="0"/>
        <w:spacing w:after="0"/>
        <w:jc w:val="both"/>
        <w:rPr>
          <w:rFonts w:ascii="Arial" w:hAnsi="Arial" w:cs="Arial"/>
          <w:sz w:val="20"/>
          <w:szCs w:val="20"/>
          <w:lang w:eastAsia="sl-SI"/>
        </w:rPr>
      </w:pPr>
      <w:r w:rsidRPr="00196B32">
        <w:rPr>
          <w:rFonts w:ascii="Arial" w:hAnsi="Arial" w:cs="Arial"/>
          <w:sz w:val="20"/>
          <w:szCs w:val="20"/>
          <w:lang w:eastAsia="sl-SI"/>
        </w:rPr>
        <w:t>Na podlagi 11. člena Pravilnika o kazenskih evidencah</w:t>
      </w:r>
      <w:r w:rsidR="007E64BC" w:rsidRPr="00DF4C6C">
        <w:rPr>
          <w:rFonts w:ascii="Arial" w:hAnsi="Arial" w:cs="Arial"/>
          <w:sz w:val="20"/>
          <w:szCs w:val="20"/>
          <w:lang w:eastAsia="sl-SI"/>
        </w:rPr>
        <w:t xml:space="preserve"> (Uradni list RS, št. 3/18)</w:t>
      </w:r>
      <w:r w:rsidRPr="00196B32">
        <w:rPr>
          <w:rFonts w:ascii="Arial" w:hAnsi="Arial" w:cs="Arial"/>
          <w:sz w:val="20"/>
          <w:szCs w:val="20"/>
          <w:lang w:eastAsia="sl-SI"/>
        </w:rPr>
        <w:t xml:space="preserve"> vlagam zaht</w:t>
      </w:r>
      <w:r w:rsidR="00471AC3" w:rsidRPr="00DF4C6C">
        <w:rPr>
          <w:rFonts w:ascii="Arial" w:hAnsi="Arial" w:cs="Arial"/>
          <w:sz w:val="20"/>
          <w:szCs w:val="20"/>
          <w:lang w:eastAsia="sl-SI"/>
        </w:rPr>
        <w:t xml:space="preserve">evo za posredovanje podatkov iz </w:t>
      </w:r>
      <w:r w:rsidRPr="00196B32">
        <w:rPr>
          <w:rFonts w:ascii="Arial" w:hAnsi="Arial" w:cs="Arial"/>
          <w:sz w:val="20"/>
          <w:szCs w:val="20"/>
          <w:lang w:eastAsia="sl-SI"/>
        </w:rPr>
        <w:t>kazenske evidence</w:t>
      </w:r>
      <w:r w:rsidR="00471AC3" w:rsidRPr="00DF4C6C">
        <w:rPr>
          <w:rFonts w:ascii="Arial" w:hAnsi="Arial" w:cs="Arial"/>
          <w:sz w:val="20"/>
          <w:szCs w:val="20"/>
          <w:lang w:eastAsia="sl-SI"/>
        </w:rPr>
        <w:t xml:space="preserve"> </w:t>
      </w:r>
      <w:r w:rsidRPr="00196B32">
        <w:rPr>
          <w:rFonts w:ascii="Arial" w:hAnsi="Arial" w:cs="Arial"/>
          <w:sz w:val="20"/>
          <w:szCs w:val="20"/>
          <w:lang w:eastAsia="sl-SI"/>
        </w:rPr>
        <w:t xml:space="preserve">za: </w:t>
      </w:r>
    </w:p>
    <w:p w14:paraId="2A5C51B8" w14:textId="77777777" w:rsidR="00196B32" w:rsidRPr="00DF4C6C" w:rsidRDefault="00196B32" w:rsidP="007E64BC">
      <w:pPr>
        <w:autoSpaceDE w:val="0"/>
        <w:autoSpaceDN w:val="0"/>
        <w:adjustRightInd w:val="0"/>
        <w:spacing w:after="0"/>
        <w:rPr>
          <w:rFonts w:ascii="Arial" w:hAnsi="Arial" w:cs="Arial"/>
          <w:sz w:val="20"/>
          <w:szCs w:val="20"/>
          <w:lang w:eastAsia="sl-SI"/>
        </w:rPr>
      </w:pPr>
    </w:p>
    <w:p w14:paraId="752AF8B3" w14:textId="627C8C7B" w:rsidR="00196B32" w:rsidRPr="00196B32"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IME IN </w:t>
      </w:r>
      <w:r w:rsidR="007E64BC" w:rsidRPr="00DF4C6C">
        <w:rPr>
          <w:rFonts w:ascii="Arial" w:hAnsi="Arial" w:cs="Arial"/>
          <w:sz w:val="20"/>
          <w:szCs w:val="20"/>
          <w:lang w:eastAsia="sl-SI"/>
        </w:rPr>
        <w:t>P</w:t>
      </w:r>
      <w:r w:rsidRPr="00196B32">
        <w:rPr>
          <w:rFonts w:ascii="Arial" w:hAnsi="Arial" w:cs="Arial"/>
          <w:sz w:val="20"/>
          <w:szCs w:val="20"/>
          <w:lang w:eastAsia="sl-SI"/>
        </w:rPr>
        <w:t>RIIMEK:</w:t>
      </w:r>
      <w:r w:rsidR="00A63452">
        <w:rPr>
          <w:rFonts w:ascii="Arial" w:hAnsi="Arial" w:cs="Arial"/>
          <w:sz w:val="20"/>
          <w:szCs w:val="20"/>
          <w:lang w:eastAsia="sl-SI"/>
        </w:rPr>
        <w:t xml:space="preserve"> </w:t>
      </w:r>
      <w:r w:rsidRPr="00196B32">
        <w:rPr>
          <w:rFonts w:ascii="Arial" w:hAnsi="Arial" w:cs="Arial"/>
          <w:sz w:val="20"/>
          <w:szCs w:val="20"/>
          <w:lang w:eastAsia="sl-SI"/>
        </w:rPr>
        <w:t>______________________________________________________</w:t>
      </w:r>
      <w:r w:rsidR="007E64BC" w:rsidRPr="00DF4C6C">
        <w:rPr>
          <w:rFonts w:ascii="Arial" w:hAnsi="Arial" w:cs="Arial"/>
          <w:sz w:val="20"/>
          <w:szCs w:val="20"/>
          <w:lang w:eastAsia="sl-SI"/>
        </w:rPr>
        <w:t>______</w:t>
      </w:r>
      <w:r w:rsidR="00A63452">
        <w:rPr>
          <w:rFonts w:ascii="Arial" w:hAnsi="Arial" w:cs="Arial"/>
          <w:sz w:val="20"/>
          <w:szCs w:val="20"/>
          <w:lang w:eastAsia="sl-SI"/>
        </w:rPr>
        <w:t>_______</w:t>
      </w:r>
      <w:r w:rsidRPr="00196B32">
        <w:rPr>
          <w:rFonts w:ascii="Arial" w:hAnsi="Arial" w:cs="Arial"/>
          <w:sz w:val="20"/>
          <w:szCs w:val="20"/>
          <w:lang w:eastAsia="sl-SI"/>
        </w:rPr>
        <w:t xml:space="preserve"> </w:t>
      </w:r>
    </w:p>
    <w:p w14:paraId="5814F2EE" w14:textId="77777777" w:rsidR="007E64BC" w:rsidRPr="00A63452" w:rsidRDefault="007E64BC" w:rsidP="007E64BC">
      <w:pPr>
        <w:autoSpaceDE w:val="0"/>
        <w:autoSpaceDN w:val="0"/>
        <w:adjustRightInd w:val="0"/>
        <w:spacing w:after="0"/>
        <w:rPr>
          <w:rFonts w:ascii="Arial" w:hAnsi="Arial" w:cs="Arial"/>
          <w:sz w:val="16"/>
          <w:szCs w:val="16"/>
          <w:lang w:eastAsia="sl-SI"/>
        </w:rPr>
      </w:pPr>
    </w:p>
    <w:p w14:paraId="0C93D162" w14:textId="5F2631B5" w:rsidR="00196B32" w:rsidRPr="00196B32"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EMŠO:</w:t>
      </w:r>
      <w:r w:rsidR="00A63452">
        <w:rPr>
          <w:rFonts w:ascii="Arial" w:hAnsi="Arial" w:cs="Arial"/>
          <w:sz w:val="20"/>
          <w:szCs w:val="20"/>
          <w:lang w:eastAsia="sl-SI"/>
        </w:rPr>
        <w:t xml:space="preserve"> </w:t>
      </w:r>
      <w:r w:rsidRPr="00196B32">
        <w:rPr>
          <w:rFonts w:ascii="Arial" w:hAnsi="Arial" w:cs="Arial"/>
          <w:sz w:val="20"/>
          <w:szCs w:val="20"/>
          <w:lang w:eastAsia="sl-SI"/>
        </w:rPr>
        <w:t>____________________________________</w:t>
      </w:r>
      <w:r w:rsidR="007E64BC" w:rsidRPr="00DF4C6C">
        <w:rPr>
          <w:rFonts w:ascii="Arial" w:hAnsi="Arial" w:cs="Arial"/>
          <w:sz w:val="20"/>
          <w:szCs w:val="20"/>
          <w:lang w:eastAsia="sl-SI"/>
        </w:rPr>
        <w:t>______________________________</w:t>
      </w:r>
      <w:r w:rsidRPr="00196B32">
        <w:rPr>
          <w:rFonts w:ascii="Arial" w:hAnsi="Arial" w:cs="Arial"/>
          <w:sz w:val="20"/>
          <w:szCs w:val="20"/>
          <w:lang w:eastAsia="sl-SI"/>
        </w:rPr>
        <w:t>__</w:t>
      </w:r>
      <w:r w:rsidR="00A63452">
        <w:rPr>
          <w:rFonts w:ascii="Arial" w:hAnsi="Arial" w:cs="Arial"/>
          <w:sz w:val="20"/>
          <w:szCs w:val="20"/>
          <w:lang w:eastAsia="sl-SI"/>
        </w:rPr>
        <w:t>_______</w:t>
      </w:r>
      <w:r w:rsidRPr="00196B32">
        <w:rPr>
          <w:rFonts w:ascii="Arial" w:hAnsi="Arial" w:cs="Arial"/>
          <w:sz w:val="20"/>
          <w:szCs w:val="20"/>
          <w:lang w:eastAsia="sl-SI"/>
        </w:rPr>
        <w:t xml:space="preserve"> </w:t>
      </w:r>
    </w:p>
    <w:p w14:paraId="36B86EE6" w14:textId="77777777" w:rsidR="007E64BC" w:rsidRPr="00A63452" w:rsidRDefault="007E64BC" w:rsidP="007E64BC">
      <w:pPr>
        <w:autoSpaceDE w:val="0"/>
        <w:autoSpaceDN w:val="0"/>
        <w:adjustRightInd w:val="0"/>
        <w:spacing w:after="0"/>
        <w:rPr>
          <w:rFonts w:ascii="Arial" w:hAnsi="Arial" w:cs="Arial"/>
          <w:sz w:val="16"/>
          <w:szCs w:val="16"/>
          <w:lang w:eastAsia="sl-SI"/>
        </w:rPr>
      </w:pPr>
    </w:p>
    <w:p w14:paraId="1DD454E0" w14:textId="574DE397" w:rsidR="00196B32" w:rsidRPr="00196B32"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DRŽAVLJANSTVO:</w:t>
      </w:r>
      <w:r w:rsidR="00A63452">
        <w:rPr>
          <w:rFonts w:ascii="Arial" w:hAnsi="Arial" w:cs="Arial"/>
          <w:sz w:val="20"/>
          <w:szCs w:val="20"/>
          <w:lang w:eastAsia="sl-SI"/>
        </w:rPr>
        <w:t xml:space="preserve"> </w:t>
      </w:r>
      <w:r w:rsidRPr="00196B32">
        <w:rPr>
          <w:rFonts w:ascii="Arial" w:hAnsi="Arial" w:cs="Arial"/>
          <w:sz w:val="20"/>
          <w:szCs w:val="20"/>
          <w:lang w:eastAsia="sl-SI"/>
        </w:rPr>
        <w:t>________________________</w:t>
      </w:r>
      <w:r w:rsidR="007E64BC" w:rsidRPr="00DF4C6C">
        <w:rPr>
          <w:rFonts w:ascii="Arial" w:hAnsi="Arial" w:cs="Arial"/>
          <w:sz w:val="20"/>
          <w:szCs w:val="20"/>
          <w:lang w:eastAsia="sl-SI"/>
        </w:rPr>
        <w:t>______________________________</w:t>
      </w:r>
      <w:r w:rsidRPr="00196B32">
        <w:rPr>
          <w:rFonts w:ascii="Arial" w:hAnsi="Arial" w:cs="Arial"/>
          <w:sz w:val="20"/>
          <w:szCs w:val="20"/>
          <w:lang w:eastAsia="sl-SI"/>
        </w:rPr>
        <w:t>____</w:t>
      </w:r>
      <w:r w:rsidR="00A63452">
        <w:rPr>
          <w:rFonts w:ascii="Arial" w:hAnsi="Arial" w:cs="Arial"/>
          <w:sz w:val="20"/>
          <w:szCs w:val="20"/>
          <w:lang w:eastAsia="sl-SI"/>
        </w:rPr>
        <w:t>_______</w:t>
      </w:r>
      <w:r w:rsidRPr="00196B32">
        <w:rPr>
          <w:rFonts w:ascii="Arial" w:hAnsi="Arial" w:cs="Arial"/>
          <w:sz w:val="20"/>
          <w:szCs w:val="20"/>
          <w:lang w:eastAsia="sl-SI"/>
        </w:rPr>
        <w:t xml:space="preserve"> </w:t>
      </w:r>
    </w:p>
    <w:p w14:paraId="7ACAFB3B" w14:textId="77777777" w:rsidR="007E64BC" w:rsidRPr="00DF4C6C" w:rsidRDefault="007E64BC" w:rsidP="007E64BC">
      <w:pPr>
        <w:autoSpaceDE w:val="0"/>
        <w:autoSpaceDN w:val="0"/>
        <w:adjustRightInd w:val="0"/>
        <w:spacing w:after="0"/>
        <w:rPr>
          <w:rFonts w:ascii="Arial" w:hAnsi="Arial" w:cs="Arial"/>
          <w:sz w:val="20"/>
          <w:szCs w:val="20"/>
          <w:lang w:eastAsia="sl-SI"/>
        </w:rPr>
      </w:pPr>
    </w:p>
    <w:p w14:paraId="75C8D8A8" w14:textId="3C93DB6A" w:rsidR="00196B32" w:rsidRPr="00196B32" w:rsidRDefault="00196B32" w:rsidP="007E64BC">
      <w:pPr>
        <w:autoSpaceDE w:val="0"/>
        <w:autoSpaceDN w:val="0"/>
        <w:adjustRightInd w:val="0"/>
        <w:spacing w:after="0"/>
        <w:jc w:val="both"/>
        <w:rPr>
          <w:rFonts w:ascii="Arial" w:hAnsi="Arial" w:cs="Arial"/>
          <w:sz w:val="20"/>
          <w:szCs w:val="20"/>
          <w:lang w:eastAsia="sl-SI"/>
        </w:rPr>
      </w:pPr>
      <w:r w:rsidRPr="00196B32">
        <w:rPr>
          <w:rFonts w:ascii="Arial" w:hAnsi="Arial" w:cs="Arial"/>
          <w:sz w:val="20"/>
          <w:szCs w:val="20"/>
          <w:lang w:eastAsia="sl-SI"/>
        </w:rPr>
        <w:t>NAMEN IN PRAVNA PODLAGA ZA PRIDOBITEV PODATKOV:</w:t>
      </w:r>
      <w:r w:rsidR="00471AC3" w:rsidRPr="00DF4C6C">
        <w:rPr>
          <w:rFonts w:ascii="Arial" w:hAnsi="Arial" w:cs="Arial"/>
          <w:sz w:val="20"/>
          <w:szCs w:val="20"/>
          <w:lang w:eastAsia="sl-SI"/>
        </w:rPr>
        <w:t xml:space="preserve"> </w:t>
      </w:r>
      <w:r w:rsidR="00471AC3" w:rsidRPr="00DF4C6C">
        <w:rPr>
          <w:rFonts w:ascii="Arial" w:hAnsi="Arial" w:cs="Arial"/>
          <w:sz w:val="20"/>
          <w:szCs w:val="20"/>
        </w:rPr>
        <w:t>za potrebe preverjanja obstoja razloga za izključitev iz prvega odstavka 75. člena Zakona o javnem naročanju (Uradni list RS, št. 91/15 in 14/18</w:t>
      </w:r>
      <w:r w:rsidR="007E64BC" w:rsidRPr="00DF4C6C">
        <w:rPr>
          <w:rFonts w:ascii="Arial" w:hAnsi="Arial" w:cs="Arial"/>
          <w:sz w:val="20"/>
          <w:szCs w:val="20"/>
        </w:rPr>
        <w:t>; v nadaljnjem besedilu: ZJN-3</w:t>
      </w:r>
      <w:r w:rsidR="00471AC3" w:rsidRPr="00DF4C6C">
        <w:rPr>
          <w:rFonts w:ascii="Arial" w:hAnsi="Arial" w:cs="Arial"/>
          <w:sz w:val="20"/>
          <w:szCs w:val="20"/>
        </w:rPr>
        <w:t>) v postopku javnega naročanja za oddajo naročila »</w:t>
      </w:r>
      <w:r w:rsidR="00471AC3" w:rsidRPr="00DF4C6C">
        <w:rPr>
          <w:rFonts w:ascii="Arial" w:hAnsi="Arial" w:cs="Arial"/>
          <w:bCs/>
          <w:sz w:val="20"/>
          <w:szCs w:val="20"/>
        </w:rPr>
        <w:t>Gradbeno obrtniška in inštalacijska dela v obdobju od 2018 do 2022</w:t>
      </w:r>
      <w:r w:rsidR="00471AC3" w:rsidRPr="00DF4C6C">
        <w:rPr>
          <w:rFonts w:ascii="Arial" w:hAnsi="Arial" w:cs="Arial"/>
          <w:sz w:val="20"/>
          <w:szCs w:val="20"/>
        </w:rPr>
        <w:t>«, številka naročila 403/18-81.</w:t>
      </w:r>
    </w:p>
    <w:p w14:paraId="0D72790C" w14:textId="501B3123" w:rsidR="00196B32" w:rsidRPr="00196B32"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 </w:t>
      </w:r>
    </w:p>
    <w:p w14:paraId="6F27EB6C" w14:textId="53FB9C24" w:rsidR="00196B32" w:rsidRPr="00196B32"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ŽELIM, DA MI POTRDILO POŠLJTE NA VARNI ELEKTRONSKI NASLOV: </w:t>
      </w:r>
      <w:r w:rsidR="007E64BC" w:rsidRPr="00DF4C6C">
        <w:rPr>
          <w:rFonts w:ascii="Arial" w:hAnsi="Arial" w:cs="Arial"/>
          <w:sz w:val="20"/>
          <w:szCs w:val="20"/>
          <w:lang w:eastAsia="sl-SI"/>
        </w:rPr>
        <w:t>NE</w:t>
      </w:r>
    </w:p>
    <w:p w14:paraId="641D257A" w14:textId="77777777" w:rsidR="005A467B" w:rsidRDefault="00471AC3" w:rsidP="007E64BC">
      <w:pPr>
        <w:autoSpaceDE w:val="0"/>
        <w:autoSpaceDN w:val="0"/>
        <w:adjustRightInd w:val="0"/>
        <w:spacing w:after="0"/>
        <w:rPr>
          <w:rFonts w:ascii="Arial" w:hAnsi="Arial" w:cs="Arial"/>
          <w:sz w:val="20"/>
          <w:szCs w:val="20"/>
          <w:lang w:eastAsia="sl-SI"/>
        </w:rPr>
      </w:pPr>
      <w:r w:rsidRPr="00DF4C6C">
        <w:rPr>
          <w:rFonts w:ascii="Arial" w:hAnsi="Arial" w:cs="Arial"/>
          <w:sz w:val="20"/>
          <w:szCs w:val="20"/>
          <w:lang w:eastAsia="sl-SI"/>
        </w:rPr>
        <w:t xml:space="preserve">                     </w:t>
      </w:r>
    </w:p>
    <w:p w14:paraId="552C66BA" w14:textId="4D339961" w:rsidR="00471AC3" w:rsidRPr="00DF4C6C" w:rsidRDefault="00471AC3" w:rsidP="007E64BC">
      <w:pPr>
        <w:autoSpaceDE w:val="0"/>
        <w:autoSpaceDN w:val="0"/>
        <w:adjustRightInd w:val="0"/>
        <w:spacing w:after="0"/>
        <w:rPr>
          <w:rFonts w:ascii="Arial" w:hAnsi="Arial" w:cs="Arial"/>
          <w:sz w:val="20"/>
          <w:szCs w:val="20"/>
          <w:lang w:eastAsia="sl-SI"/>
        </w:rPr>
      </w:pPr>
      <w:r w:rsidRPr="00DF4C6C">
        <w:rPr>
          <w:rFonts w:ascii="Arial" w:hAnsi="Arial" w:cs="Arial"/>
          <w:sz w:val="20"/>
          <w:szCs w:val="20"/>
          <w:lang w:eastAsia="sl-SI"/>
        </w:rPr>
        <w:t xml:space="preserve">                                       </w:t>
      </w:r>
    </w:p>
    <w:p w14:paraId="25CBE71E" w14:textId="662ED5C2" w:rsidR="00196B32" w:rsidRPr="00DF4C6C"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Datum: </w:t>
      </w:r>
      <w:r w:rsidR="003A28B9">
        <w:rPr>
          <w:rFonts w:ascii="Arial" w:hAnsi="Arial" w:cs="Arial"/>
          <w:sz w:val="20"/>
          <w:szCs w:val="20"/>
          <w:lang w:eastAsia="sl-SI"/>
        </w:rPr>
        <w:t>_________________</w:t>
      </w:r>
    </w:p>
    <w:p w14:paraId="4F8FF2D5" w14:textId="77777777" w:rsidR="005A467B" w:rsidRDefault="005A467B" w:rsidP="007E64BC">
      <w:pPr>
        <w:autoSpaceDE w:val="0"/>
        <w:autoSpaceDN w:val="0"/>
        <w:adjustRightInd w:val="0"/>
        <w:spacing w:after="0"/>
        <w:ind w:left="3540"/>
        <w:rPr>
          <w:rFonts w:ascii="Arial" w:hAnsi="Arial" w:cs="Arial"/>
          <w:sz w:val="20"/>
          <w:szCs w:val="20"/>
        </w:rPr>
      </w:pPr>
    </w:p>
    <w:p w14:paraId="214E6778" w14:textId="01538B19" w:rsidR="007E64BC" w:rsidRPr="00196B32" w:rsidRDefault="00DF4C6C" w:rsidP="007E64BC">
      <w:pPr>
        <w:autoSpaceDE w:val="0"/>
        <w:autoSpaceDN w:val="0"/>
        <w:adjustRightInd w:val="0"/>
        <w:spacing w:after="0"/>
        <w:ind w:left="3540"/>
        <w:rPr>
          <w:rFonts w:ascii="Arial" w:hAnsi="Arial" w:cs="Arial"/>
          <w:sz w:val="20"/>
          <w:szCs w:val="20"/>
          <w:lang w:eastAsia="sl-SI"/>
        </w:rPr>
      </w:pPr>
      <w:r>
        <w:rPr>
          <w:rFonts w:ascii="Arial" w:hAnsi="Arial" w:cs="Arial"/>
          <w:sz w:val="20"/>
          <w:szCs w:val="20"/>
        </w:rPr>
        <w:t xml:space="preserve">   </w:t>
      </w:r>
      <w:r w:rsidR="007E64BC" w:rsidRPr="00DF4C6C">
        <w:rPr>
          <w:rFonts w:ascii="Arial" w:hAnsi="Arial" w:cs="Arial"/>
          <w:sz w:val="20"/>
          <w:szCs w:val="20"/>
        </w:rPr>
        <w:t xml:space="preserve">D.S.U., družba za svetovanje in upravljanje, d.o.o. </w:t>
      </w:r>
    </w:p>
    <w:p w14:paraId="7DD4F4C7" w14:textId="77777777" w:rsidR="00471AC3" w:rsidRDefault="00471AC3" w:rsidP="007E64BC">
      <w:pPr>
        <w:autoSpaceDE w:val="0"/>
        <w:autoSpaceDN w:val="0"/>
        <w:adjustRightInd w:val="0"/>
        <w:spacing w:after="0"/>
        <w:rPr>
          <w:rFonts w:ascii="Arial" w:hAnsi="Arial" w:cs="Arial"/>
          <w:sz w:val="20"/>
          <w:szCs w:val="20"/>
          <w:lang w:eastAsia="sl-SI"/>
        </w:rPr>
      </w:pPr>
    </w:p>
    <w:p w14:paraId="6063B1FD" w14:textId="77777777" w:rsidR="005A467B" w:rsidRPr="00DF4C6C" w:rsidRDefault="005A467B" w:rsidP="007E64BC">
      <w:pPr>
        <w:autoSpaceDE w:val="0"/>
        <w:autoSpaceDN w:val="0"/>
        <w:adjustRightInd w:val="0"/>
        <w:spacing w:after="0"/>
        <w:rPr>
          <w:rFonts w:ascii="Arial" w:hAnsi="Arial" w:cs="Arial"/>
          <w:sz w:val="20"/>
          <w:szCs w:val="20"/>
          <w:lang w:eastAsia="sl-SI"/>
        </w:rPr>
      </w:pPr>
    </w:p>
    <w:p w14:paraId="5563FE56" w14:textId="22A3CF47" w:rsidR="00196B32" w:rsidRPr="00196B32" w:rsidRDefault="00196B32" w:rsidP="007E64BC">
      <w:pPr>
        <w:autoSpaceDE w:val="0"/>
        <w:autoSpaceDN w:val="0"/>
        <w:adjustRightInd w:val="0"/>
        <w:spacing w:after="0"/>
        <w:ind w:left="3540" w:firstLine="708"/>
        <w:rPr>
          <w:rFonts w:ascii="Arial" w:hAnsi="Arial" w:cs="Arial"/>
          <w:sz w:val="20"/>
          <w:szCs w:val="20"/>
          <w:lang w:eastAsia="sl-SI"/>
        </w:rPr>
      </w:pPr>
      <w:r w:rsidRPr="00196B32">
        <w:rPr>
          <w:rFonts w:ascii="Arial" w:hAnsi="Arial" w:cs="Arial"/>
          <w:sz w:val="20"/>
          <w:szCs w:val="20"/>
          <w:lang w:eastAsia="sl-SI"/>
        </w:rPr>
        <w:t>_______________________________</w:t>
      </w:r>
      <w:r w:rsidR="00DF4C6C">
        <w:rPr>
          <w:rFonts w:ascii="Arial" w:hAnsi="Arial" w:cs="Arial"/>
          <w:sz w:val="20"/>
          <w:szCs w:val="20"/>
          <w:lang w:eastAsia="sl-SI"/>
        </w:rPr>
        <w:t>___</w:t>
      </w:r>
      <w:r w:rsidRPr="00196B32">
        <w:rPr>
          <w:rFonts w:ascii="Arial" w:hAnsi="Arial" w:cs="Arial"/>
          <w:sz w:val="20"/>
          <w:szCs w:val="20"/>
          <w:lang w:eastAsia="sl-SI"/>
        </w:rPr>
        <w:t xml:space="preserve"> </w:t>
      </w:r>
    </w:p>
    <w:p w14:paraId="08D8D7CF" w14:textId="3947D50D" w:rsidR="00196B32" w:rsidRPr="009162A5" w:rsidRDefault="00471AC3" w:rsidP="007E64BC">
      <w:pPr>
        <w:pStyle w:val="Standard"/>
        <w:ind w:left="4956"/>
        <w:rPr>
          <w:rFonts w:ascii="Arial" w:hAnsi="Arial" w:cs="Arial"/>
          <w:i/>
          <w:sz w:val="20"/>
          <w:szCs w:val="20"/>
        </w:rPr>
      </w:pPr>
      <w:r w:rsidRPr="00DF4C6C">
        <w:rPr>
          <w:rFonts w:ascii="Arial" w:hAnsi="Arial" w:cs="Arial"/>
          <w:color w:val="000000"/>
          <w:kern w:val="0"/>
          <w:sz w:val="20"/>
          <w:szCs w:val="20"/>
          <w:lang w:eastAsia="sl-SI"/>
        </w:rPr>
        <w:t xml:space="preserve">      </w:t>
      </w:r>
      <w:r w:rsidR="00196B32" w:rsidRPr="009162A5">
        <w:rPr>
          <w:rFonts w:ascii="Arial" w:hAnsi="Arial" w:cs="Arial"/>
          <w:i/>
          <w:color w:val="000000"/>
          <w:kern w:val="0"/>
          <w:sz w:val="20"/>
          <w:szCs w:val="20"/>
          <w:lang w:eastAsia="sl-SI"/>
        </w:rPr>
        <w:t>Podpis vlagatelja</w:t>
      </w:r>
    </w:p>
    <w:p w14:paraId="66D761B8" w14:textId="77777777" w:rsidR="00196B32" w:rsidRDefault="00196B32" w:rsidP="007E64BC">
      <w:pPr>
        <w:pStyle w:val="Standard"/>
        <w:pBdr>
          <w:bottom w:val="single" w:sz="12" w:space="1" w:color="auto"/>
        </w:pBdr>
        <w:rPr>
          <w:rFonts w:ascii="Arial" w:hAnsi="Arial" w:cs="Arial"/>
          <w:sz w:val="20"/>
          <w:szCs w:val="20"/>
        </w:rPr>
      </w:pPr>
    </w:p>
    <w:p w14:paraId="0FAEFD1B" w14:textId="77777777" w:rsidR="00A63452" w:rsidRDefault="00A63452" w:rsidP="007E64BC">
      <w:pPr>
        <w:pStyle w:val="Standard"/>
        <w:rPr>
          <w:rFonts w:ascii="Arial" w:hAnsi="Arial" w:cs="Arial"/>
          <w:sz w:val="20"/>
          <w:szCs w:val="20"/>
        </w:rPr>
      </w:pPr>
    </w:p>
    <w:p w14:paraId="6954AEB3" w14:textId="77777777" w:rsidR="005A467B" w:rsidRPr="00DF4C6C" w:rsidRDefault="005A467B" w:rsidP="007E64BC">
      <w:pPr>
        <w:pStyle w:val="Standard"/>
        <w:rPr>
          <w:rFonts w:ascii="Arial" w:hAnsi="Arial" w:cs="Arial"/>
          <w:sz w:val="20"/>
          <w:szCs w:val="20"/>
        </w:rPr>
      </w:pPr>
    </w:p>
    <w:p w14:paraId="6FCCC93A" w14:textId="4F5EA88C" w:rsidR="00196B32" w:rsidRPr="00A63452" w:rsidRDefault="00A63452" w:rsidP="00A63452">
      <w:pPr>
        <w:pStyle w:val="Standard"/>
        <w:jc w:val="center"/>
        <w:rPr>
          <w:rFonts w:ascii="Arial" w:hAnsi="Arial" w:cs="Arial"/>
          <w:b/>
          <w:sz w:val="20"/>
          <w:szCs w:val="20"/>
        </w:rPr>
      </w:pPr>
      <w:r w:rsidRPr="00A63452">
        <w:rPr>
          <w:rFonts w:ascii="Arial" w:hAnsi="Arial" w:cs="Arial"/>
          <w:b/>
          <w:sz w:val="20"/>
          <w:szCs w:val="20"/>
        </w:rPr>
        <w:t>POOBLASTILO</w:t>
      </w:r>
      <w:r>
        <w:rPr>
          <w:rFonts w:ascii="Arial" w:hAnsi="Arial" w:cs="Arial"/>
          <w:b/>
          <w:sz w:val="20"/>
          <w:szCs w:val="20"/>
        </w:rPr>
        <w:t xml:space="preserve"> ZA PRIDOBITEV PODATKOV</w:t>
      </w:r>
    </w:p>
    <w:p w14:paraId="70BF0A93" w14:textId="77777777" w:rsidR="005A467B" w:rsidRDefault="005A467B" w:rsidP="007E64BC">
      <w:pPr>
        <w:pStyle w:val="Standard"/>
        <w:rPr>
          <w:rFonts w:ascii="Arial" w:hAnsi="Arial" w:cs="Arial"/>
          <w:sz w:val="20"/>
          <w:szCs w:val="20"/>
        </w:rPr>
      </w:pPr>
    </w:p>
    <w:p w14:paraId="1E5099CD" w14:textId="41DE77C7" w:rsidR="00196B32" w:rsidRPr="00DF4C6C" w:rsidRDefault="007E64BC" w:rsidP="007E64BC">
      <w:pPr>
        <w:pStyle w:val="Standard"/>
        <w:rPr>
          <w:rFonts w:ascii="Arial" w:hAnsi="Arial" w:cs="Arial"/>
          <w:sz w:val="20"/>
          <w:szCs w:val="20"/>
        </w:rPr>
      </w:pPr>
      <w:r w:rsidRPr="00DF4C6C">
        <w:rPr>
          <w:rFonts w:ascii="Arial" w:hAnsi="Arial" w:cs="Arial"/>
          <w:sz w:val="20"/>
          <w:szCs w:val="20"/>
        </w:rPr>
        <w:t xml:space="preserve">Pooblaščam D.S.U., družbo za svetovanje in upravljanje, d.o.o., Dunajska cesta 160, Ljubljana, da </w:t>
      </w:r>
      <w:r w:rsidR="00DF4C6C" w:rsidRPr="00DF4C6C">
        <w:rPr>
          <w:rFonts w:ascii="Arial" w:hAnsi="Arial" w:cs="Arial"/>
          <w:sz w:val="20"/>
          <w:szCs w:val="20"/>
        </w:rPr>
        <w:t>v skladu z navedenim o meni pridobi podatke iz k</w:t>
      </w:r>
      <w:r w:rsidRPr="00DF4C6C">
        <w:rPr>
          <w:rFonts w:ascii="Arial" w:hAnsi="Arial" w:cs="Arial"/>
          <w:sz w:val="20"/>
          <w:szCs w:val="20"/>
        </w:rPr>
        <w:t>azensk</w:t>
      </w:r>
      <w:r w:rsidR="00DF4C6C" w:rsidRPr="00DF4C6C">
        <w:rPr>
          <w:rFonts w:ascii="Arial" w:hAnsi="Arial" w:cs="Arial"/>
          <w:sz w:val="20"/>
          <w:szCs w:val="20"/>
        </w:rPr>
        <w:t>ih</w:t>
      </w:r>
      <w:r w:rsidRPr="00DF4C6C">
        <w:rPr>
          <w:rFonts w:ascii="Arial" w:hAnsi="Arial" w:cs="Arial"/>
          <w:sz w:val="20"/>
          <w:szCs w:val="20"/>
        </w:rPr>
        <w:t xml:space="preserve"> evidenc Republike Slovenije</w:t>
      </w:r>
      <w:r w:rsidR="00DF4C6C" w:rsidRPr="00DF4C6C">
        <w:rPr>
          <w:rFonts w:ascii="Arial" w:hAnsi="Arial" w:cs="Arial"/>
          <w:sz w:val="20"/>
          <w:szCs w:val="20"/>
        </w:rPr>
        <w:t>.</w:t>
      </w:r>
    </w:p>
    <w:p w14:paraId="60EE4037" w14:textId="77777777" w:rsidR="008E54B8" w:rsidRDefault="008E54B8" w:rsidP="007E64BC">
      <w:pPr>
        <w:pStyle w:val="Standard"/>
        <w:rPr>
          <w:rFonts w:ascii="Arial" w:hAnsi="Arial" w:cs="Arial"/>
          <w:i/>
          <w:sz w:val="20"/>
          <w:szCs w:val="20"/>
        </w:rPr>
      </w:pPr>
    </w:p>
    <w:p w14:paraId="6C05ABC6" w14:textId="77777777" w:rsidR="005A467B" w:rsidRDefault="005A467B" w:rsidP="007E64BC">
      <w:pPr>
        <w:pStyle w:val="Standard"/>
        <w:rPr>
          <w:rFonts w:ascii="Arial" w:hAnsi="Arial" w:cs="Arial"/>
          <w:i/>
          <w:sz w:val="20"/>
          <w:szCs w:val="20"/>
        </w:rPr>
      </w:pPr>
    </w:p>
    <w:p w14:paraId="309BCD3B" w14:textId="77777777" w:rsidR="005A467B" w:rsidRDefault="005A467B" w:rsidP="007E64BC">
      <w:pPr>
        <w:pStyle w:val="Standard"/>
        <w:rPr>
          <w:rFonts w:ascii="Arial" w:hAnsi="Arial" w:cs="Arial"/>
          <w:i/>
          <w:sz w:val="20"/>
          <w:szCs w:val="20"/>
        </w:rPr>
      </w:pPr>
    </w:p>
    <w:p w14:paraId="086274C3" w14:textId="71C24302" w:rsidR="00DF4C6C" w:rsidRDefault="00DF4C6C" w:rsidP="00DF4C6C">
      <w:pPr>
        <w:autoSpaceDE w:val="0"/>
        <w:autoSpaceDN w:val="0"/>
        <w:adjustRightInd w:val="0"/>
        <w:spacing w:after="0"/>
        <w:ind w:left="3540" w:firstLine="708"/>
        <w:rPr>
          <w:rFonts w:ascii="Arial" w:hAnsi="Arial" w:cs="Arial"/>
          <w:sz w:val="20"/>
          <w:szCs w:val="20"/>
          <w:lang w:eastAsia="sl-SI"/>
        </w:rPr>
      </w:pPr>
      <w:r w:rsidRPr="00196B32">
        <w:rPr>
          <w:rFonts w:ascii="Arial" w:hAnsi="Arial" w:cs="Arial"/>
          <w:sz w:val="20"/>
          <w:szCs w:val="20"/>
          <w:lang w:eastAsia="sl-SI"/>
        </w:rPr>
        <w:t>_______________________________</w:t>
      </w:r>
      <w:r>
        <w:rPr>
          <w:rFonts w:ascii="Arial" w:hAnsi="Arial" w:cs="Arial"/>
          <w:sz w:val="20"/>
          <w:szCs w:val="20"/>
          <w:lang w:eastAsia="sl-SI"/>
        </w:rPr>
        <w:t>___</w:t>
      </w:r>
      <w:r w:rsidRPr="00196B32">
        <w:rPr>
          <w:rFonts w:ascii="Arial" w:hAnsi="Arial" w:cs="Arial"/>
          <w:sz w:val="20"/>
          <w:szCs w:val="20"/>
          <w:lang w:eastAsia="sl-SI"/>
        </w:rPr>
        <w:t xml:space="preserve"> </w:t>
      </w:r>
    </w:p>
    <w:p w14:paraId="5FAA6C5F" w14:textId="060465CE" w:rsidR="00DF4C6C" w:rsidRPr="009162A5" w:rsidRDefault="00DF4C6C" w:rsidP="00DF4C6C">
      <w:pPr>
        <w:autoSpaceDE w:val="0"/>
        <w:autoSpaceDN w:val="0"/>
        <w:adjustRightInd w:val="0"/>
        <w:spacing w:after="0"/>
        <w:ind w:left="3540" w:firstLine="708"/>
        <w:rPr>
          <w:rFonts w:ascii="Arial" w:hAnsi="Arial" w:cs="Arial"/>
          <w:i/>
          <w:sz w:val="20"/>
          <w:szCs w:val="20"/>
          <w:lang w:eastAsia="sl-SI"/>
        </w:rPr>
      </w:pPr>
      <w:r w:rsidRPr="009162A5">
        <w:rPr>
          <w:rFonts w:ascii="Arial" w:hAnsi="Arial" w:cs="Arial"/>
          <w:i/>
          <w:sz w:val="20"/>
          <w:szCs w:val="20"/>
          <w:lang w:eastAsia="sl-SI"/>
        </w:rPr>
        <w:t>Podpis osebe, o kateri se pridobijo podatki</w:t>
      </w:r>
    </w:p>
    <w:p w14:paraId="280C65C2" w14:textId="29EDD3E8" w:rsidR="00DF4C6C" w:rsidRPr="00A63452" w:rsidRDefault="00A63452" w:rsidP="00A63452">
      <w:pPr>
        <w:autoSpaceDE w:val="0"/>
        <w:autoSpaceDN w:val="0"/>
        <w:adjustRightInd w:val="0"/>
        <w:spacing w:after="0"/>
        <w:rPr>
          <w:rFonts w:ascii="Arial" w:hAnsi="Arial" w:cs="Arial"/>
          <w:sz w:val="20"/>
          <w:szCs w:val="20"/>
          <w:lang w:eastAsia="sl-SI"/>
        </w:rPr>
      </w:pPr>
      <w:r>
        <w:rPr>
          <w:rFonts w:ascii="Arial" w:hAnsi="Arial" w:cs="Arial"/>
          <w:sz w:val="20"/>
          <w:szCs w:val="20"/>
          <w:lang w:eastAsia="sl-SI"/>
        </w:rPr>
        <w:t>Datum:</w:t>
      </w:r>
      <w:r w:rsidR="00F81463">
        <w:rPr>
          <w:rFonts w:ascii="Arial" w:hAnsi="Arial" w:cs="Arial"/>
          <w:sz w:val="20"/>
          <w:szCs w:val="20"/>
          <w:lang w:eastAsia="sl-SI"/>
        </w:rPr>
        <w:t xml:space="preserve"> __________________</w:t>
      </w:r>
    </w:p>
    <w:p w14:paraId="18E4021D" w14:textId="43595B1C" w:rsidR="006C17A8" w:rsidRPr="004F6C5B" w:rsidRDefault="001D6CE4" w:rsidP="00A86D30">
      <w:pPr>
        <w:pStyle w:val="Slog3"/>
        <w:rPr>
          <w:rStyle w:val="Neenpoudarek"/>
          <w:rFonts w:ascii="Arial" w:hAnsi="Arial" w:cs="Arial"/>
          <w:i/>
          <w:iCs/>
          <w:color w:val="auto"/>
          <w:sz w:val="22"/>
          <w:szCs w:val="22"/>
        </w:rPr>
      </w:pPr>
      <w:bookmarkStart w:id="12" w:name="_Toc517770130"/>
      <w:r>
        <w:rPr>
          <w:rStyle w:val="Neenpoudarek"/>
          <w:rFonts w:ascii="Arial" w:hAnsi="Arial" w:cs="Arial"/>
          <w:i/>
          <w:iCs/>
          <w:color w:val="auto"/>
          <w:sz w:val="22"/>
          <w:szCs w:val="22"/>
        </w:rPr>
        <w:lastRenderedPageBreak/>
        <w:t>P</w:t>
      </w:r>
      <w:r w:rsidR="006C17A8" w:rsidRPr="004F6C5B">
        <w:rPr>
          <w:rStyle w:val="Neenpoudarek"/>
          <w:rFonts w:ascii="Arial" w:hAnsi="Arial" w:cs="Arial"/>
          <w:i/>
          <w:iCs/>
          <w:color w:val="auto"/>
          <w:sz w:val="22"/>
          <w:szCs w:val="22"/>
        </w:rPr>
        <w:t xml:space="preserve">riloga </w:t>
      </w:r>
      <w:r w:rsidR="000547DB">
        <w:rPr>
          <w:rStyle w:val="Neenpoudarek"/>
          <w:rFonts w:ascii="Arial" w:hAnsi="Arial" w:cs="Arial"/>
          <w:i/>
          <w:iCs/>
          <w:color w:val="auto"/>
          <w:sz w:val="22"/>
          <w:szCs w:val="22"/>
        </w:rPr>
        <w:t>4</w:t>
      </w:r>
      <w:bookmarkEnd w:id="12"/>
    </w:p>
    <w:p w14:paraId="7E31D538" w14:textId="3D015F70" w:rsidR="006C17A8" w:rsidRPr="004F6C5B" w:rsidRDefault="006C17A8" w:rsidP="003A28B9">
      <w:pPr>
        <w:pStyle w:val="Intenzivencitat"/>
      </w:pPr>
      <w:bookmarkStart w:id="13" w:name="_Toc517770131"/>
      <w:r w:rsidRPr="00EA4836">
        <w:t>POTRDILO O DOBRO OPRAVLJENEM DELU</w:t>
      </w:r>
      <w:bookmarkEnd w:id="13"/>
      <w:r w:rsidR="00D26814">
        <w:t xml:space="preserve"> </w:t>
      </w:r>
    </w:p>
    <w:tbl>
      <w:tblPr>
        <w:tblW w:w="4961" w:type="dxa"/>
        <w:tblInd w:w="4111" w:type="dxa"/>
        <w:tblLook w:val="01E0" w:firstRow="1" w:lastRow="1" w:firstColumn="1" w:lastColumn="1" w:noHBand="0" w:noVBand="0"/>
      </w:tblPr>
      <w:tblGrid>
        <w:gridCol w:w="2693"/>
        <w:gridCol w:w="2268"/>
      </w:tblGrid>
      <w:tr w:rsidR="000D05C5" w:rsidRPr="00272C0A" w14:paraId="488065F9" w14:textId="77777777" w:rsidTr="000D05C5">
        <w:trPr>
          <w:trHeight w:val="397"/>
        </w:trPr>
        <w:tc>
          <w:tcPr>
            <w:tcW w:w="2693" w:type="dxa"/>
            <w:vAlign w:val="bottom"/>
          </w:tcPr>
          <w:p w14:paraId="170A1A7F" w14:textId="77777777" w:rsidR="000D05C5" w:rsidRDefault="000D05C5" w:rsidP="00417C6B">
            <w:pPr>
              <w:spacing w:after="0"/>
              <w:jc w:val="right"/>
              <w:rPr>
                <w:rFonts w:ascii="Arial" w:hAnsi="Arial" w:cs="Arial"/>
              </w:rPr>
            </w:pPr>
          </w:p>
          <w:p w14:paraId="5A494D9B" w14:textId="77777777" w:rsidR="000D05C5" w:rsidRPr="00272C0A" w:rsidRDefault="000D05C5" w:rsidP="00417C6B">
            <w:pPr>
              <w:spacing w:after="0"/>
              <w:jc w:val="right"/>
              <w:rPr>
                <w:rFonts w:ascii="Arial" w:hAnsi="Arial" w:cs="Arial"/>
              </w:rPr>
            </w:pPr>
            <w:r>
              <w:rPr>
                <w:rFonts w:ascii="Arial" w:hAnsi="Arial" w:cs="Arial"/>
              </w:rPr>
              <w:t>Datum:</w:t>
            </w:r>
          </w:p>
        </w:tc>
        <w:tc>
          <w:tcPr>
            <w:tcW w:w="2268" w:type="dxa"/>
            <w:tcBorders>
              <w:bottom w:val="single" w:sz="4" w:space="0" w:color="auto"/>
            </w:tcBorders>
            <w:vAlign w:val="center"/>
          </w:tcPr>
          <w:p w14:paraId="49331A2F" w14:textId="77777777" w:rsidR="000D05C5" w:rsidRPr="00272C0A" w:rsidRDefault="000D05C5" w:rsidP="00417C6B">
            <w:pPr>
              <w:spacing w:after="0"/>
              <w:rPr>
                <w:rFonts w:ascii="Arial" w:hAnsi="Arial" w:cs="Arial"/>
              </w:rPr>
            </w:pPr>
          </w:p>
        </w:tc>
      </w:tr>
      <w:tr w:rsidR="000D05C5" w:rsidRPr="00272C0A" w14:paraId="365EB6EE" w14:textId="77777777" w:rsidTr="000D05C5">
        <w:trPr>
          <w:trHeight w:val="397"/>
        </w:trPr>
        <w:tc>
          <w:tcPr>
            <w:tcW w:w="2693" w:type="dxa"/>
            <w:vAlign w:val="bottom"/>
          </w:tcPr>
          <w:p w14:paraId="00D4E6B0" w14:textId="72B04E30" w:rsidR="000D05C5" w:rsidRPr="00272C0A" w:rsidRDefault="000D05C5" w:rsidP="000D05C5">
            <w:pPr>
              <w:spacing w:after="0"/>
              <w:jc w:val="right"/>
              <w:rPr>
                <w:rFonts w:ascii="Arial" w:hAnsi="Arial" w:cs="Arial"/>
              </w:rPr>
            </w:pPr>
            <w:r w:rsidRPr="00436176">
              <w:rPr>
                <w:rFonts w:ascii="Arial" w:hAnsi="Arial" w:cs="Arial"/>
              </w:rPr>
              <w:t xml:space="preserve">Številka </w:t>
            </w:r>
            <w:r>
              <w:rPr>
                <w:rFonts w:ascii="Arial" w:hAnsi="Arial" w:cs="Arial"/>
              </w:rPr>
              <w:t>dokumenta:</w:t>
            </w:r>
          </w:p>
        </w:tc>
        <w:tc>
          <w:tcPr>
            <w:tcW w:w="2268" w:type="dxa"/>
            <w:tcBorders>
              <w:top w:val="single" w:sz="4" w:space="0" w:color="auto"/>
              <w:bottom w:val="single" w:sz="4" w:space="0" w:color="auto"/>
            </w:tcBorders>
            <w:vAlign w:val="center"/>
          </w:tcPr>
          <w:p w14:paraId="02A2B0A1" w14:textId="77777777" w:rsidR="000D05C5" w:rsidRPr="00272C0A" w:rsidRDefault="000D05C5" w:rsidP="00417C6B">
            <w:pPr>
              <w:spacing w:after="0"/>
              <w:rPr>
                <w:rFonts w:ascii="Arial" w:hAnsi="Arial" w:cs="Arial"/>
              </w:rPr>
            </w:pPr>
          </w:p>
        </w:tc>
      </w:tr>
    </w:tbl>
    <w:p w14:paraId="6A9C8E67" w14:textId="5DFB9182" w:rsidR="000D05C5" w:rsidRDefault="000D05C5" w:rsidP="000D05C5">
      <w:pPr>
        <w:tabs>
          <w:tab w:val="right" w:pos="2556"/>
          <w:tab w:val="right" w:pos="9017"/>
        </w:tabs>
        <w:spacing w:after="0"/>
        <w:rPr>
          <w:rFonts w:ascii="Arial" w:hAnsi="Arial" w:cs="Arial"/>
          <w:b/>
        </w:rPr>
      </w:pPr>
      <w:r w:rsidRPr="00436176">
        <w:rPr>
          <w:rFonts w:ascii="Arial" w:hAnsi="Arial" w:cs="Arial"/>
          <w:b/>
        </w:rPr>
        <w:t>PO</w:t>
      </w:r>
      <w:r>
        <w:rPr>
          <w:rFonts w:ascii="Arial" w:hAnsi="Arial" w:cs="Arial"/>
          <w:b/>
        </w:rPr>
        <w:t>TRJEVALEC REFERENCE</w:t>
      </w:r>
      <w:r w:rsidRPr="00436176">
        <w:rPr>
          <w:rFonts w:ascii="Arial" w:hAnsi="Arial" w:cs="Arial"/>
          <w:b/>
        </w:rPr>
        <w:t>:</w:t>
      </w:r>
    </w:p>
    <w:tbl>
      <w:tblPr>
        <w:tblW w:w="9072" w:type="dxa"/>
        <w:tblInd w:w="-5" w:type="dxa"/>
        <w:tblLook w:val="01E0" w:firstRow="1" w:lastRow="1" w:firstColumn="1" w:lastColumn="1" w:noHBand="0" w:noVBand="0"/>
      </w:tblPr>
      <w:tblGrid>
        <w:gridCol w:w="1985"/>
        <w:gridCol w:w="7087"/>
      </w:tblGrid>
      <w:tr w:rsidR="000D05C5" w:rsidRPr="004F6C5B" w14:paraId="788C99C7" w14:textId="77777777" w:rsidTr="00417C6B">
        <w:trPr>
          <w:trHeight w:val="397"/>
        </w:trPr>
        <w:tc>
          <w:tcPr>
            <w:tcW w:w="1985" w:type="dxa"/>
            <w:vAlign w:val="bottom"/>
          </w:tcPr>
          <w:p w14:paraId="130FF105" w14:textId="77777777" w:rsidR="000D05C5" w:rsidRPr="00272C0A" w:rsidRDefault="000D05C5" w:rsidP="00417C6B">
            <w:pPr>
              <w:spacing w:after="0"/>
              <w:rPr>
                <w:rFonts w:ascii="Arial" w:hAnsi="Arial" w:cs="Arial"/>
              </w:rPr>
            </w:pPr>
            <w:r w:rsidRPr="00272C0A">
              <w:rPr>
                <w:rFonts w:ascii="Arial" w:hAnsi="Arial" w:cs="Arial"/>
              </w:rPr>
              <w:t>Naziv:</w:t>
            </w:r>
          </w:p>
        </w:tc>
        <w:tc>
          <w:tcPr>
            <w:tcW w:w="7087" w:type="dxa"/>
            <w:tcBorders>
              <w:bottom w:val="single" w:sz="4" w:space="0" w:color="auto"/>
            </w:tcBorders>
            <w:vAlign w:val="center"/>
          </w:tcPr>
          <w:p w14:paraId="659DF9FF" w14:textId="77777777" w:rsidR="000D05C5" w:rsidRPr="00272C0A" w:rsidRDefault="000D05C5" w:rsidP="00417C6B">
            <w:pPr>
              <w:spacing w:after="0"/>
              <w:rPr>
                <w:rFonts w:ascii="Arial" w:hAnsi="Arial" w:cs="Arial"/>
              </w:rPr>
            </w:pPr>
          </w:p>
        </w:tc>
      </w:tr>
      <w:tr w:rsidR="000D05C5" w:rsidRPr="004F6C5B" w14:paraId="328CEDCE" w14:textId="77777777" w:rsidTr="00417C6B">
        <w:trPr>
          <w:trHeight w:val="397"/>
        </w:trPr>
        <w:tc>
          <w:tcPr>
            <w:tcW w:w="1985" w:type="dxa"/>
            <w:vAlign w:val="bottom"/>
          </w:tcPr>
          <w:p w14:paraId="44F467F2" w14:textId="77777777" w:rsidR="000D05C5" w:rsidRPr="00272C0A" w:rsidRDefault="000D05C5" w:rsidP="00417C6B">
            <w:pPr>
              <w:spacing w:after="0"/>
              <w:rPr>
                <w:rFonts w:ascii="Arial" w:hAnsi="Arial" w:cs="Arial"/>
              </w:rPr>
            </w:pPr>
            <w:r w:rsidRPr="00272C0A">
              <w:rPr>
                <w:rFonts w:ascii="Arial" w:hAnsi="Arial" w:cs="Arial"/>
              </w:rPr>
              <w:t>Naslov:</w:t>
            </w:r>
          </w:p>
        </w:tc>
        <w:tc>
          <w:tcPr>
            <w:tcW w:w="7087" w:type="dxa"/>
            <w:tcBorders>
              <w:top w:val="single" w:sz="4" w:space="0" w:color="auto"/>
              <w:bottom w:val="single" w:sz="4" w:space="0" w:color="auto"/>
            </w:tcBorders>
            <w:vAlign w:val="center"/>
          </w:tcPr>
          <w:p w14:paraId="6F44841B" w14:textId="77777777" w:rsidR="000D05C5" w:rsidRPr="00272C0A" w:rsidRDefault="000D05C5" w:rsidP="00417C6B">
            <w:pPr>
              <w:spacing w:after="0"/>
              <w:rPr>
                <w:rFonts w:ascii="Arial" w:hAnsi="Arial" w:cs="Arial"/>
              </w:rPr>
            </w:pPr>
          </w:p>
        </w:tc>
      </w:tr>
    </w:tbl>
    <w:p w14:paraId="3F20F657" w14:textId="77777777" w:rsidR="000D05C5" w:rsidRDefault="000D05C5" w:rsidP="000D05C5">
      <w:pPr>
        <w:tabs>
          <w:tab w:val="right" w:pos="2556"/>
          <w:tab w:val="right" w:pos="5609"/>
        </w:tabs>
        <w:spacing w:after="0"/>
        <w:jc w:val="both"/>
        <w:rPr>
          <w:rFonts w:ascii="Arial" w:hAnsi="Arial" w:cs="Arial"/>
          <w:b/>
        </w:rPr>
      </w:pPr>
    </w:p>
    <w:p w14:paraId="48AE214E" w14:textId="77777777" w:rsidR="000D05C5" w:rsidRDefault="000D05C5" w:rsidP="000D05C5">
      <w:pPr>
        <w:tabs>
          <w:tab w:val="right" w:pos="2556"/>
          <w:tab w:val="right" w:pos="5609"/>
        </w:tabs>
        <w:spacing w:after="0"/>
        <w:jc w:val="both"/>
        <w:rPr>
          <w:rFonts w:ascii="Arial" w:hAnsi="Arial" w:cs="Arial"/>
          <w:b/>
        </w:rPr>
      </w:pPr>
    </w:p>
    <w:p w14:paraId="0447D7FF" w14:textId="6BF85029" w:rsidR="006C17A8" w:rsidRPr="004F6C5B" w:rsidRDefault="006C17A8" w:rsidP="004F6C5B">
      <w:pPr>
        <w:spacing w:after="0"/>
        <w:jc w:val="center"/>
        <w:rPr>
          <w:rFonts w:ascii="Arial" w:hAnsi="Arial" w:cs="Arial"/>
          <w:b/>
          <w:color w:val="auto"/>
        </w:rPr>
      </w:pPr>
      <w:r w:rsidRPr="004F6C5B">
        <w:rPr>
          <w:rFonts w:ascii="Arial" w:hAnsi="Arial" w:cs="Arial"/>
          <w:b/>
          <w:color w:val="auto"/>
        </w:rPr>
        <w:t>IZJAVA - POTRDILO REFERENCE</w:t>
      </w:r>
      <w:r w:rsidR="004779CE">
        <w:rPr>
          <w:rStyle w:val="Sprotnaopomba-sklic"/>
          <w:rFonts w:ascii="Arial" w:hAnsi="Arial" w:cs="Arial"/>
          <w:b/>
          <w:color w:val="auto"/>
        </w:rPr>
        <w:footnoteReference w:id="4"/>
      </w:r>
    </w:p>
    <w:p w14:paraId="53360543" w14:textId="77777777" w:rsidR="006C17A8" w:rsidRPr="004F6C5B" w:rsidRDefault="006C17A8" w:rsidP="004F6C5B">
      <w:pPr>
        <w:spacing w:after="0"/>
        <w:jc w:val="center"/>
        <w:rPr>
          <w:rFonts w:ascii="Arial" w:hAnsi="Arial" w:cs="Arial"/>
          <w:b/>
          <w:color w:val="auto"/>
        </w:rPr>
      </w:pPr>
    </w:p>
    <w:p w14:paraId="6BB7238D" w14:textId="5F96ED1A" w:rsidR="00E93417" w:rsidRDefault="00330C6C" w:rsidP="00E93417">
      <w:pPr>
        <w:spacing w:after="0" w:line="360" w:lineRule="auto"/>
        <w:jc w:val="both"/>
        <w:rPr>
          <w:rFonts w:ascii="Arial" w:hAnsi="Arial" w:cs="Arial"/>
          <w:color w:val="auto"/>
        </w:rPr>
      </w:pPr>
      <w:r w:rsidRPr="007E5AF2">
        <w:rPr>
          <w:rFonts w:ascii="Arial" w:hAnsi="Arial" w:cs="Arial"/>
          <w:color w:val="auto"/>
        </w:rPr>
        <w:t>I</w:t>
      </w:r>
      <w:r w:rsidR="006C17A8" w:rsidRPr="007E5AF2">
        <w:rPr>
          <w:rFonts w:ascii="Arial" w:hAnsi="Arial" w:cs="Arial"/>
          <w:color w:val="auto"/>
        </w:rPr>
        <w:t xml:space="preserve">zjavljamo, da je </w:t>
      </w:r>
      <w:r w:rsidR="00AC5F25" w:rsidRPr="007E5AF2">
        <w:rPr>
          <w:rFonts w:ascii="Arial" w:hAnsi="Arial" w:cs="Arial"/>
          <w:color w:val="auto"/>
        </w:rPr>
        <w:t>gospodarski subjekt</w:t>
      </w:r>
      <w:r w:rsidR="004667D6">
        <w:rPr>
          <w:rFonts w:ascii="Arial" w:hAnsi="Arial" w:cs="Arial"/>
          <w:color w:val="auto"/>
        </w:rPr>
        <w:t xml:space="preserve"> ___________________________________________</w:t>
      </w:r>
      <w:r w:rsidR="006C17A8" w:rsidRPr="007E5AF2">
        <w:rPr>
          <w:rFonts w:ascii="Arial" w:hAnsi="Arial" w:cs="Arial"/>
          <w:color w:val="auto"/>
        </w:rPr>
        <w:t xml:space="preserve"> po </w:t>
      </w:r>
      <w:r w:rsidR="002A1F52" w:rsidRPr="007E5AF2">
        <w:rPr>
          <w:rFonts w:ascii="Arial" w:hAnsi="Arial" w:cs="Arial"/>
          <w:color w:val="auto"/>
        </w:rPr>
        <w:t xml:space="preserve">pogodbi / </w:t>
      </w:r>
      <w:r w:rsidR="00C61B17" w:rsidRPr="007E5AF2">
        <w:rPr>
          <w:rFonts w:ascii="Arial" w:hAnsi="Arial" w:cs="Arial"/>
          <w:color w:val="auto"/>
        </w:rPr>
        <w:t>okvirnem sporazumu</w:t>
      </w:r>
      <w:r w:rsidR="006C17A8" w:rsidRPr="007E5AF2">
        <w:rPr>
          <w:rFonts w:ascii="Arial" w:hAnsi="Arial" w:cs="Arial"/>
          <w:color w:val="auto"/>
        </w:rPr>
        <w:t xml:space="preserve"> št.</w:t>
      </w:r>
      <w:r w:rsidR="004667D6">
        <w:rPr>
          <w:rFonts w:ascii="Arial" w:hAnsi="Arial" w:cs="Arial"/>
          <w:color w:val="auto"/>
        </w:rPr>
        <w:t xml:space="preserve"> ____________________</w:t>
      </w:r>
      <w:r w:rsidR="006C17A8" w:rsidRPr="007E5AF2">
        <w:rPr>
          <w:rFonts w:ascii="Arial" w:hAnsi="Arial" w:cs="Arial"/>
          <w:color w:val="auto"/>
        </w:rPr>
        <w:t xml:space="preserve"> z dne</w:t>
      </w:r>
      <w:r w:rsidR="004667D6">
        <w:rPr>
          <w:rFonts w:ascii="Arial" w:hAnsi="Arial" w:cs="Arial"/>
          <w:color w:val="auto"/>
        </w:rPr>
        <w:t>__________________</w:t>
      </w:r>
      <w:r w:rsidR="006C17A8" w:rsidRPr="007E5AF2">
        <w:rPr>
          <w:rFonts w:ascii="Arial" w:hAnsi="Arial" w:cs="Arial"/>
          <w:color w:val="auto"/>
        </w:rPr>
        <w:t>,</w:t>
      </w:r>
      <w:r w:rsidR="00AC5F25" w:rsidRPr="007E5AF2">
        <w:rPr>
          <w:rFonts w:ascii="Arial" w:hAnsi="Arial" w:cs="Arial"/>
          <w:color w:val="auto"/>
        </w:rPr>
        <w:t xml:space="preserve"> </w:t>
      </w:r>
      <w:r w:rsidR="00E93417">
        <w:rPr>
          <w:rFonts w:ascii="Arial" w:hAnsi="Arial" w:cs="Arial"/>
          <w:color w:val="auto"/>
        </w:rPr>
        <w:t>pri izgradnji ________________________________________________________________</w:t>
      </w:r>
    </w:p>
    <w:p w14:paraId="77115906" w14:textId="2184554B" w:rsidR="00E93417" w:rsidRDefault="00E93417" w:rsidP="00E93417">
      <w:pPr>
        <w:spacing w:after="0" w:line="360" w:lineRule="auto"/>
        <w:jc w:val="both"/>
        <w:rPr>
          <w:rFonts w:ascii="Arial" w:hAnsi="Arial" w:cs="Arial"/>
          <w:color w:val="auto"/>
        </w:rPr>
      </w:pPr>
      <w:r>
        <w:rPr>
          <w:rFonts w:ascii="Arial" w:hAnsi="Arial" w:cs="Arial"/>
          <w:color w:val="auto"/>
        </w:rPr>
        <w:t xml:space="preserve">                                                             </w:t>
      </w:r>
      <w:r w:rsidRPr="00E93417">
        <w:rPr>
          <w:rFonts w:ascii="Arial" w:hAnsi="Arial" w:cs="Arial"/>
          <w:color w:val="auto"/>
          <w:sz w:val="18"/>
          <w:szCs w:val="18"/>
        </w:rPr>
        <w:t>(navedite ime</w:t>
      </w:r>
      <w:r w:rsidR="00822872">
        <w:rPr>
          <w:rFonts w:ascii="Arial" w:hAnsi="Arial" w:cs="Arial"/>
          <w:color w:val="auto"/>
          <w:sz w:val="18"/>
          <w:szCs w:val="18"/>
        </w:rPr>
        <w:t xml:space="preserve"> gradnje oz.</w:t>
      </w:r>
      <w:r w:rsidRPr="00E93417">
        <w:rPr>
          <w:rFonts w:ascii="Arial" w:hAnsi="Arial" w:cs="Arial"/>
          <w:color w:val="auto"/>
          <w:sz w:val="18"/>
          <w:szCs w:val="18"/>
        </w:rPr>
        <w:t xml:space="preserve"> objekta)</w:t>
      </w:r>
    </w:p>
    <w:p w14:paraId="34A7C66F" w14:textId="6F913563" w:rsidR="004667D6" w:rsidRDefault="004667D6" w:rsidP="00E93417">
      <w:pPr>
        <w:spacing w:after="0" w:line="360" w:lineRule="auto"/>
        <w:jc w:val="both"/>
        <w:rPr>
          <w:rFonts w:ascii="Arial" w:hAnsi="Arial" w:cs="Arial"/>
          <w:color w:val="auto"/>
        </w:rPr>
      </w:pPr>
      <w:r>
        <w:rPr>
          <w:rFonts w:ascii="Arial" w:hAnsi="Arial" w:cs="Arial"/>
          <w:color w:val="auto"/>
        </w:rPr>
        <w:t>pravočasno in kakovostno izvedel ______________________________________</w:t>
      </w:r>
      <w:r w:rsidR="00E93417">
        <w:rPr>
          <w:rFonts w:ascii="Arial" w:hAnsi="Arial" w:cs="Arial"/>
          <w:color w:val="auto"/>
        </w:rPr>
        <w:t>_________</w:t>
      </w:r>
    </w:p>
    <w:p w14:paraId="7D43016B" w14:textId="519E976E" w:rsidR="00E93417" w:rsidRDefault="00E93417" w:rsidP="00E93417">
      <w:pPr>
        <w:spacing w:after="0" w:line="360" w:lineRule="auto"/>
        <w:jc w:val="both"/>
        <w:rPr>
          <w:rFonts w:ascii="Arial" w:hAnsi="Arial" w:cs="Arial"/>
          <w:color w:val="auto"/>
        </w:rPr>
      </w:pPr>
      <w:r>
        <w:rPr>
          <w:rFonts w:ascii="Arial" w:hAnsi="Arial" w:cs="Arial"/>
          <w:color w:val="auto"/>
        </w:rPr>
        <w:t>__________________________________________________________________________</w:t>
      </w:r>
    </w:p>
    <w:p w14:paraId="2010AC3B" w14:textId="61514DA7" w:rsidR="004667D6" w:rsidRPr="00E93417" w:rsidRDefault="004667D6" w:rsidP="00E93417">
      <w:pPr>
        <w:spacing w:after="0" w:line="360" w:lineRule="auto"/>
        <w:jc w:val="both"/>
        <w:rPr>
          <w:rFonts w:ascii="Arial" w:hAnsi="Arial" w:cs="Arial"/>
          <w:color w:val="auto"/>
          <w:sz w:val="18"/>
          <w:szCs w:val="18"/>
        </w:rPr>
      </w:pPr>
      <w:r w:rsidRPr="00E93417">
        <w:rPr>
          <w:rFonts w:ascii="Arial" w:hAnsi="Arial" w:cs="Arial"/>
          <w:color w:val="auto"/>
          <w:sz w:val="18"/>
          <w:szCs w:val="18"/>
        </w:rPr>
        <w:t>(navedite en</w:t>
      </w:r>
      <w:r w:rsidR="00E93417">
        <w:rPr>
          <w:rFonts w:ascii="Arial" w:hAnsi="Arial" w:cs="Arial"/>
          <w:color w:val="auto"/>
          <w:sz w:val="18"/>
          <w:szCs w:val="18"/>
        </w:rPr>
        <w:t>o</w:t>
      </w:r>
      <w:r w:rsidRPr="00E93417">
        <w:rPr>
          <w:rFonts w:ascii="Arial" w:hAnsi="Arial" w:cs="Arial"/>
          <w:color w:val="auto"/>
          <w:sz w:val="18"/>
          <w:szCs w:val="18"/>
        </w:rPr>
        <w:t xml:space="preserve"> ali več vrst del: gradbena in obrtniška dela, elektroinštalacijska dela, </w:t>
      </w:r>
      <w:proofErr w:type="spellStart"/>
      <w:r w:rsidRPr="00E93417">
        <w:rPr>
          <w:rFonts w:ascii="Arial" w:hAnsi="Arial" w:cs="Arial"/>
          <w:color w:val="auto"/>
          <w:sz w:val="18"/>
          <w:szCs w:val="18"/>
        </w:rPr>
        <w:t>strojnoinštalacijska</w:t>
      </w:r>
      <w:proofErr w:type="spellEnd"/>
      <w:r w:rsidRPr="00E93417">
        <w:rPr>
          <w:rFonts w:ascii="Arial" w:hAnsi="Arial" w:cs="Arial"/>
          <w:color w:val="auto"/>
          <w:sz w:val="18"/>
          <w:szCs w:val="18"/>
        </w:rPr>
        <w:t xml:space="preserve"> dela) </w:t>
      </w:r>
    </w:p>
    <w:p w14:paraId="05FD5133" w14:textId="5BA4D472" w:rsidR="00182B51" w:rsidRDefault="00E93417" w:rsidP="00822872">
      <w:pPr>
        <w:spacing w:after="0" w:line="360" w:lineRule="auto"/>
        <w:jc w:val="both"/>
        <w:rPr>
          <w:rFonts w:ascii="Arial" w:hAnsi="Arial" w:cs="Arial"/>
          <w:color w:val="auto"/>
        </w:rPr>
      </w:pPr>
      <w:r>
        <w:rPr>
          <w:rFonts w:ascii="Arial" w:hAnsi="Arial" w:cs="Arial"/>
          <w:color w:val="auto"/>
        </w:rPr>
        <w:t xml:space="preserve">v </w:t>
      </w:r>
      <w:r w:rsidR="006C17A8" w:rsidRPr="007E5AF2">
        <w:rPr>
          <w:rFonts w:ascii="Arial" w:hAnsi="Arial" w:cs="Arial"/>
          <w:color w:val="auto"/>
        </w:rPr>
        <w:t xml:space="preserve">vrednosti </w:t>
      </w:r>
      <w:r w:rsidR="004667D6">
        <w:rPr>
          <w:rFonts w:ascii="Arial" w:hAnsi="Arial" w:cs="Arial"/>
          <w:color w:val="auto"/>
        </w:rPr>
        <w:t>__________________</w:t>
      </w:r>
      <w:r w:rsidR="00182B51">
        <w:rPr>
          <w:rFonts w:ascii="Arial" w:hAnsi="Arial" w:cs="Arial"/>
          <w:color w:val="auto"/>
        </w:rPr>
        <w:t>_____________ EUR in da je bilo za naveden</w:t>
      </w:r>
      <w:r w:rsidR="00822872">
        <w:rPr>
          <w:rFonts w:ascii="Arial" w:hAnsi="Arial" w:cs="Arial"/>
          <w:color w:val="auto"/>
        </w:rPr>
        <w:t>o gradnjo oz.</w:t>
      </w:r>
      <w:r w:rsidR="00182B51">
        <w:rPr>
          <w:rFonts w:ascii="Arial" w:hAnsi="Arial" w:cs="Arial"/>
          <w:color w:val="auto"/>
        </w:rPr>
        <w:t xml:space="preserve"> objekt dne</w:t>
      </w:r>
      <w:r w:rsidR="003A28B9">
        <w:rPr>
          <w:rFonts w:ascii="Arial" w:hAnsi="Arial" w:cs="Arial"/>
          <w:color w:val="auto"/>
        </w:rPr>
        <w:t xml:space="preserve"> </w:t>
      </w:r>
      <w:r w:rsidR="00182B51">
        <w:rPr>
          <w:rFonts w:ascii="Arial" w:hAnsi="Arial" w:cs="Arial"/>
          <w:color w:val="auto"/>
        </w:rPr>
        <w:t>________________________ pridobljeno uporabno dovoljenje.</w:t>
      </w:r>
    </w:p>
    <w:p w14:paraId="1D9D0FC3" w14:textId="77777777" w:rsidR="00182B51" w:rsidRDefault="00182B51" w:rsidP="004F6C5B">
      <w:pPr>
        <w:spacing w:after="0"/>
        <w:jc w:val="both"/>
        <w:rPr>
          <w:rFonts w:ascii="Arial" w:hAnsi="Arial" w:cs="Arial"/>
          <w:color w:val="auto"/>
        </w:rPr>
      </w:pPr>
    </w:p>
    <w:p w14:paraId="5A90ECF2" w14:textId="77777777" w:rsidR="006C17A8" w:rsidRPr="007E5AF2" w:rsidRDefault="006C17A8" w:rsidP="00822872">
      <w:pPr>
        <w:spacing w:after="0" w:line="360" w:lineRule="auto"/>
        <w:jc w:val="both"/>
        <w:rPr>
          <w:rFonts w:ascii="Arial" w:hAnsi="Arial" w:cs="Arial"/>
          <w:color w:val="auto"/>
        </w:rPr>
      </w:pPr>
      <w:r w:rsidRPr="007E5AF2">
        <w:rPr>
          <w:rFonts w:ascii="Arial" w:hAnsi="Arial" w:cs="Arial"/>
          <w:color w:val="auto"/>
        </w:rPr>
        <w:t>Kontaktna oseba referenčnega naročnika, ki jo lahko naročnik kontaktira za preverjanje reference:</w:t>
      </w:r>
    </w:p>
    <w:p w14:paraId="04DEE18D" w14:textId="7C64BE05" w:rsidR="006C17A8" w:rsidRPr="004779CE" w:rsidRDefault="00182B51" w:rsidP="00994B35">
      <w:pPr>
        <w:pStyle w:val="Odstavekseznama"/>
        <w:numPr>
          <w:ilvl w:val="0"/>
          <w:numId w:val="39"/>
        </w:numPr>
        <w:spacing w:after="0" w:line="360" w:lineRule="auto"/>
        <w:jc w:val="both"/>
        <w:rPr>
          <w:rFonts w:ascii="Arial" w:hAnsi="Arial" w:cs="Arial"/>
          <w:color w:val="auto"/>
        </w:rPr>
      </w:pPr>
      <w:r>
        <w:rPr>
          <w:rFonts w:ascii="Arial" w:hAnsi="Arial" w:cs="Arial"/>
          <w:color w:val="auto"/>
        </w:rPr>
        <w:t>i</w:t>
      </w:r>
      <w:r w:rsidR="007E5AF2" w:rsidRPr="004779CE">
        <w:rPr>
          <w:rFonts w:ascii="Arial" w:hAnsi="Arial" w:cs="Arial"/>
          <w:color w:val="auto"/>
        </w:rPr>
        <w:t>me in priimek:</w:t>
      </w:r>
      <w:r>
        <w:rPr>
          <w:rFonts w:ascii="Arial" w:hAnsi="Arial" w:cs="Arial"/>
          <w:color w:val="auto"/>
        </w:rPr>
        <w:t xml:space="preserve"> ________________________________________________,</w:t>
      </w:r>
    </w:p>
    <w:p w14:paraId="757F8555" w14:textId="3FDAB7DC" w:rsidR="006C17A8" w:rsidRPr="004779CE" w:rsidRDefault="00182B51" w:rsidP="00994B35">
      <w:pPr>
        <w:pStyle w:val="Odstavekseznama"/>
        <w:numPr>
          <w:ilvl w:val="0"/>
          <w:numId w:val="39"/>
        </w:numPr>
        <w:spacing w:after="0" w:line="360" w:lineRule="auto"/>
        <w:jc w:val="both"/>
        <w:rPr>
          <w:rFonts w:ascii="Arial" w:hAnsi="Arial" w:cs="Arial"/>
          <w:color w:val="auto"/>
        </w:rPr>
      </w:pPr>
      <w:r>
        <w:rPr>
          <w:rFonts w:ascii="Arial" w:hAnsi="Arial" w:cs="Arial"/>
          <w:color w:val="auto"/>
        </w:rPr>
        <w:t>n</w:t>
      </w:r>
      <w:r w:rsidR="006C17A8" w:rsidRPr="004779CE">
        <w:rPr>
          <w:rFonts w:ascii="Arial" w:hAnsi="Arial" w:cs="Arial"/>
          <w:color w:val="auto"/>
        </w:rPr>
        <w:t>aziv pri referenčnem naročniku:</w:t>
      </w:r>
      <w:r>
        <w:rPr>
          <w:rFonts w:ascii="Arial" w:hAnsi="Arial" w:cs="Arial"/>
          <w:color w:val="auto"/>
        </w:rPr>
        <w:t xml:space="preserve"> __________________________________,</w:t>
      </w:r>
    </w:p>
    <w:p w14:paraId="382B070A" w14:textId="44CC3815" w:rsidR="006C17A8" w:rsidRPr="004779CE" w:rsidRDefault="00182B51" w:rsidP="00994B35">
      <w:pPr>
        <w:pStyle w:val="Odstavekseznama"/>
        <w:numPr>
          <w:ilvl w:val="0"/>
          <w:numId w:val="39"/>
        </w:numPr>
        <w:spacing w:after="0" w:line="360" w:lineRule="auto"/>
        <w:jc w:val="both"/>
        <w:rPr>
          <w:rFonts w:ascii="Arial" w:hAnsi="Arial" w:cs="Arial"/>
          <w:color w:val="auto"/>
        </w:rPr>
      </w:pPr>
      <w:r>
        <w:rPr>
          <w:rFonts w:ascii="Arial" w:hAnsi="Arial" w:cs="Arial"/>
          <w:color w:val="auto"/>
        </w:rPr>
        <w:t>telefon</w:t>
      </w:r>
      <w:r w:rsidR="006C17A8" w:rsidRPr="004779CE">
        <w:rPr>
          <w:rFonts w:ascii="Arial" w:hAnsi="Arial" w:cs="Arial"/>
          <w:color w:val="auto"/>
        </w:rPr>
        <w:t>:</w:t>
      </w:r>
      <w:r>
        <w:rPr>
          <w:rFonts w:ascii="Arial" w:hAnsi="Arial" w:cs="Arial"/>
          <w:color w:val="auto"/>
        </w:rPr>
        <w:t xml:space="preserve"> ______________________________________________________,</w:t>
      </w:r>
    </w:p>
    <w:p w14:paraId="65B9D988" w14:textId="69904A34" w:rsidR="006C17A8" w:rsidRPr="004779CE" w:rsidRDefault="00182B51" w:rsidP="00994B35">
      <w:pPr>
        <w:pStyle w:val="Odstavekseznama"/>
        <w:numPr>
          <w:ilvl w:val="0"/>
          <w:numId w:val="39"/>
        </w:numPr>
        <w:spacing w:after="0" w:line="360" w:lineRule="auto"/>
        <w:rPr>
          <w:rFonts w:ascii="Arial" w:hAnsi="Arial" w:cs="Arial"/>
          <w:color w:val="auto"/>
        </w:rPr>
      </w:pPr>
      <w:r>
        <w:rPr>
          <w:rFonts w:ascii="Arial" w:hAnsi="Arial" w:cs="Arial"/>
          <w:color w:val="auto"/>
        </w:rPr>
        <w:t>e-naslov</w:t>
      </w:r>
      <w:r w:rsidR="006C17A8" w:rsidRPr="004779CE">
        <w:rPr>
          <w:rFonts w:ascii="Arial" w:hAnsi="Arial" w:cs="Arial"/>
          <w:color w:val="auto"/>
        </w:rPr>
        <w:t>:</w:t>
      </w:r>
      <w:r>
        <w:rPr>
          <w:rFonts w:ascii="Arial" w:hAnsi="Arial" w:cs="Arial"/>
          <w:color w:val="auto"/>
        </w:rPr>
        <w:t>_____________________________________________________.</w:t>
      </w:r>
    </w:p>
    <w:p w14:paraId="27827C5D" w14:textId="77777777" w:rsidR="006C17A8" w:rsidRDefault="006C17A8" w:rsidP="004F6C5B">
      <w:pPr>
        <w:spacing w:after="0"/>
        <w:rPr>
          <w:rFonts w:ascii="Arial" w:hAnsi="Arial" w:cs="Arial"/>
          <w:color w:val="auto"/>
        </w:rPr>
      </w:pPr>
    </w:p>
    <w:p w14:paraId="5B407E68" w14:textId="77777777" w:rsidR="000D05C5" w:rsidRPr="004F6C5B" w:rsidRDefault="000D05C5" w:rsidP="004F6C5B">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17A8" w:rsidRPr="004F6C5B" w14:paraId="55501891" w14:textId="77777777" w:rsidTr="006C17A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7292CAF" w14:textId="77777777" w:rsidR="006C17A8" w:rsidRPr="004F6C5B" w:rsidRDefault="006C17A8" w:rsidP="004F6C5B">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1A41184" w14:textId="7CA60E57" w:rsidR="006C17A8" w:rsidRPr="004F6C5B" w:rsidRDefault="006C17A8" w:rsidP="004F6C5B">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40A38F" w14:textId="77777777" w:rsidR="006C17A8" w:rsidRPr="004F6C5B" w:rsidRDefault="006C17A8"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REFERENČNI NAROČNIK / INVESTITOR</w:t>
            </w:r>
          </w:p>
          <w:p w14:paraId="63231E59" w14:textId="77777777" w:rsidR="006C17A8" w:rsidRPr="004F6C5B" w:rsidRDefault="006C17A8" w:rsidP="004F6C5B">
            <w:pPr>
              <w:suppressAutoHyphens/>
              <w:autoSpaceDN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ime in priimek zakonitega zastopnika in podpis</w:t>
            </w:r>
          </w:p>
        </w:tc>
      </w:tr>
    </w:tbl>
    <w:p w14:paraId="4AA3B10C" w14:textId="372A2A95" w:rsidR="00B94C16" w:rsidRPr="00A86D30" w:rsidRDefault="00B94C16" w:rsidP="00B94C16">
      <w:pPr>
        <w:pStyle w:val="Slog3"/>
        <w:rPr>
          <w:rStyle w:val="Neenpoudarek"/>
          <w:rFonts w:ascii="Arial" w:hAnsi="Arial" w:cs="Arial"/>
          <w:i/>
          <w:color w:val="auto"/>
          <w:sz w:val="22"/>
          <w:szCs w:val="22"/>
        </w:rPr>
      </w:pPr>
      <w:bookmarkStart w:id="14" w:name="_Toc517770132"/>
      <w:bookmarkStart w:id="15" w:name="_Toc479851696"/>
      <w:r w:rsidRPr="00A86D30">
        <w:rPr>
          <w:rStyle w:val="Neenpoudarek"/>
          <w:rFonts w:ascii="Arial" w:hAnsi="Arial" w:cs="Arial"/>
          <w:i/>
          <w:color w:val="auto"/>
          <w:sz w:val="22"/>
          <w:szCs w:val="22"/>
        </w:rPr>
        <w:lastRenderedPageBreak/>
        <w:t>P</w:t>
      </w:r>
      <w:r>
        <w:rPr>
          <w:rStyle w:val="Neenpoudarek"/>
          <w:rFonts w:ascii="Arial" w:hAnsi="Arial" w:cs="Arial"/>
          <w:i/>
          <w:color w:val="auto"/>
          <w:sz w:val="22"/>
          <w:szCs w:val="22"/>
        </w:rPr>
        <w:t>riloga</w:t>
      </w:r>
      <w:r w:rsidRPr="00A86D30">
        <w:rPr>
          <w:rStyle w:val="Neenpoudarek"/>
          <w:rFonts w:ascii="Arial" w:hAnsi="Arial" w:cs="Arial"/>
          <w:i/>
          <w:color w:val="auto"/>
          <w:sz w:val="22"/>
          <w:szCs w:val="22"/>
        </w:rPr>
        <w:t xml:space="preserve"> </w:t>
      </w:r>
      <w:r w:rsidR="000547DB">
        <w:rPr>
          <w:rStyle w:val="Neenpoudarek"/>
          <w:rFonts w:ascii="Arial" w:hAnsi="Arial" w:cs="Arial"/>
          <w:i/>
          <w:color w:val="auto"/>
          <w:sz w:val="22"/>
          <w:szCs w:val="22"/>
        </w:rPr>
        <w:t>5</w:t>
      </w:r>
      <w:bookmarkEnd w:id="14"/>
    </w:p>
    <w:p w14:paraId="04CC0004" w14:textId="6AF31355" w:rsidR="00B94C16" w:rsidRPr="004F6C5B" w:rsidRDefault="000547DB" w:rsidP="00B94C16">
      <w:pPr>
        <w:pStyle w:val="Intenzivencitat"/>
      </w:pPr>
      <w:bookmarkStart w:id="16" w:name="_Toc517770133"/>
      <w:r>
        <w:t xml:space="preserve">IZJAVA O </w:t>
      </w:r>
      <w:r w:rsidR="00B94C16">
        <w:t>NOMINACIJ</w:t>
      </w:r>
      <w:r>
        <w:t>I</w:t>
      </w:r>
      <w:r w:rsidR="00B94C16">
        <w:t xml:space="preserve"> PODIZVAJALCEV</w:t>
      </w:r>
      <w:bookmarkEnd w:id="16"/>
    </w:p>
    <w:tbl>
      <w:tblPr>
        <w:tblW w:w="4819" w:type="dxa"/>
        <w:tblInd w:w="4253" w:type="dxa"/>
        <w:tblLook w:val="01E0" w:firstRow="1" w:lastRow="1" w:firstColumn="1" w:lastColumn="1" w:noHBand="0" w:noVBand="0"/>
      </w:tblPr>
      <w:tblGrid>
        <w:gridCol w:w="2551"/>
        <w:gridCol w:w="2268"/>
      </w:tblGrid>
      <w:tr w:rsidR="000547DB" w:rsidRPr="00272C0A" w14:paraId="0B2B6E13" w14:textId="77777777" w:rsidTr="003A28B9">
        <w:trPr>
          <w:trHeight w:val="397"/>
        </w:trPr>
        <w:tc>
          <w:tcPr>
            <w:tcW w:w="2551" w:type="dxa"/>
            <w:vAlign w:val="bottom"/>
          </w:tcPr>
          <w:p w14:paraId="41F347D7" w14:textId="77777777" w:rsidR="003A28B9" w:rsidRDefault="003A28B9" w:rsidP="00417C6B">
            <w:pPr>
              <w:spacing w:after="0"/>
              <w:jc w:val="right"/>
              <w:rPr>
                <w:rFonts w:ascii="Arial" w:hAnsi="Arial" w:cs="Arial"/>
              </w:rPr>
            </w:pPr>
          </w:p>
          <w:p w14:paraId="7A3F1DDD" w14:textId="3A7552B9" w:rsidR="000547DB" w:rsidRPr="00272C0A" w:rsidRDefault="003A28B9" w:rsidP="00417C6B">
            <w:pPr>
              <w:spacing w:after="0"/>
              <w:jc w:val="right"/>
              <w:rPr>
                <w:rFonts w:ascii="Arial" w:hAnsi="Arial" w:cs="Arial"/>
              </w:rPr>
            </w:pPr>
            <w:r>
              <w:rPr>
                <w:rFonts w:ascii="Arial" w:hAnsi="Arial" w:cs="Arial"/>
              </w:rPr>
              <w:t>D</w:t>
            </w:r>
            <w:r w:rsidR="000547DB">
              <w:rPr>
                <w:rFonts w:ascii="Arial" w:hAnsi="Arial" w:cs="Arial"/>
              </w:rPr>
              <w:t>atum:</w:t>
            </w:r>
          </w:p>
        </w:tc>
        <w:tc>
          <w:tcPr>
            <w:tcW w:w="2268" w:type="dxa"/>
            <w:tcBorders>
              <w:bottom w:val="single" w:sz="4" w:space="0" w:color="auto"/>
            </w:tcBorders>
            <w:vAlign w:val="center"/>
          </w:tcPr>
          <w:p w14:paraId="6269AD55" w14:textId="77777777" w:rsidR="000547DB" w:rsidRPr="00272C0A" w:rsidRDefault="000547DB" w:rsidP="003A28B9">
            <w:pPr>
              <w:spacing w:after="0"/>
              <w:rPr>
                <w:rFonts w:ascii="Arial" w:hAnsi="Arial" w:cs="Arial"/>
              </w:rPr>
            </w:pPr>
          </w:p>
        </w:tc>
      </w:tr>
      <w:tr w:rsidR="000547DB" w:rsidRPr="00272C0A" w14:paraId="696745BB" w14:textId="77777777" w:rsidTr="003A28B9">
        <w:trPr>
          <w:trHeight w:val="397"/>
        </w:trPr>
        <w:tc>
          <w:tcPr>
            <w:tcW w:w="2551" w:type="dxa"/>
            <w:vAlign w:val="bottom"/>
          </w:tcPr>
          <w:p w14:paraId="1C2A7A5D" w14:textId="641C0AC4" w:rsidR="000547DB" w:rsidRPr="00272C0A" w:rsidRDefault="000547DB" w:rsidP="003A28B9">
            <w:pPr>
              <w:spacing w:after="0"/>
              <w:jc w:val="right"/>
              <w:rPr>
                <w:rFonts w:ascii="Arial" w:hAnsi="Arial" w:cs="Arial"/>
              </w:rPr>
            </w:pPr>
            <w:r w:rsidRPr="00436176">
              <w:rPr>
                <w:rFonts w:ascii="Arial" w:hAnsi="Arial" w:cs="Arial"/>
              </w:rPr>
              <w:t>Številka</w:t>
            </w:r>
            <w:r w:rsidR="003A28B9">
              <w:rPr>
                <w:rFonts w:ascii="Arial" w:hAnsi="Arial" w:cs="Arial"/>
              </w:rPr>
              <w:t xml:space="preserve"> dokumenta</w:t>
            </w:r>
            <w:r>
              <w:rPr>
                <w:rFonts w:ascii="Arial" w:hAnsi="Arial" w:cs="Arial"/>
              </w:rPr>
              <w:t>:</w:t>
            </w:r>
          </w:p>
        </w:tc>
        <w:tc>
          <w:tcPr>
            <w:tcW w:w="2268" w:type="dxa"/>
            <w:tcBorders>
              <w:top w:val="single" w:sz="4" w:space="0" w:color="auto"/>
              <w:bottom w:val="single" w:sz="4" w:space="0" w:color="auto"/>
            </w:tcBorders>
            <w:vAlign w:val="center"/>
          </w:tcPr>
          <w:p w14:paraId="24A502C0" w14:textId="77777777" w:rsidR="000547DB" w:rsidRPr="00272C0A" w:rsidRDefault="000547DB" w:rsidP="003A28B9">
            <w:pPr>
              <w:spacing w:after="0"/>
              <w:rPr>
                <w:rFonts w:ascii="Arial" w:hAnsi="Arial" w:cs="Arial"/>
              </w:rPr>
            </w:pPr>
          </w:p>
        </w:tc>
      </w:tr>
    </w:tbl>
    <w:p w14:paraId="39EB09CD" w14:textId="77777777" w:rsidR="000547DB" w:rsidRDefault="000547DB" w:rsidP="000547DB">
      <w:pPr>
        <w:tabs>
          <w:tab w:val="right" w:pos="2556"/>
          <w:tab w:val="right" w:pos="9017"/>
        </w:tabs>
        <w:spacing w:after="0"/>
        <w:rPr>
          <w:rFonts w:ascii="Arial" w:hAnsi="Arial" w:cs="Arial"/>
          <w:b/>
        </w:rPr>
      </w:pPr>
      <w:r w:rsidRPr="00436176">
        <w:rPr>
          <w:rFonts w:ascii="Arial" w:hAnsi="Arial" w:cs="Arial"/>
          <w:b/>
        </w:rPr>
        <w:t>PONUDNIK:</w:t>
      </w:r>
    </w:p>
    <w:tbl>
      <w:tblPr>
        <w:tblW w:w="9072" w:type="dxa"/>
        <w:tblInd w:w="-5" w:type="dxa"/>
        <w:tblLook w:val="01E0" w:firstRow="1" w:lastRow="1" w:firstColumn="1" w:lastColumn="1" w:noHBand="0" w:noVBand="0"/>
      </w:tblPr>
      <w:tblGrid>
        <w:gridCol w:w="1985"/>
        <w:gridCol w:w="7087"/>
      </w:tblGrid>
      <w:tr w:rsidR="000547DB" w:rsidRPr="004F6C5B" w14:paraId="0CA14332" w14:textId="77777777" w:rsidTr="00417C6B">
        <w:trPr>
          <w:trHeight w:val="397"/>
        </w:trPr>
        <w:tc>
          <w:tcPr>
            <w:tcW w:w="1985" w:type="dxa"/>
            <w:vAlign w:val="bottom"/>
          </w:tcPr>
          <w:p w14:paraId="08E3C269" w14:textId="77777777" w:rsidR="000547DB" w:rsidRPr="00272C0A" w:rsidRDefault="000547DB" w:rsidP="00417C6B">
            <w:pPr>
              <w:spacing w:after="0"/>
              <w:rPr>
                <w:rFonts w:ascii="Arial" w:hAnsi="Arial" w:cs="Arial"/>
              </w:rPr>
            </w:pPr>
            <w:r w:rsidRPr="00272C0A">
              <w:rPr>
                <w:rFonts w:ascii="Arial" w:hAnsi="Arial" w:cs="Arial"/>
              </w:rPr>
              <w:t>Naziv:</w:t>
            </w:r>
          </w:p>
        </w:tc>
        <w:tc>
          <w:tcPr>
            <w:tcW w:w="7087" w:type="dxa"/>
            <w:tcBorders>
              <w:bottom w:val="single" w:sz="4" w:space="0" w:color="auto"/>
            </w:tcBorders>
            <w:vAlign w:val="center"/>
          </w:tcPr>
          <w:p w14:paraId="24A5EDD1" w14:textId="77777777" w:rsidR="000547DB" w:rsidRPr="00272C0A" w:rsidRDefault="000547DB" w:rsidP="00417C6B">
            <w:pPr>
              <w:spacing w:after="0"/>
              <w:rPr>
                <w:rFonts w:ascii="Arial" w:hAnsi="Arial" w:cs="Arial"/>
              </w:rPr>
            </w:pPr>
          </w:p>
        </w:tc>
      </w:tr>
      <w:tr w:rsidR="000547DB" w:rsidRPr="004F6C5B" w14:paraId="2B561F2C" w14:textId="77777777" w:rsidTr="00417C6B">
        <w:trPr>
          <w:trHeight w:val="397"/>
        </w:trPr>
        <w:tc>
          <w:tcPr>
            <w:tcW w:w="1985" w:type="dxa"/>
            <w:vAlign w:val="bottom"/>
          </w:tcPr>
          <w:p w14:paraId="219B8798" w14:textId="77777777" w:rsidR="000547DB" w:rsidRPr="00272C0A" w:rsidRDefault="000547DB" w:rsidP="00417C6B">
            <w:pPr>
              <w:spacing w:after="0"/>
              <w:rPr>
                <w:rFonts w:ascii="Arial" w:hAnsi="Arial" w:cs="Arial"/>
              </w:rPr>
            </w:pPr>
            <w:r w:rsidRPr="00272C0A">
              <w:rPr>
                <w:rFonts w:ascii="Arial" w:hAnsi="Arial" w:cs="Arial"/>
              </w:rPr>
              <w:t>Naslov:</w:t>
            </w:r>
          </w:p>
        </w:tc>
        <w:tc>
          <w:tcPr>
            <w:tcW w:w="7087" w:type="dxa"/>
            <w:tcBorders>
              <w:top w:val="single" w:sz="4" w:space="0" w:color="auto"/>
              <w:bottom w:val="single" w:sz="4" w:space="0" w:color="auto"/>
            </w:tcBorders>
            <w:vAlign w:val="center"/>
          </w:tcPr>
          <w:p w14:paraId="66AD8F0F" w14:textId="77777777" w:rsidR="000547DB" w:rsidRPr="00272C0A" w:rsidRDefault="000547DB" w:rsidP="00417C6B">
            <w:pPr>
              <w:spacing w:after="0"/>
              <w:rPr>
                <w:rFonts w:ascii="Arial" w:hAnsi="Arial" w:cs="Arial"/>
              </w:rPr>
            </w:pPr>
          </w:p>
        </w:tc>
      </w:tr>
      <w:tr w:rsidR="000547DB" w:rsidRPr="004F6C5B" w14:paraId="40923C25" w14:textId="77777777" w:rsidTr="00417C6B">
        <w:trPr>
          <w:trHeight w:val="397"/>
        </w:trPr>
        <w:tc>
          <w:tcPr>
            <w:tcW w:w="1985" w:type="dxa"/>
            <w:vAlign w:val="bottom"/>
          </w:tcPr>
          <w:p w14:paraId="21F6A3F7" w14:textId="77777777" w:rsidR="000547DB" w:rsidRPr="00272C0A" w:rsidRDefault="000547DB" w:rsidP="00417C6B">
            <w:pPr>
              <w:spacing w:after="0"/>
              <w:rPr>
                <w:rFonts w:ascii="Arial" w:hAnsi="Arial" w:cs="Arial"/>
              </w:rPr>
            </w:pPr>
            <w:r w:rsidRPr="00272C0A">
              <w:rPr>
                <w:rFonts w:ascii="Arial" w:hAnsi="Arial" w:cs="Arial"/>
              </w:rPr>
              <w:t>Matična številka:</w:t>
            </w:r>
          </w:p>
        </w:tc>
        <w:tc>
          <w:tcPr>
            <w:tcW w:w="7087" w:type="dxa"/>
            <w:tcBorders>
              <w:top w:val="single" w:sz="4" w:space="0" w:color="auto"/>
              <w:bottom w:val="single" w:sz="4" w:space="0" w:color="auto"/>
            </w:tcBorders>
            <w:vAlign w:val="center"/>
          </w:tcPr>
          <w:p w14:paraId="0DFD116D" w14:textId="77777777" w:rsidR="000547DB" w:rsidRPr="00272C0A" w:rsidRDefault="000547DB" w:rsidP="00417C6B">
            <w:pPr>
              <w:spacing w:after="0"/>
              <w:rPr>
                <w:rFonts w:ascii="Arial" w:hAnsi="Arial" w:cs="Arial"/>
              </w:rPr>
            </w:pPr>
          </w:p>
        </w:tc>
      </w:tr>
      <w:tr w:rsidR="000547DB" w:rsidRPr="004F6C5B" w14:paraId="54158265" w14:textId="77777777" w:rsidTr="00417C6B">
        <w:trPr>
          <w:trHeight w:val="397"/>
        </w:trPr>
        <w:tc>
          <w:tcPr>
            <w:tcW w:w="1985" w:type="dxa"/>
            <w:vAlign w:val="bottom"/>
          </w:tcPr>
          <w:p w14:paraId="451A1E19" w14:textId="77777777" w:rsidR="000547DB" w:rsidRPr="00272C0A" w:rsidRDefault="000547DB" w:rsidP="00417C6B">
            <w:pPr>
              <w:spacing w:after="0"/>
              <w:rPr>
                <w:rFonts w:ascii="Arial" w:hAnsi="Arial" w:cs="Arial"/>
              </w:rPr>
            </w:pPr>
            <w:r>
              <w:rPr>
                <w:rFonts w:ascii="Arial" w:hAnsi="Arial" w:cs="Arial"/>
              </w:rPr>
              <w:t>Davčna številka</w:t>
            </w:r>
            <w:r w:rsidRPr="00272C0A">
              <w:rPr>
                <w:rFonts w:ascii="Arial" w:hAnsi="Arial" w:cs="Arial"/>
              </w:rPr>
              <w:t>:</w:t>
            </w:r>
          </w:p>
        </w:tc>
        <w:tc>
          <w:tcPr>
            <w:tcW w:w="7087" w:type="dxa"/>
            <w:tcBorders>
              <w:top w:val="single" w:sz="4" w:space="0" w:color="auto"/>
              <w:bottom w:val="single" w:sz="4" w:space="0" w:color="auto"/>
            </w:tcBorders>
            <w:vAlign w:val="center"/>
          </w:tcPr>
          <w:p w14:paraId="160189F0" w14:textId="77777777" w:rsidR="000547DB" w:rsidRPr="00272C0A" w:rsidRDefault="000547DB" w:rsidP="00417C6B">
            <w:pPr>
              <w:spacing w:after="0"/>
              <w:rPr>
                <w:rFonts w:ascii="Arial" w:hAnsi="Arial" w:cs="Arial"/>
              </w:rPr>
            </w:pPr>
          </w:p>
        </w:tc>
      </w:tr>
    </w:tbl>
    <w:p w14:paraId="58383E19" w14:textId="77777777" w:rsidR="000547DB" w:rsidRDefault="000547DB" w:rsidP="000547DB">
      <w:pPr>
        <w:tabs>
          <w:tab w:val="right" w:pos="2556"/>
          <w:tab w:val="right" w:pos="5609"/>
        </w:tabs>
        <w:spacing w:after="0"/>
        <w:jc w:val="both"/>
        <w:rPr>
          <w:rFonts w:ascii="Arial" w:hAnsi="Arial" w:cs="Arial"/>
          <w:b/>
        </w:rPr>
      </w:pPr>
    </w:p>
    <w:p w14:paraId="00B32405" w14:textId="77777777" w:rsidR="000547DB" w:rsidRDefault="000547DB" w:rsidP="000547DB">
      <w:pPr>
        <w:tabs>
          <w:tab w:val="right" w:pos="2556"/>
          <w:tab w:val="right" w:pos="5609"/>
        </w:tabs>
        <w:spacing w:after="0"/>
        <w:jc w:val="both"/>
        <w:rPr>
          <w:rFonts w:ascii="Arial" w:hAnsi="Arial" w:cs="Arial"/>
          <w:b/>
        </w:rPr>
      </w:pPr>
    </w:p>
    <w:p w14:paraId="73798C9C" w14:textId="56250411" w:rsidR="000547DB" w:rsidRDefault="000547DB" w:rsidP="000547DB">
      <w:pPr>
        <w:suppressAutoHyphens/>
        <w:autoSpaceDN w:val="0"/>
        <w:spacing w:after="0"/>
        <w:ind w:right="6"/>
        <w:jc w:val="both"/>
        <w:textAlignment w:val="baseline"/>
        <w:rPr>
          <w:rFonts w:ascii="Arial" w:hAnsi="Arial" w:cs="Arial"/>
          <w:color w:val="auto"/>
          <w:kern w:val="3"/>
          <w:lang w:eastAsia="zh-CN"/>
        </w:rPr>
      </w:pPr>
      <w:r w:rsidRPr="004528E7">
        <w:rPr>
          <w:rFonts w:ascii="Arial" w:hAnsi="Arial" w:cs="Arial"/>
          <w:color w:val="auto"/>
          <w:kern w:val="3"/>
          <w:lang w:eastAsia="zh-CN"/>
        </w:rPr>
        <w:t xml:space="preserve">Na osnovi </w:t>
      </w:r>
      <w:r w:rsidRPr="004F6C5B">
        <w:rPr>
          <w:rFonts w:ascii="Arial" w:hAnsi="Arial" w:cs="Arial"/>
          <w:color w:val="auto"/>
          <w:kern w:val="3"/>
          <w:lang w:eastAsia="zh-CN"/>
        </w:rPr>
        <w:t>javnega razpisa »</w:t>
      </w:r>
      <w:r w:rsidRPr="00AB35F9">
        <w:rPr>
          <w:rFonts w:ascii="Arial" w:hAnsi="Arial" w:cs="Arial"/>
          <w:color w:val="auto"/>
          <w:kern w:val="3"/>
          <w:lang w:eastAsia="zh-CN"/>
        </w:rPr>
        <w:t xml:space="preserve">Gradbeno obrtniška in inštalacijska dela v obdobju od </w:t>
      </w:r>
      <w:r>
        <w:rPr>
          <w:rFonts w:ascii="Arial" w:hAnsi="Arial" w:cs="Arial"/>
          <w:color w:val="auto"/>
          <w:kern w:val="3"/>
          <w:lang w:eastAsia="zh-CN"/>
        </w:rPr>
        <w:t>2018</w:t>
      </w:r>
      <w:r w:rsidRPr="00AB35F9">
        <w:rPr>
          <w:rFonts w:ascii="Arial" w:hAnsi="Arial" w:cs="Arial"/>
          <w:color w:val="auto"/>
          <w:kern w:val="3"/>
          <w:lang w:eastAsia="zh-CN"/>
        </w:rPr>
        <w:t xml:space="preserve"> do </w:t>
      </w:r>
      <w:r>
        <w:rPr>
          <w:rFonts w:ascii="Arial" w:hAnsi="Arial" w:cs="Arial"/>
          <w:color w:val="auto"/>
          <w:kern w:val="3"/>
          <w:lang w:eastAsia="zh-CN"/>
        </w:rPr>
        <w:t>2022</w:t>
      </w:r>
      <w:r w:rsidRPr="004F6C5B">
        <w:rPr>
          <w:rFonts w:ascii="Arial" w:hAnsi="Arial" w:cs="Arial"/>
          <w:color w:val="auto"/>
          <w:kern w:val="3"/>
          <w:lang w:eastAsia="zh-CN"/>
        </w:rPr>
        <w:t xml:space="preserve">«, </w:t>
      </w:r>
      <w:r>
        <w:rPr>
          <w:rFonts w:ascii="Arial" w:hAnsi="Arial" w:cs="Arial"/>
          <w:color w:val="auto"/>
          <w:kern w:val="3"/>
          <w:lang w:eastAsia="zh-CN"/>
        </w:rPr>
        <w:t xml:space="preserve">številka naročila 403/18-81, </w:t>
      </w:r>
      <w:r w:rsidRPr="004F6C5B">
        <w:rPr>
          <w:rFonts w:ascii="Arial" w:hAnsi="Arial" w:cs="Arial"/>
          <w:color w:val="auto"/>
          <w:kern w:val="3"/>
          <w:lang w:eastAsia="zh-CN"/>
        </w:rPr>
        <w:t>objavljenega na portalu javnih naročil dne _______________</w:t>
      </w:r>
      <w:r>
        <w:rPr>
          <w:rFonts w:ascii="Arial" w:hAnsi="Arial" w:cs="Arial"/>
          <w:color w:val="auto"/>
          <w:kern w:val="3"/>
          <w:lang w:eastAsia="zh-CN"/>
        </w:rPr>
        <w:t xml:space="preserve"> </w:t>
      </w:r>
      <w:r w:rsidRPr="004F6C5B">
        <w:rPr>
          <w:rFonts w:ascii="Arial" w:hAnsi="Arial" w:cs="Arial"/>
          <w:color w:val="auto"/>
          <w:kern w:val="3"/>
          <w:lang w:eastAsia="zh-CN"/>
        </w:rPr>
        <w:t>pod številko objave JN ______/201</w:t>
      </w:r>
      <w:r>
        <w:rPr>
          <w:rFonts w:ascii="Arial" w:hAnsi="Arial" w:cs="Arial"/>
          <w:color w:val="auto"/>
          <w:kern w:val="3"/>
          <w:lang w:eastAsia="zh-CN"/>
        </w:rPr>
        <w:t>7-___</w:t>
      </w:r>
      <w:r w:rsidRPr="004F6C5B">
        <w:rPr>
          <w:rFonts w:ascii="Arial" w:hAnsi="Arial" w:cs="Arial"/>
          <w:color w:val="auto"/>
          <w:kern w:val="3"/>
          <w:lang w:eastAsia="zh-CN"/>
        </w:rPr>
        <w:t xml:space="preserve"> in v Uradnem listu EU št. ________________________ z dne ______, </w:t>
      </w:r>
      <w:r w:rsidR="003A28B9">
        <w:rPr>
          <w:rFonts w:ascii="Arial" w:hAnsi="Arial" w:cs="Arial"/>
          <w:color w:val="auto"/>
          <w:kern w:val="3"/>
          <w:lang w:eastAsia="zh-CN"/>
        </w:rPr>
        <w:t>i</w:t>
      </w:r>
      <w:r w:rsidR="003A28B9">
        <w:rPr>
          <w:rFonts w:ascii="Arial" w:hAnsi="Arial" w:cs="Arial"/>
          <w:color w:val="auto"/>
        </w:rPr>
        <w:t xml:space="preserve">zjavljamo, da bomo posamezna javna naročila izvajali skupaj z naslednjimi </w:t>
      </w:r>
      <w:r w:rsidR="003A28B9" w:rsidRPr="00E3119F">
        <w:rPr>
          <w:rFonts w:ascii="Arial" w:hAnsi="Arial" w:cs="Arial"/>
          <w:color w:val="auto"/>
        </w:rPr>
        <w:t>podizvajalci:</w:t>
      </w:r>
    </w:p>
    <w:p w14:paraId="527070AB" w14:textId="77777777" w:rsidR="000547DB" w:rsidRDefault="000547DB" w:rsidP="00B94C16">
      <w:pPr>
        <w:suppressAutoHyphens/>
        <w:autoSpaceDN w:val="0"/>
        <w:spacing w:after="0"/>
        <w:ind w:right="6"/>
        <w:jc w:val="both"/>
        <w:textAlignment w:val="baseline"/>
        <w:rPr>
          <w:rFonts w:ascii="Arial" w:hAnsi="Arial" w:cs="Arial"/>
          <w:color w:val="auto"/>
          <w:kern w:val="3"/>
          <w:lang w:eastAsia="zh-CN"/>
        </w:rPr>
      </w:pPr>
    </w:p>
    <w:p w14:paraId="3E9F2444" w14:textId="77777777" w:rsidR="000547DB" w:rsidRDefault="000547DB" w:rsidP="00B94C16">
      <w:pPr>
        <w:suppressAutoHyphens/>
        <w:autoSpaceDN w:val="0"/>
        <w:spacing w:after="0"/>
        <w:ind w:right="6"/>
        <w:jc w:val="both"/>
        <w:textAlignment w:val="baseline"/>
        <w:rPr>
          <w:rFonts w:ascii="Arial" w:hAnsi="Arial" w:cs="Arial"/>
          <w:color w:val="auto"/>
          <w:kern w:val="3"/>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709"/>
        <w:gridCol w:w="3374"/>
        <w:gridCol w:w="4989"/>
      </w:tblGrid>
      <w:tr w:rsidR="00B94C16" w:rsidRPr="00805526" w14:paraId="12031DE7" w14:textId="77777777" w:rsidTr="00417C6B">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2E52C0F1" w14:textId="77777777" w:rsidR="00B94C16" w:rsidRPr="00805526" w:rsidRDefault="00B94C16" w:rsidP="00417C6B">
            <w:pPr>
              <w:spacing w:after="0"/>
              <w:jc w:val="center"/>
              <w:rPr>
                <w:rFonts w:ascii="Arial" w:hAnsi="Arial" w:cs="Arial"/>
                <w:b/>
                <w:color w:val="auto"/>
              </w:rPr>
            </w:pPr>
            <w:proofErr w:type="spellStart"/>
            <w:r w:rsidRPr="0021018E">
              <w:rPr>
                <w:rFonts w:ascii="Arial" w:hAnsi="Arial" w:cs="Arial"/>
                <w:b/>
                <w:color w:val="auto"/>
              </w:rPr>
              <w:t>Zap</w:t>
            </w:r>
            <w:proofErr w:type="spellEnd"/>
            <w:r w:rsidRPr="0021018E">
              <w:rPr>
                <w:rFonts w:ascii="Arial" w:hAnsi="Arial" w:cs="Arial"/>
                <w:b/>
                <w:color w:val="auto"/>
              </w:rPr>
              <w:t>. št.</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7C098D2" w14:textId="77777777" w:rsidR="00B94C16" w:rsidRDefault="00B94C16" w:rsidP="00417C6B">
            <w:pPr>
              <w:spacing w:after="0"/>
              <w:jc w:val="center"/>
              <w:rPr>
                <w:rFonts w:ascii="Arial" w:hAnsi="Arial" w:cs="Arial"/>
                <w:b/>
                <w:color w:val="auto"/>
              </w:rPr>
            </w:pPr>
            <w:r>
              <w:rPr>
                <w:rFonts w:ascii="Arial" w:hAnsi="Arial" w:cs="Arial"/>
                <w:b/>
                <w:color w:val="auto"/>
              </w:rPr>
              <w:t>Podizvajalec</w:t>
            </w:r>
          </w:p>
          <w:p w14:paraId="72B37DC3" w14:textId="2244A076" w:rsidR="00B94C16" w:rsidRPr="00E3119F" w:rsidRDefault="00B94C16" w:rsidP="00F736FA">
            <w:pPr>
              <w:spacing w:after="0"/>
              <w:jc w:val="center"/>
              <w:rPr>
                <w:rFonts w:ascii="Arial" w:hAnsi="Arial" w:cs="Arial"/>
                <w:color w:val="auto"/>
              </w:rPr>
            </w:pPr>
            <w:r w:rsidRPr="00E3119F">
              <w:rPr>
                <w:rFonts w:ascii="Arial" w:hAnsi="Arial" w:cs="Arial"/>
                <w:color w:val="auto"/>
              </w:rPr>
              <w:t>(naziv, naslov, davčna številka, matična številka</w:t>
            </w:r>
            <w:r w:rsidR="00F736FA">
              <w:rPr>
                <w:rFonts w:ascii="Arial" w:hAnsi="Arial" w:cs="Arial"/>
                <w:color w:val="auto"/>
              </w:rPr>
              <w:t>, ime in priimek zakonitih zas</w:t>
            </w:r>
            <w:r w:rsidR="0080546D">
              <w:rPr>
                <w:rFonts w:ascii="Arial" w:hAnsi="Arial" w:cs="Arial"/>
                <w:color w:val="auto"/>
              </w:rPr>
              <w:t>topnikov</w:t>
            </w:r>
            <w:r w:rsidRPr="00E3119F">
              <w:rPr>
                <w:rFonts w:ascii="Arial" w:hAnsi="Arial" w:cs="Arial"/>
                <w:color w:val="auto"/>
              </w:rPr>
              <w:t>)</w:t>
            </w:r>
          </w:p>
        </w:tc>
        <w:tc>
          <w:tcPr>
            <w:tcW w:w="49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EC9AFF" w14:textId="77777777" w:rsidR="00B94C16" w:rsidRPr="00805526" w:rsidRDefault="00B94C16" w:rsidP="00417C6B">
            <w:pPr>
              <w:spacing w:after="0"/>
              <w:jc w:val="center"/>
              <w:rPr>
                <w:rFonts w:ascii="Arial" w:hAnsi="Arial" w:cs="Arial"/>
                <w:b/>
                <w:color w:val="auto"/>
              </w:rPr>
            </w:pPr>
            <w:r w:rsidRPr="00805526">
              <w:rPr>
                <w:rFonts w:ascii="Arial" w:hAnsi="Arial" w:cs="Arial"/>
                <w:b/>
                <w:color w:val="auto"/>
              </w:rPr>
              <w:t>V</w:t>
            </w:r>
            <w:r>
              <w:rPr>
                <w:rFonts w:ascii="Arial" w:hAnsi="Arial" w:cs="Arial"/>
                <w:b/>
                <w:color w:val="auto"/>
              </w:rPr>
              <w:t>rsta gradbeno obrtniških in inštalacijskih del, ki jih bo izvajal podizvajalec</w:t>
            </w:r>
            <w:r w:rsidRPr="00805526">
              <w:rPr>
                <w:rFonts w:ascii="Arial" w:hAnsi="Arial" w:cs="Arial"/>
                <w:b/>
                <w:color w:val="auto"/>
              </w:rPr>
              <w:t>:</w:t>
            </w:r>
          </w:p>
        </w:tc>
      </w:tr>
      <w:tr w:rsidR="00B94C16" w:rsidRPr="004F6C5B" w14:paraId="0448A38F" w14:textId="77777777" w:rsidTr="00417C6B">
        <w:trPr>
          <w:trHeight w:val="851"/>
        </w:trPr>
        <w:tc>
          <w:tcPr>
            <w:tcW w:w="709" w:type="dxa"/>
            <w:tcBorders>
              <w:top w:val="single" w:sz="4" w:space="0" w:color="auto"/>
              <w:left w:val="single" w:sz="4" w:space="0" w:color="auto"/>
              <w:bottom w:val="single" w:sz="4" w:space="0" w:color="auto"/>
              <w:right w:val="single" w:sz="4" w:space="0" w:color="auto"/>
            </w:tcBorders>
            <w:vAlign w:val="center"/>
          </w:tcPr>
          <w:p w14:paraId="1C9EE4BC" w14:textId="77777777" w:rsidR="00B94C16" w:rsidRPr="00805526" w:rsidRDefault="00B94C16" w:rsidP="00417C6B">
            <w:pPr>
              <w:spacing w:after="0"/>
              <w:jc w:val="center"/>
              <w:rPr>
                <w:rFonts w:ascii="Arial" w:hAnsi="Arial" w:cs="Arial"/>
                <w:color w:val="auto"/>
              </w:rPr>
            </w:pPr>
            <w:r>
              <w:rPr>
                <w:rFonts w:ascii="Arial" w:hAnsi="Arial" w:cs="Arial"/>
                <w:color w:val="auto"/>
              </w:rPr>
              <w:t>1.</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B9D485" w14:textId="77777777" w:rsidR="00B94C16" w:rsidRPr="00805526" w:rsidRDefault="00B94C16" w:rsidP="00417C6B">
            <w:pPr>
              <w:spacing w:after="0"/>
              <w:rPr>
                <w:rFonts w:ascii="Arial" w:hAnsi="Arial" w:cs="Arial"/>
                <w:color w:val="auto"/>
              </w:rPr>
            </w:pPr>
          </w:p>
        </w:tc>
        <w:tc>
          <w:tcPr>
            <w:tcW w:w="49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1AAC15" w14:textId="77777777" w:rsidR="00B94C16" w:rsidRPr="00805526" w:rsidRDefault="00B94C16" w:rsidP="00417C6B">
            <w:pPr>
              <w:spacing w:after="0"/>
              <w:rPr>
                <w:rFonts w:ascii="Arial" w:hAnsi="Arial" w:cs="Arial"/>
                <w:color w:val="auto"/>
              </w:rPr>
            </w:pPr>
          </w:p>
        </w:tc>
      </w:tr>
      <w:tr w:rsidR="00B94C16" w:rsidRPr="004F6C5B" w14:paraId="14EEDA3B" w14:textId="77777777" w:rsidTr="00417C6B">
        <w:trPr>
          <w:trHeight w:val="851"/>
        </w:trPr>
        <w:tc>
          <w:tcPr>
            <w:tcW w:w="709" w:type="dxa"/>
            <w:tcBorders>
              <w:top w:val="single" w:sz="4" w:space="0" w:color="auto"/>
              <w:left w:val="single" w:sz="4" w:space="0" w:color="auto"/>
              <w:bottom w:val="single" w:sz="4" w:space="0" w:color="auto"/>
              <w:right w:val="single" w:sz="4" w:space="0" w:color="auto"/>
            </w:tcBorders>
            <w:vAlign w:val="center"/>
          </w:tcPr>
          <w:p w14:paraId="71B75739" w14:textId="77777777" w:rsidR="00B94C16" w:rsidRDefault="00B94C16" w:rsidP="00417C6B">
            <w:pPr>
              <w:spacing w:after="0"/>
              <w:jc w:val="center"/>
              <w:rPr>
                <w:rFonts w:ascii="Arial" w:hAnsi="Arial" w:cs="Arial"/>
                <w:color w:val="auto"/>
              </w:rPr>
            </w:pPr>
            <w:r>
              <w:rPr>
                <w:rFonts w:ascii="Arial" w:hAnsi="Arial" w:cs="Arial"/>
                <w:color w:val="auto"/>
              </w:rPr>
              <w:t>2.</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9A2157" w14:textId="77777777" w:rsidR="00B94C16" w:rsidRPr="00805526" w:rsidRDefault="00B94C16" w:rsidP="00417C6B">
            <w:pPr>
              <w:spacing w:after="0"/>
              <w:rPr>
                <w:rFonts w:ascii="Arial" w:hAnsi="Arial" w:cs="Arial"/>
                <w:color w:val="auto"/>
              </w:rPr>
            </w:pPr>
          </w:p>
        </w:tc>
        <w:tc>
          <w:tcPr>
            <w:tcW w:w="49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0FDD55B" w14:textId="77777777" w:rsidR="00B94C16" w:rsidRPr="00805526" w:rsidRDefault="00B94C16" w:rsidP="00417C6B">
            <w:pPr>
              <w:spacing w:after="0"/>
              <w:rPr>
                <w:rFonts w:ascii="Arial" w:hAnsi="Arial" w:cs="Arial"/>
                <w:color w:val="auto"/>
              </w:rPr>
            </w:pPr>
          </w:p>
        </w:tc>
      </w:tr>
      <w:tr w:rsidR="00B94C16" w:rsidRPr="004F6C5B" w14:paraId="4D95C864" w14:textId="77777777" w:rsidTr="00417C6B">
        <w:trPr>
          <w:trHeight w:val="851"/>
        </w:trPr>
        <w:tc>
          <w:tcPr>
            <w:tcW w:w="709" w:type="dxa"/>
            <w:tcBorders>
              <w:top w:val="single" w:sz="4" w:space="0" w:color="auto"/>
              <w:left w:val="single" w:sz="4" w:space="0" w:color="auto"/>
              <w:bottom w:val="single" w:sz="4" w:space="0" w:color="auto"/>
              <w:right w:val="single" w:sz="4" w:space="0" w:color="auto"/>
            </w:tcBorders>
            <w:vAlign w:val="center"/>
          </w:tcPr>
          <w:p w14:paraId="2A36B891" w14:textId="77777777" w:rsidR="00B94C16" w:rsidRDefault="00B94C16" w:rsidP="00417C6B">
            <w:pPr>
              <w:spacing w:after="0"/>
              <w:jc w:val="center"/>
              <w:rPr>
                <w:rFonts w:ascii="Arial" w:hAnsi="Arial" w:cs="Arial"/>
                <w:color w:val="auto"/>
              </w:rPr>
            </w:pPr>
            <w:r>
              <w:rPr>
                <w:rFonts w:ascii="Arial" w:hAnsi="Arial" w:cs="Arial"/>
                <w:color w:val="auto"/>
              </w:rPr>
              <w:t>3.</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534FD2" w14:textId="77777777" w:rsidR="00B94C16" w:rsidRPr="00805526" w:rsidRDefault="00B94C16" w:rsidP="00417C6B">
            <w:pPr>
              <w:spacing w:after="0"/>
              <w:rPr>
                <w:rFonts w:ascii="Arial" w:hAnsi="Arial" w:cs="Arial"/>
                <w:color w:val="auto"/>
              </w:rPr>
            </w:pPr>
          </w:p>
        </w:tc>
        <w:tc>
          <w:tcPr>
            <w:tcW w:w="49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729E728" w14:textId="77777777" w:rsidR="00B94C16" w:rsidRPr="00805526" w:rsidRDefault="00B94C16" w:rsidP="00417C6B">
            <w:pPr>
              <w:spacing w:after="0"/>
              <w:rPr>
                <w:rFonts w:ascii="Arial" w:hAnsi="Arial" w:cs="Arial"/>
                <w:color w:val="auto"/>
              </w:rPr>
            </w:pPr>
          </w:p>
        </w:tc>
      </w:tr>
    </w:tbl>
    <w:p w14:paraId="06357C86" w14:textId="77777777" w:rsidR="00B94C16" w:rsidRPr="00E578FD" w:rsidRDefault="00B94C16" w:rsidP="00B94C16">
      <w:pPr>
        <w:tabs>
          <w:tab w:val="right" w:pos="2556"/>
          <w:tab w:val="right" w:pos="9017"/>
        </w:tabs>
        <w:spacing w:after="0"/>
        <w:rPr>
          <w:rFonts w:ascii="Arial" w:hAnsi="Arial" w:cs="Arial"/>
          <w:i/>
          <w:sz w:val="20"/>
          <w:szCs w:val="20"/>
        </w:rPr>
      </w:pPr>
      <w:r w:rsidRPr="00E578FD">
        <w:rPr>
          <w:rFonts w:ascii="Arial" w:hAnsi="Arial" w:cs="Arial"/>
          <w:i/>
          <w:sz w:val="20"/>
          <w:szCs w:val="20"/>
        </w:rPr>
        <w:t>(Ponudnik navede vse podizvajalce, zato po potrebi doda dodatne vrstice v tabeli.)</w:t>
      </w:r>
    </w:p>
    <w:p w14:paraId="4CF6CC23" w14:textId="77777777" w:rsidR="00B94C16" w:rsidRDefault="00B94C16" w:rsidP="00B94C16">
      <w:pPr>
        <w:tabs>
          <w:tab w:val="right" w:pos="2556"/>
          <w:tab w:val="right" w:pos="9017"/>
        </w:tabs>
        <w:spacing w:after="0"/>
        <w:ind w:left="567"/>
        <w:rPr>
          <w:rFonts w:ascii="Arial" w:hAnsi="Arial" w:cs="Arial"/>
          <w:b/>
          <w:u w:val="single"/>
        </w:rPr>
      </w:pPr>
    </w:p>
    <w:p w14:paraId="7943ACB9" w14:textId="77777777" w:rsidR="003A28B9" w:rsidRDefault="003A28B9" w:rsidP="00B94C16">
      <w:pPr>
        <w:tabs>
          <w:tab w:val="right" w:pos="2556"/>
          <w:tab w:val="right" w:pos="9017"/>
        </w:tabs>
        <w:spacing w:after="0"/>
        <w:ind w:left="567"/>
        <w:rPr>
          <w:rFonts w:ascii="Arial" w:hAnsi="Arial" w:cs="Arial"/>
          <w:b/>
          <w:u w:val="single"/>
        </w:rPr>
      </w:pPr>
    </w:p>
    <w:p w14:paraId="038779F7" w14:textId="77777777" w:rsidR="003A28B9" w:rsidRPr="004F6C5B" w:rsidRDefault="003A28B9" w:rsidP="003A28B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A28B9" w:rsidRPr="004F6C5B" w14:paraId="3725C268" w14:textId="77777777" w:rsidTr="00417C6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B078132" w14:textId="77777777" w:rsidR="003A28B9" w:rsidRPr="004F6C5B" w:rsidRDefault="003A28B9" w:rsidP="00417C6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9F4468A" w14:textId="006873CB" w:rsidR="003A28B9" w:rsidRPr="004F6C5B" w:rsidRDefault="003A28B9" w:rsidP="00417C6B">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42DAD9" w14:textId="77777777" w:rsidR="003A28B9" w:rsidRPr="004F6C5B" w:rsidRDefault="003A28B9" w:rsidP="00417C6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PONUDNIK</w:t>
            </w:r>
          </w:p>
          <w:p w14:paraId="5ED291F1" w14:textId="77777777" w:rsidR="003A28B9" w:rsidRPr="004F6C5B" w:rsidRDefault="003A28B9" w:rsidP="00417C6B">
            <w:pPr>
              <w:suppressAutoHyphens/>
              <w:autoSpaceDN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ime in priimek zakonitega zastopnika in podpis</w:t>
            </w:r>
          </w:p>
          <w:p w14:paraId="4F35C5F5" w14:textId="77777777" w:rsidR="003A28B9" w:rsidRPr="004F6C5B" w:rsidRDefault="003A28B9" w:rsidP="00417C6B">
            <w:pPr>
              <w:suppressAutoHyphens/>
              <w:autoSpaceDN w:val="0"/>
              <w:spacing w:after="0"/>
              <w:ind w:right="6"/>
              <w:jc w:val="center"/>
              <w:textAlignment w:val="baseline"/>
              <w:rPr>
                <w:rFonts w:ascii="Arial" w:hAnsi="Arial" w:cs="Arial"/>
                <w:color w:val="auto"/>
                <w:kern w:val="3"/>
                <w:lang w:eastAsia="zh-CN"/>
              </w:rPr>
            </w:pPr>
          </w:p>
          <w:p w14:paraId="5CF8280F" w14:textId="77777777" w:rsidR="003A28B9" w:rsidRPr="004F6C5B" w:rsidRDefault="003A28B9" w:rsidP="00417C6B">
            <w:pPr>
              <w:suppressAutoHyphens/>
              <w:autoSpaceDN w:val="0"/>
              <w:spacing w:after="0"/>
              <w:ind w:right="6"/>
              <w:textAlignment w:val="baseline"/>
              <w:rPr>
                <w:rFonts w:ascii="Arial" w:hAnsi="Arial" w:cs="Arial"/>
                <w:color w:val="auto"/>
                <w:kern w:val="3"/>
                <w:lang w:eastAsia="zh-CN"/>
              </w:rPr>
            </w:pPr>
          </w:p>
        </w:tc>
      </w:tr>
      <w:tr w:rsidR="003A28B9" w:rsidRPr="004F6C5B" w14:paraId="79E59B34" w14:textId="77777777" w:rsidTr="00417C6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E9FEC65" w14:textId="422EE7DF" w:rsidR="003A28B9" w:rsidRPr="004F6C5B" w:rsidRDefault="003A28B9" w:rsidP="00417C6B">
            <w:pPr>
              <w:suppressAutoHyphens/>
              <w:autoSpaceDN w:val="0"/>
              <w:snapToGrid w:val="0"/>
              <w:spacing w:after="0"/>
              <w:ind w:right="6"/>
              <w:jc w:val="center"/>
              <w:textAlignment w:val="baseline"/>
              <w:rPr>
                <w:rFonts w:ascii="Arial" w:hAnsi="Arial" w:cs="Arial"/>
                <w:color w:val="auto"/>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83CA5A7" w14:textId="77777777" w:rsidR="003A28B9" w:rsidRPr="004F6C5B" w:rsidRDefault="003A28B9" w:rsidP="00417C6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ABABAA" w14:textId="77777777" w:rsidR="003A28B9" w:rsidRPr="004F6C5B" w:rsidRDefault="003A28B9" w:rsidP="00417C6B">
            <w:pPr>
              <w:widowControl w:val="0"/>
              <w:autoSpaceDN w:val="0"/>
              <w:spacing w:after="0"/>
              <w:textAlignment w:val="baseline"/>
              <w:rPr>
                <w:rFonts w:ascii="Arial" w:eastAsia="SimSun" w:hAnsi="Arial" w:cs="Arial"/>
                <w:color w:val="auto"/>
                <w:kern w:val="3"/>
                <w:lang w:eastAsia="zh-CN"/>
              </w:rPr>
            </w:pPr>
          </w:p>
        </w:tc>
      </w:tr>
    </w:tbl>
    <w:p w14:paraId="34462F0B" w14:textId="77777777" w:rsidR="003A28B9" w:rsidRPr="0007076F" w:rsidRDefault="003A28B9" w:rsidP="00B94C16">
      <w:pPr>
        <w:tabs>
          <w:tab w:val="right" w:pos="2556"/>
          <w:tab w:val="right" w:pos="9017"/>
        </w:tabs>
        <w:spacing w:after="0"/>
        <w:ind w:left="567"/>
        <w:rPr>
          <w:rFonts w:ascii="Arial" w:hAnsi="Arial" w:cs="Arial"/>
          <w:b/>
          <w:u w:val="single"/>
        </w:rPr>
      </w:pPr>
    </w:p>
    <w:p w14:paraId="3CA1AEC4" w14:textId="15022B4A" w:rsidR="00031DCC" w:rsidRPr="00A86D30" w:rsidRDefault="00031DCC" w:rsidP="00A86D30">
      <w:pPr>
        <w:pStyle w:val="Slog3"/>
        <w:rPr>
          <w:rStyle w:val="Neenpoudarek"/>
          <w:rFonts w:ascii="Arial" w:hAnsi="Arial" w:cs="Arial"/>
          <w:i/>
          <w:color w:val="auto"/>
          <w:sz w:val="22"/>
          <w:szCs w:val="22"/>
        </w:rPr>
      </w:pPr>
      <w:bookmarkStart w:id="17" w:name="_Toc517770134"/>
      <w:r w:rsidRPr="00A86D30">
        <w:rPr>
          <w:rStyle w:val="Neenpoudarek"/>
          <w:rFonts w:ascii="Arial" w:hAnsi="Arial" w:cs="Arial"/>
          <w:i/>
          <w:color w:val="auto"/>
          <w:sz w:val="22"/>
          <w:szCs w:val="22"/>
        </w:rPr>
        <w:lastRenderedPageBreak/>
        <w:t>P</w:t>
      </w:r>
      <w:r w:rsidR="00A86D30">
        <w:rPr>
          <w:rStyle w:val="Neenpoudarek"/>
          <w:rFonts w:ascii="Arial" w:hAnsi="Arial" w:cs="Arial"/>
          <w:i/>
          <w:color w:val="auto"/>
          <w:sz w:val="22"/>
          <w:szCs w:val="22"/>
        </w:rPr>
        <w:t>riloga</w:t>
      </w:r>
      <w:r w:rsidRPr="00A86D30">
        <w:rPr>
          <w:rStyle w:val="Neenpoudarek"/>
          <w:rFonts w:ascii="Arial" w:hAnsi="Arial" w:cs="Arial"/>
          <w:i/>
          <w:color w:val="auto"/>
          <w:sz w:val="22"/>
          <w:szCs w:val="22"/>
        </w:rPr>
        <w:t xml:space="preserve"> </w:t>
      </w:r>
      <w:r w:rsidR="004F11B9">
        <w:rPr>
          <w:rStyle w:val="Neenpoudarek"/>
          <w:rFonts w:ascii="Arial" w:hAnsi="Arial" w:cs="Arial"/>
          <w:i/>
          <w:color w:val="auto"/>
          <w:sz w:val="22"/>
          <w:szCs w:val="22"/>
        </w:rPr>
        <w:t>6</w:t>
      </w:r>
      <w:bookmarkEnd w:id="17"/>
    </w:p>
    <w:p w14:paraId="2CD59825" w14:textId="1C887746" w:rsidR="00031DCC" w:rsidRPr="004F6C5B" w:rsidRDefault="00031DCC" w:rsidP="00031DCC">
      <w:pPr>
        <w:pStyle w:val="Intenzivencitat"/>
      </w:pPr>
      <w:bookmarkStart w:id="18" w:name="_Toc517770135"/>
      <w:r w:rsidRPr="004F6C5B">
        <w:t>IZJAVA PODIZVAJALCA</w:t>
      </w:r>
      <w:bookmarkEnd w:id="15"/>
      <w:bookmarkEnd w:id="18"/>
    </w:p>
    <w:tbl>
      <w:tblPr>
        <w:tblW w:w="4819" w:type="dxa"/>
        <w:tblInd w:w="4253" w:type="dxa"/>
        <w:tblLook w:val="01E0" w:firstRow="1" w:lastRow="1" w:firstColumn="1" w:lastColumn="1" w:noHBand="0" w:noVBand="0"/>
      </w:tblPr>
      <w:tblGrid>
        <w:gridCol w:w="2551"/>
        <w:gridCol w:w="2268"/>
      </w:tblGrid>
      <w:tr w:rsidR="000547DB" w:rsidRPr="00272C0A" w14:paraId="7E18C82D" w14:textId="77777777" w:rsidTr="003A28B9">
        <w:trPr>
          <w:trHeight w:val="397"/>
        </w:trPr>
        <w:tc>
          <w:tcPr>
            <w:tcW w:w="2551" w:type="dxa"/>
            <w:vAlign w:val="bottom"/>
          </w:tcPr>
          <w:p w14:paraId="326D83BB" w14:textId="77777777" w:rsidR="00F81463" w:rsidRDefault="00F81463" w:rsidP="00417C6B">
            <w:pPr>
              <w:spacing w:after="0"/>
              <w:jc w:val="right"/>
              <w:rPr>
                <w:rFonts w:ascii="Arial" w:hAnsi="Arial" w:cs="Arial"/>
              </w:rPr>
            </w:pPr>
          </w:p>
          <w:p w14:paraId="369E8F9D" w14:textId="77777777" w:rsidR="000547DB" w:rsidRPr="00272C0A" w:rsidRDefault="000547DB" w:rsidP="00417C6B">
            <w:pPr>
              <w:spacing w:after="0"/>
              <w:jc w:val="right"/>
              <w:rPr>
                <w:rFonts w:ascii="Arial" w:hAnsi="Arial" w:cs="Arial"/>
              </w:rPr>
            </w:pPr>
            <w:r>
              <w:rPr>
                <w:rFonts w:ascii="Arial" w:hAnsi="Arial" w:cs="Arial"/>
              </w:rPr>
              <w:t>Datum:</w:t>
            </w:r>
          </w:p>
        </w:tc>
        <w:tc>
          <w:tcPr>
            <w:tcW w:w="2268" w:type="dxa"/>
            <w:tcBorders>
              <w:bottom w:val="single" w:sz="4" w:space="0" w:color="auto"/>
            </w:tcBorders>
            <w:vAlign w:val="center"/>
          </w:tcPr>
          <w:p w14:paraId="7BF8426A" w14:textId="77777777" w:rsidR="000547DB" w:rsidRPr="00272C0A" w:rsidRDefault="000547DB" w:rsidP="00417C6B">
            <w:pPr>
              <w:spacing w:after="0"/>
              <w:rPr>
                <w:rFonts w:ascii="Arial" w:hAnsi="Arial" w:cs="Arial"/>
              </w:rPr>
            </w:pPr>
          </w:p>
        </w:tc>
      </w:tr>
      <w:tr w:rsidR="000547DB" w:rsidRPr="00272C0A" w14:paraId="11B52D5C" w14:textId="77777777" w:rsidTr="003A28B9">
        <w:trPr>
          <w:trHeight w:val="397"/>
        </w:trPr>
        <w:tc>
          <w:tcPr>
            <w:tcW w:w="2551" w:type="dxa"/>
            <w:vAlign w:val="bottom"/>
          </w:tcPr>
          <w:p w14:paraId="17C4674D" w14:textId="441F39FC" w:rsidR="000547DB" w:rsidRPr="00272C0A" w:rsidRDefault="000547DB" w:rsidP="003A28B9">
            <w:pPr>
              <w:spacing w:after="0"/>
              <w:jc w:val="right"/>
              <w:rPr>
                <w:rFonts w:ascii="Arial" w:hAnsi="Arial" w:cs="Arial"/>
              </w:rPr>
            </w:pPr>
            <w:r w:rsidRPr="00436176">
              <w:rPr>
                <w:rFonts w:ascii="Arial" w:hAnsi="Arial" w:cs="Arial"/>
              </w:rPr>
              <w:t xml:space="preserve">Številka </w:t>
            </w:r>
            <w:r w:rsidR="003A28B9">
              <w:rPr>
                <w:rFonts w:ascii="Arial" w:hAnsi="Arial" w:cs="Arial"/>
              </w:rPr>
              <w:t>dokumenta</w:t>
            </w:r>
            <w:r>
              <w:rPr>
                <w:rFonts w:ascii="Arial" w:hAnsi="Arial" w:cs="Arial"/>
              </w:rPr>
              <w:t>:</w:t>
            </w:r>
          </w:p>
        </w:tc>
        <w:tc>
          <w:tcPr>
            <w:tcW w:w="2268" w:type="dxa"/>
            <w:tcBorders>
              <w:top w:val="single" w:sz="4" w:space="0" w:color="auto"/>
              <w:bottom w:val="single" w:sz="4" w:space="0" w:color="auto"/>
            </w:tcBorders>
            <w:vAlign w:val="center"/>
          </w:tcPr>
          <w:p w14:paraId="64BBBFAD" w14:textId="77777777" w:rsidR="000547DB" w:rsidRPr="00272C0A" w:rsidRDefault="000547DB" w:rsidP="00417C6B">
            <w:pPr>
              <w:spacing w:after="0"/>
              <w:rPr>
                <w:rFonts w:ascii="Arial" w:hAnsi="Arial" w:cs="Arial"/>
              </w:rPr>
            </w:pPr>
          </w:p>
        </w:tc>
      </w:tr>
    </w:tbl>
    <w:p w14:paraId="79F7B827" w14:textId="77777777" w:rsidR="000D05C5" w:rsidRDefault="000D05C5" w:rsidP="000547DB">
      <w:pPr>
        <w:tabs>
          <w:tab w:val="right" w:pos="2556"/>
          <w:tab w:val="right" w:pos="9017"/>
        </w:tabs>
        <w:spacing w:after="0"/>
        <w:rPr>
          <w:rFonts w:ascii="Arial" w:hAnsi="Arial" w:cs="Arial"/>
          <w:b/>
        </w:rPr>
      </w:pPr>
    </w:p>
    <w:p w14:paraId="6E99F045" w14:textId="7B448BF8" w:rsidR="000547DB" w:rsidRDefault="000547DB" w:rsidP="000547DB">
      <w:pPr>
        <w:tabs>
          <w:tab w:val="right" w:pos="2556"/>
          <w:tab w:val="right" w:pos="9017"/>
        </w:tabs>
        <w:spacing w:after="0"/>
        <w:rPr>
          <w:rFonts w:ascii="Arial" w:hAnsi="Arial" w:cs="Arial"/>
          <w:b/>
        </w:rPr>
      </w:pPr>
      <w:r w:rsidRPr="00436176">
        <w:rPr>
          <w:rFonts w:ascii="Arial" w:hAnsi="Arial" w:cs="Arial"/>
          <w:b/>
        </w:rPr>
        <w:t>PO</w:t>
      </w:r>
      <w:r>
        <w:rPr>
          <w:rFonts w:ascii="Arial" w:hAnsi="Arial" w:cs="Arial"/>
          <w:b/>
        </w:rPr>
        <w:t>DIZVAJALEC</w:t>
      </w:r>
      <w:r w:rsidRPr="00436176">
        <w:rPr>
          <w:rFonts w:ascii="Arial" w:hAnsi="Arial" w:cs="Arial"/>
          <w:b/>
        </w:rPr>
        <w:t>:</w:t>
      </w:r>
    </w:p>
    <w:tbl>
      <w:tblPr>
        <w:tblW w:w="9072" w:type="dxa"/>
        <w:tblInd w:w="-5" w:type="dxa"/>
        <w:tblLook w:val="01E0" w:firstRow="1" w:lastRow="1" w:firstColumn="1" w:lastColumn="1" w:noHBand="0" w:noVBand="0"/>
      </w:tblPr>
      <w:tblGrid>
        <w:gridCol w:w="1985"/>
        <w:gridCol w:w="7087"/>
      </w:tblGrid>
      <w:tr w:rsidR="000547DB" w:rsidRPr="004F6C5B" w14:paraId="4BD02035" w14:textId="77777777" w:rsidTr="00417C6B">
        <w:trPr>
          <w:trHeight w:val="397"/>
        </w:trPr>
        <w:tc>
          <w:tcPr>
            <w:tcW w:w="1985" w:type="dxa"/>
            <w:vAlign w:val="bottom"/>
          </w:tcPr>
          <w:p w14:paraId="22A37CB5" w14:textId="77777777" w:rsidR="000547DB" w:rsidRPr="00272C0A" w:rsidRDefault="000547DB" w:rsidP="00417C6B">
            <w:pPr>
              <w:spacing w:after="0"/>
              <w:rPr>
                <w:rFonts w:ascii="Arial" w:hAnsi="Arial" w:cs="Arial"/>
              </w:rPr>
            </w:pPr>
            <w:r w:rsidRPr="00272C0A">
              <w:rPr>
                <w:rFonts w:ascii="Arial" w:hAnsi="Arial" w:cs="Arial"/>
              </w:rPr>
              <w:t>Naziv:</w:t>
            </w:r>
          </w:p>
        </w:tc>
        <w:tc>
          <w:tcPr>
            <w:tcW w:w="7087" w:type="dxa"/>
            <w:tcBorders>
              <w:bottom w:val="single" w:sz="4" w:space="0" w:color="auto"/>
            </w:tcBorders>
            <w:vAlign w:val="center"/>
          </w:tcPr>
          <w:p w14:paraId="74F3E61F" w14:textId="77777777" w:rsidR="000547DB" w:rsidRPr="00272C0A" w:rsidRDefault="000547DB" w:rsidP="00417C6B">
            <w:pPr>
              <w:spacing w:after="0"/>
              <w:rPr>
                <w:rFonts w:ascii="Arial" w:hAnsi="Arial" w:cs="Arial"/>
              </w:rPr>
            </w:pPr>
          </w:p>
        </w:tc>
      </w:tr>
      <w:tr w:rsidR="000547DB" w:rsidRPr="004F6C5B" w14:paraId="05788499" w14:textId="77777777" w:rsidTr="00417C6B">
        <w:trPr>
          <w:trHeight w:val="397"/>
        </w:trPr>
        <w:tc>
          <w:tcPr>
            <w:tcW w:w="1985" w:type="dxa"/>
            <w:vAlign w:val="bottom"/>
          </w:tcPr>
          <w:p w14:paraId="0A706F4B" w14:textId="77777777" w:rsidR="000547DB" w:rsidRPr="00272C0A" w:rsidRDefault="000547DB" w:rsidP="00417C6B">
            <w:pPr>
              <w:spacing w:after="0"/>
              <w:rPr>
                <w:rFonts w:ascii="Arial" w:hAnsi="Arial" w:cs="Arial"/>
              </w:rPr>
            </w:pPr>
            <w:r w:rsidRPr="00272C0A">
              <w:rPr>
                <w:rFonts w:ascii="Arial" w:hAnsi="Arial" w:cs="Arial"/>
              </w:rPr>
              <w:t>Naslov:</w:t>
            </w:r>
          </w:p>
        </w:tc>
        <w:tc>
          <w:tcPr>
            <w:tcW w:w="7087" w:type="dxa"/>
            <w:tcBorders>
              <w:top w:val="single" w:sz="4" w:space="0" w:color="auto"/>
              <w:bottom w:val="single" w:sz="4" w:space="0" w:color="auto"/>
            </w:tcBorders>
            <w:vAlign w:val="center"/>
          </w:tcPr>
          <w:p w14:paraId="166A4227" w14:textId="77777777" w:rsidR="000547DB" w:rsidRPr="00272C0A" w:rsidRDefault="000547DB" w:rsidP="00417C6B">
            <w:pPr>
              <w:spacing w:after="0"/>
              <w:rPr>
                <w:rFonts w:ascii="Arial" w:hAnsi="Arial" w:cs="Arial"/>
              </w:rPr>
            </w:pPr>
          </w:p>
        </w:tc>
      </w:tr>
      <w:tr w:rsidR="000547DB" w:rsidRPr="004F6C5B" w14:paraId="4EC35D0F" w14:textId="77777777" w:rsidTr="00417C6B">
        <w:trPr>
          <w:trHeight w:val="397"/>
        </w:trPr>
        <w:tc>
          <w:tcPr>
            <w:tcW w:w="1985" w:type="dxa"/>
            <w:vAlign w:val="bottom"/>
          </w:tcPr>
          <w:p w14:paraId="7B839E6C" w14:textId="77777777" w:rsidR="000547DB" w:rsidRPr="00272C0A" w:rsidRDefault="000547DB" w:rsidP="00417C6B">
            <w:pPr>
              <w:spacing w:after="0"/>
              <w:rPr>
                <w:rFonts w:ascii="Arial" w:hAnsi="Arial" w:cs="Arial"/>
              </w:rPr>
            </w:pPr>
            <w:r w:rsidRPr="00272C0A">
              <w:rPr>
                <w:rFonts w:ascii="Arial" w:hAnsi="Arial" w:cs="Arial"/>
              </w:rPr>
              <w:t>Matična številka:</w:t>
            </w:r>
          </w:p>
        </w:tc>
        <w:tc>
          <w:tcPr>
            <w:tcW w:w="7087" w:type="dxa"/>
            <w:tcBorders>
              <w:top w:val="single" w:sz="4" w:space="0" w:color="auto"/>
              <w:bottom w:val="single" w:sz="4" w:space="0" w:color="auto"/>
            </w:tcBorders>
            <w:vAlign w:val="center"/>
          </w:tcPr>
          <w:p w14:paraId="036181F6" w14:textId="77777777" w:rsidR="000547DB" w:rsidRPr="00272C0A" w:rsidRDefault="000547DB" w:rsidP="00417C6B">
            <w:pPr>
              <w:spacing w:after="0"/>
              <w:rPr>
                <w:rFonts w:ascii="Arial" w:hAnsi="Arial" w:cs="Arial"/>
              </w:rPr>
            </w:pPr>
          </w:p>
        </w:tc>
      </w:tr>
      <w:tr w:rsidR="000547DB" w:rsidRPr="004F6C5B" w14:paraId="5410F366" w14:textId="77777777" w:rsidTr="00417C6B">
        <w:trPr>
          <w:trHeight w:val="397"/>
        </w:trPr>
        <w:tc>
          <w:tcPr>
            <w:tcW w:w="1985" w:type="dxa"/>
            <w:vAlign w:val="bottom"/>
          </w:tcPr>
          <w:p w14:paraId="37D5E61C" w14:textId="77777777" w:rsidR="000547DB" w:rsidRPr="00272C0A" w:rsidRDefault="000547DB" w:rsidP="00417C6B">
            <w:pPr>
              <w:spacing w:after="0"/>
              <w:rPr>
                <w:rFonts w:ascii="Arial" w:hAnsi="Arial" w:cs="Arial"/>
              </w:rPr>
            </w:pPr>
            <w:r>
              <w:rPr>
                <w:rFonts w:ascii="Arial" w:hAnsi="Arial" w:cs="Arial"/>
              </w:rPr>
              <w:t>Davčna številka</w:t>
            </w:r>
            <w:r w:rsidRPr="00272C0A">
              <w:rPr>
                <w:rFonts w:ascii="Arial" w:hAnsi="Arial" w:cs="Arial"/>
              </w:rPr>
              <w:t>:</w:t>
            </w:r>
          </w:p>
        </w:tc>
        <w:tc>
          <w:tcPr>
            <w:tcW w:w="7087" w:type="dxa"/>
            <w:tcBorders>
              <w:top w:val="single" w:sz="4" w:space="0" w:color="auto"/>
              <w:bottom w:val="single" w:sz="4" w:space="0" w:color="auto"/>
            </w:tcBorders>
            <w:vAlign w:val="center"/>
          </w:tcPr>
          <w:p w14:paraId="23E99BF6" w14:textId="77777777" w:rsidR="000547DB" w:rsidRPr="00272C0A" w:rsidRDefault="000547DB" w:rsidP="00417C6B">
            <w:pPr>
              <w:spacing w:after="0"/>
              <w:rPr>
                <w:rFonts w:ascii="Arial" w:hAnsi="Arial" w:cs="Arial"/>
              </w:rPr>
            </w:pPr>
          </w:p>
        </w:tc>
      </w:tr>
    </w:tbl>
    <w:p w14:paraId="29567163" w14:textId="77777777" w:rsidR="000547DB" w:rsidRDefault="000547DB" w:rsidP="000547DB">
      <w:pPr>
        <w:tabs>
          <w:tab w:val="right" w:pos="2556"/>
          <w:tab w:val="right" w:pos="5609"/>
        </w:tabs>
        <w:spacing w:after="0"/>
        <w:jc w:val="both"/>
        <w:rPr>
          <w:rFonts w:ascii="Arial" w:hAnsi="Arial" w:cs="Arial"/>
          <w:b/>
        </w:rPr>
      </w:pPr>
    </w:p>
    <w:p w14:paraId="0FBAA301" w14:textId="77777777" w:rsidR="000547DB" w:rsidRDefault="000547DB" w:rsidP="00DF4E0A">
      <w:pPr>
        <w:suppressAutoHyphens/>
        <w:autoSpaceDN w:val="0"/>
        <w:spacing w:after="0"/>
        <w:ind w:right="6"/>
        <w:jc w:val="both"/>
        <w:textAlignment w:val="baseline"/>
        <w:rPr>
          <w:rFonts w:ascii="Arial" w:hAnsi="Arial" w:cs="Arial"/>
          <w:color w:val="auto"/>
          <w:kern w:val="3"/>
          <w:lang w:eastAsia="zh-CN"/>
        </w:rPr>
      </w:pPr>
    </w:p>
    <w:p w14:paraId="7E856CB9" w14:textId="0D539A07" w:rsidR="00031DCC" w:rsidRDefault="00DF4E0A" w:rsidP="00DF4E0A">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V</w:t>
      </w:r>
      <w:r w:rsidR="00031DCC" w:rsidRPr="00F6606A">
        <w:rPr>
          <w:rFonts w:ascii="Arial" w:hAnsi="Arial" w:cs="Arial"/>
          <w:color w:val="auto"/>
          <w:kern w:val="3"/>
          <w:lang w:eastAsia="zh-CN"/>
        </w:rPr>
        <w:t xml:space="preserve"> zvezi z javnim naročilom »</w:t>
      </w:r>
      <w:r w:rsidRPr="00DF4E0A">
        <w:rPr>
          <w:rFonts w:ascii="Arial" w:hAnsi="Arial" w:cs="Arial"/>
          <w:color w:val="auto"/>
          <w:kern w:val="3"/>
          <w:lang w:eastAsia="zh-CN"/>
        </w:rPr>
        <w:t>Gradbeno obrtniška in inštalacijska dela v obdobju od 2018 do 202</w:t>
      </w:r>
      <w:r w:rsidR="002E498B">
        <w:rPr>
          <w:rFonts w:ascii="Arial" w:hAnsi="Arial" w:cs="Arial"/>
          <w:color w:val="auto"/>
          <w:kern w:val="3"/>
          <w:lang w:eastAsia="zh-CN"/>
        </w:rPr>
        <w:t>2</w:t>
      </w:r>
      <w:r>
        <w:rPr>
          <w:rFonts w:ascii="Arial" w:hAnsi="Arial" w:cs="Arial"/>
          <w:color w:val="auto"/>
          <w:kern w:val="3"/>
          <w:lang w:eastAsia="zh-CN"/>
        </w:rPr>
        <w:t>«</w:t>
      </w:r>
      <w:r w:rsidR="00031DCC" w:rsidRPr="00F6606A">
        <w:rPr>
          <w:rFonts w:ascii="Arial" w:hAnsi="Arial" w:cs="Arial"/>
          <w:color w:val="auto"/>
          <w:kern w:val="3"/>
          <w:lang w:eastAsia="zh-CN"/>
        </w:rPr>
        <w:t>, številka naročila</w:t>
      </w:r>
      <w:r w:rsidR="00031DCC" w:rsidRPr="00F6606A">
        <w:rPr>
          <w:rFonts w:ascii="Arial" w:hAnsi="Arial" w:cs="Arial"/>
          <w:b/>
          <w:bCs/>
          <w:color w:val="auto"/>
          <w:kern w:val="3"/>
          <w:lang w:eastAsia="zh-CN"/>
        </w:rPr>
        <w:t xml:space="preserve"> </w:t>
      </w:r>
      <w:r w:rsidR="00031DCC" w:rsidRPr="00F6606A">
        <w:rPr>
          <w:rFonts w:ascii="Arial" w:hAnsi="Arial" w:cs="Arial"/>
          <w:bCs/>
          <w:color w:val="auto"/>
          <w:kern w:val="3"/>
          <w:lang w:eastAsia="zh-CN"/>
        </w:rPr>
        <w:t>403/1</w:t>
      </w:r>
      <w:r>
        <w:rPr>
          <w:rFonts w:ascii="Arial" w:hAnsi="Arial" w:cs="Arial"/>
          <w:bCs/>
          <w:color w:val="auto"/>
          <w:kern w:val="3"/>
          <w:lang w:eastAsia="zh-CN"/>
        </w:rPr>
        <w:t>8</w:t>
      </w:r>
      <w:r w:rsidR="00031DCC" w:rsidRPr="00F6606A">
        <w:rPr>
          <w:rFonts w:ascii="Arial" w:hAnsi="Arial" w:cs="Arial"/>
          <w:bCs/>
          <w:color w:val="auto"/>
          <w:kern w:val="3"/>
          <w:lang w:eastAsia="zh-CN"/>
        </w:rPr>
        <w:t>-</w:t>
      </w:r>
      <w:r w:rsidR="00F44C67">
        <w:rPr>
          <w:rFonts w:ascii="Arial" w:hAnsi="Arial" w:cs="Arial"/>
          <w:bCs/>
          <w:color w:val="auto"/>
          <w:kern w:val="3"/>
          <w:lang w:eastAsia="zh-CN"/>
        </w:rPr>
        <w:t>81,</w:t>
      </w:r>
      <w:r w:rsidR="00031DCC" w:rsidRPr="00F6606A">
        <w:rPr>
          <w:rFonts w:ascii="Arial" w:hAnsi="Arial" w:cs="Arial"/>
          <w:color w:val="auto"/>
          <w:kern w:val="3"/>
          <w:lang w:eastAsia="zh-CN"/>
        </w:rPr>
        <w:t xml:space="preserve"> izjavljamo, da</w:t>
      </w:r>
      <w:r>
        <w:rPr>
          <w:rFonts w:ascii="Arial" w:hAnsi="Arial" w:cs="Arial"/>
          <w:color w:val="auto"/>
          <w:kern w:val="3"/>
          <w:lang w:eastAsia="zh-CN"/>
        </w:rPr>
        <w:t xml:space="preserve"> bomo sodelovali pri </w:t>
      </w:r>
      <w:r w:rsidR="00031DCC" w:rsidRPr="00F6606A">
        <w:rPr>
          <w:rFonts w:ascii="Arial" w:hAnsi="Arial" w:cs="Arial"/>
          <w:color w:val="auto"/>
          <w:kern w:val="3"/>
          <w:lang w:eastAsia="zh-CN"/>
        </w:rPr>
        <w:t>izv</w:t>
      </w:r>
      <w:r>
        <w:rPr>
          <w:rFonts w:ascii="Arial" w:hAnsi="Arial" w:cs="Arial"/>
          <w:color w:val="auto"/>
          <w:kern w:val="3"/>
          <w:lang w:eastAsia="zh-CN"/>
        </w:rPr>
        <w:t>ajanju posameznih javnih naročil</w:t>
      </w:r>
      <w:r>
        <w:rPr>
          <w:rStyle w:val="Sprotnaopomba-sklic"/>
          <w:rFonts w:ascii="Arial" w:hAnsi="Arial" w:cs="Arial"/>
          <w:color w:val="auto"/>
          <w:kern w:val="3"/>
          <w:lang w:eastAsia="zh-CN"/>
        </w:rPr>
        <w:footnoteReference w:id="5"/>
      </w:r>
      <w:r>
        <w:rPr>
          <w:rFonts w:ascii="Arial" w:hAnsi="Arial" w:cs="Arial"/>
          <w:color w:val="auto"/>
          <w:kern w:val="3"/>
          <w:lang w:eastAsia="zh-CN"/>
        </w:rPr>
        <w:t>, in sicer z izvedbo naslednjih vrst gradbeno obrtniških in instalacijskih del</w:t>
      </w:r>
      <w:r w:rsidR="00031DCC" w:rsidRPr="00F6606A">
        <w:rPr>
          <w:rFonts w:ascii="Arial" w:hAnsi="Arial" w:cs="Arial"/>
          <w:color w:val="auto"/>
          <w:kern w:val="3"/>
          <w:lang w:eastAsia="zh-CN"/>
        </w:rPr>
        <w:t>:</w:t>
      </w:r>
    </w:p>
    <w:p w14:paraId="157FAA3E" w14:textId="57C0C9F9" w:rsidR="00DF4E0A" w:rsidRPr="00F6606A" w:rsidRDefault="00DF4E0A" w:rsidP="00DF4E0A">
      <w:pPr>
        <w:suppressAutoHyphens/>
        <w:autoSpaceDN w:val="0"/>
        <w:spacing w:after="0" w:line="480" w:lineRule="auto"/>
        <w:ind w:right="6"/>
        <w:jc w:val="both"/>
        <w:textAlignment w:val="baseline"/>
        <w:rPr>
          <w:rFonts w:ascii="Arial" w:hAnsi="Arial" w:cs="Arial"/>
          <w:color w:val="auto"/>
          <w:kern w:val="3"/>
          <w:lang w:eastAsia="zh-CN"/>
        </w:rPr>
      </w:pPr>
      <w:r>
        <w:rPr>
          <w:rFonts w:ascii="Arial" w:hAnsi="Arial" w:cs="Arial"/>
          <w:color w:val="auto"/>
          <w:kern w:val="3"/>
          <w:lang w:eastAsia="zh-CN"/>
        </w:rPr>
        <w:t>______________________________________________________________________________________________________________________________________________________________________________________________________________________________</w:t>
      </w:r>
    </w:p>
    <w:p w14:paraId="47379726" w14:textId="4FDB3728" w:rsidR="000547DB" w:rsidRDefault="00DF4E0A" w:rsidP="00DF4E0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DF4E0A">
        <w:rPr>
          <w:rFonts w:ascii="Arial" w:hAnsi="Arial" w:cs="Arial"/>
          <w:color w:val="auto"/>
          <w:kern w:val="3"/>
          <w:lang w:eastAsia="zh-CN"/>
        </w:rPr>
        <w:t xml:space="preserve">in </w:t>
      </w:r>
      <w:r w:rsidR="000547DB">
        <w:rPr>
          <w:rFonts w:ascii="Arial" w:hAnsi="Arial" w:cs="Arial"/>
          <w:color w:val="auto"/>
          <w:kern w:val="3"/>
          <w:lang w:eastAsia="zh-CN"/>
        </w:rPr>
        <w:tab/>
      </w:r>
      <w:r w:rsidR="000547DB" w:rsidRPr="00787F0C">
        <w:rPr>
          <w:rFonts w:ascii="Arial" w:hAnsi="Arial" w:cs="Arial"/>
          <w:bCs/>
        </w:rPr>
        <w:fldChar w:fldCharType="begin">
          <w:ffData>
            <w:name w:val="Potrditev2"/>
            <w:enabled/>
            <w:calcOnExit w:val="0"/>
            <w:checkBox>
              <w:sizeAuto/>
              <w:default w:val="0"/>
            </w:checkBox>
          </w:ffData>
        </w:fldChar>
      </w:r>
      <w:r w:rsidR="000547DB" w:rsidRPr="00787F0C">
        <w:rPr>
          <w:rFonts w:ascii="Arial" w:hAnsi="Arial" w:cs="Arial"/>
          <w:bCs/>
        </w:rPr>
        <w:instrText xml:space="preserve"> FORMCHECKBOX </w:instrText>
      </w:r>
      <w:r w:rsidR="00BF54CA">
        <w:rPr>
          <w:rFonts w:ascii="Arial" w:hAnsi="Arial" w:cs="Arial"/>
          <w:bCs/>
        </w:rPr>
      </w:r>
      <w:r w:rsidR="00BF54CA">
        <w:rPr>
          <w:rFonts w:ascii="Arial" w:hAnsi="Arial" w:cs="Arial"/>
          <w:bCs/>
        </w:rPr>
        <w:fldChar w:fldCharType="separate"/>
      </w:r>
      <w:r w:rsidR="000547DB" w:rsidRPr="00787F0C">
        <w:rPr>
          <w:rFonts w:ascii="Arial" w:hAnsi="Arial" w:cs="Arial"/>
          <w:bCs/>
        </w:rPr>
        <w:fldChar w:fldCharType="end"/>
      </w:r>
      <w:r w:rsidR="000547DB" w:rsidRPr="00787F0C">
        <w:rPr>
          <w:rFonts w:ascii="Arial" w:hAnsi="Arial" w:cs="Arial"/>
          <w:bCs/>
        </w:rPr>
        <w:t xml:space="preserve"> </w:t>
      </w:r>
      <w:r w:rsidR="000547DB">
        <w:rPr>
          <w:rFonts w:ascii="Arial" w:hAnsi="Arial" w:cs="Arial"/>
          <w:bCs/>
        </w:rPr>
        <w:t>zahtevamo</w:t>
      </w:r>
      <w:r w:rsidR="000547DB" w:rsidRPr="00787F0C">
        <w:rPr>
          <w:rFonts w:ascii="Arial" w:hAnsi="Arial" w:cs="Arial"/>
          <w:color w:val="auto"/>
          <w:lang w:eastAsia="zh-CN"/>
        </w:rPr>
        <w:t xml:space="preserve"> </w:t>
      </w:r>
      <w:r w:rsidR="000547DB" w:rsidRPr="00787F0C">
        <w:rPr>
          <w:rFonts w:ascii="Arial" w:hAnsi="Arial" w:cs="Arial"/>
          <w:color w:val="auto"/>
          <w:lang w:eastAsia="zh-CN"/>
        </w:rPr>
        <w:tab/>
      </w:r>
      <w:r w:rsidR="000547DB" w:rsidRPr="00787F0C">
        <w:rPr>
          <w:rFonts w:ascii="Arial" w:hAnsi="Arial" w:cs="Arial"/>
          <w:color w:val="auto"/>
          <w:lang w:eastAsia="zh-CN"/>
        </w:rPr>
        <w:tab/>
      </w:r>
      <w:r w:rsidR="000547DB" w:rsidRPr="00787F0C">
        <w:rPr>
          <w:rFonts w:ascii="Arial" w:hAnsi="Arial" w:cs="Arial"/>
          <w:color w:val="auto"/>
          <w:lang w:eastAsia="zh-CN"/>
        </w:rPr>
        <w:tab/>
      </w:r>
      <w:r w:rsidR="000547DB" w:rsidRPr="00787F0C">
        <w:rPr>
          <w:rFonts w:ascii="Arial" w:hAnsi="Arial" w:cs="Arial"/>
          <w:bCs/>
        </w:rPr>
        <w:fldChar w:fldCharType="begin">
          <w:ffData>
            <w:name w:val="Potrditev2"/>
            <w:enabled/>
            <w:calcOnExit w:val="0"/>
            <w:checkBox>
              <w:sizeAuto/>
              <w:default w:val="0"/>
            </w:checkBox>
          </w:ffData>
        </w:fldChar>
      </w:r>
      <w:r w:rsidR="000547DB" w:rsidRPr="00787F0C">
        <w:rPr>
          <w:rFonts w:ascii="Arial" w:hAnsi="Arial" w:cs="Arial"/>
          <w:bCs/>
        </w:rPr>
        <w:instrText xml:space="preserve"> FORMCHECKBOX </w:instrText>
      </w:r>
      <w:r w:rsidR="00BF54CA">
        <w:rPr>
          <w:rFonts w:ascii="Arial" w:hAnsi="Arial" w:cs="Arial"/>
          <w:bCs/>
        </w:rPr>
      </w:r>
      <w:r w:rsidR="00BF54CA">
        <w:rPr>
          <w:rFonts w:ascii="Arial" w:hAnsi="Arial" w:cs="Arial"/>
          <w:bCs/>
        </w:rPr>
        <w:fldChar w:fldCharType="separate"/>
      </w:r>
      <w:r w:rsidR="000547DB" w:rsidRPr="00787F0C">
        <w:rPr>
          <w:rFonts w:ascii="Arial" w:hAnsi="Arial" w:cs="Arial"/>
          <w:bCs/>
        </w:rPr>
        <w:fldChar w:fldCharType="end"/>
      </w:r>
      <w:r w:rsidR="000547DB" w:rsidRPr="00787F0C">
        <w:rPr>
          <w:rFonts w:ascii="Arial" w:hAnsi="Arial" w:cs="Arial"/>
          <w:bCs/>
        </w:rPr>
        <w:t xml:space="preserve"> </w:t>
      </w:r>
      <w:r w:rsidR="000547DB" w:rsidRPr="00787F0C">
        <w:rPr>
          <w:rFonts w:ascii="Arial" w:hAnsi="Arial" w:cs="Arial"/>
          <w:color w:val="auto"/>
          <w:lang w:eastAsia="zh-CN"/>
        </w:rPr>
        <w:t>ne</w:t>
      </w:r>
      <w:r w:rsidR="000547DB">
        <w:rPr>
          <w:rFonts w:ascii="Arial" w:hAnsi="Arial" w:cs="Arial"/>
          <w:color w:val="auto"/>
          <w:lang w:eastAsia="zh-CN"/>
        </w:rPr>
        <w:t xml:space="preserve"> </w:t>
      </w:r>
      <w:r w:rsidR="00031DCC" w:rsidRPr="00DF4E0A">
        <w:rPr>
          <w:rFonts w:ascii="Arial" w:hAnsi="Arial" w:cs="Arial"/>
          <w:color w:val="auto"/>
          <w:kern w:val="3"/>
          <w:lang w:eastAsia="zh-CN"/>
        </w:rPr>
        <w:t xml:space="preserve">zahtevamo  </w:t>
      </w:r>
    </w:p>
    <w:p w14:paraId="27DFD159" w14:textId="77777777" w:rsidR="000547DB" w:rsidRDefault="000547DB" w:rsidP="00DF4E0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44AC7F0" w14:textId="3AAE6811" w:rsidR="00031DCC" w:rsidRPr="00DF4E0A" w:rsidRDefault="00031DCC" w:rsidP="00DF4E0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DF4E0A">
        <w:rPr>
          <w:rFonts w:ascii="Arial" w:hAnsi="Arial" w:cs="Arial"/>
          <w:color w:val="auto"/>
          <w:kern w:val="3"/>
          <w:lang w:eastAsia="zh-CN"/>
        </w:rPr>
        <w:t>da naročnik našo terjatev plačuje neposredno</w:t>
      </w:r>
      <w:r w:rsidRPr="00F6606A">
        <w:rPr>
          <w:rStyle w:val="Sprotnaopomba-sklic"/>
          <w:rFonts w:ascii="Arial" w:hAnsi="Arial" w:cs="Arial"/>
          <w:color w:val="auto"/>
          <w:kern w:val="3"/>
          <w:lang w:eastAsia="zh-CN"/>
        </w:rPr>
        <w:footnoteReference w:id="6"/>
      </w:r>
      <w:r w:rsidRPr="00DF4E0A">
        <w:rPr>
          <w:rFonts w:ascii="Arial" w:hAnsi="Arial" w:cs="Arial"/>
          <w:color w:val="auto"/>
          <w:kern w:val="3"/>
          <w:lang w:eastAsia="zh-CN"/>
        </w:rPr>
        <w:t>.</w:t>
      </w:r>
    </w:p>
    <w:p w14:paraId="33E51CC7" w14:textId="0C84614C" w:rsidR="00031DCC" w:rsidRPr="00782CAB" w:rsidRDefault="00031DCC" w:rsidP="00031DCC">
      <w:pPr>
        <w:spacing w:after="0"/>
        <w:jc w:val="both"/>
        <w:rPr>
          <w:rFonts w:ascii="Arial" w:hAnsi="Arial" w:cs="Arial"/>
          <w:color w:val="auto"/>
          <w:sz w:val="20"/>
          <w:szCs w:val="20"/>
          <w:lang w:eastAsia="zh-CN"/>
        </w:rPr>
      </w:pPr>
      <w:r>
        <w:rPr>
          <w:rFonts w:ascii="Arial" w:hAnsi="Arial" w:cs="Arial"/>
          <w:color w:val="auto"/>
          <w:kern w:val="3"/>
          <w:sz w:val="16"/>
          <w:szCs w:val="16"/>
          <w:lang w:eastAsia="zh-CN"/>
        </w:rPr>
        <w:t xml:space="preserve">               </w:t>
      </w:r>
      <w:r w:rsidRPr="00782CAB">
        <w:rPr>
          <w:rFonts w:ascii="Arial" w:hAnsi="Arial" w:cs="Arial"/>
          <w:color w:val="auto"/>
          <w:kern w:val="3"/>
          <w:sz w:val="20"/>
          <w:szCs w:val="20"/>
          <w:lang w:eastAsia="zh-CN"/>
        </w:rPr>
        <w:t xml:space="preserve">   </w:t>
      </w:r>
    </w:p>
    <w:p w14:paraId="3FCC92AF" w14:textId="77777777" w:rsidR="00DF4E0A" w:rsidRDefault="00DF4E0A" w:rsidP="00031DCC">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31DCC" w:rsidRPr="00F6606A" w14:paraId="343D89B6" w14:textId="77777777" w:rsidTr="00B23D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4C61D6" w14:textId="77777777" w:rsidR="00031DCC" w:rsidRPr="00F6606A" w:rsidRDefault="00031DCC" w:rsidP="00B23D2A">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24AFA" w14:textId="2A9A66DA" w:rsidR="00031DCC" w:rsidRPr="00F6606A" w:rsidRDefault="00031DCC" w:rsidP="00B23D2A">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131271" w14:textId="77777777" w:rsidR="00031DCC" w:rsidRPr="00F6606A" w:rsidRDefault="00031DCC" w:rsidP="00B23D2A">
            <w:pPr>
              <w:suppressAutoHyphens/>
              <w:autoSpaceDN w:val="0"/>
              <w:snapToGrid w:val="0"/>
              <w:spacing w:after="0"/>
              <w:ind w:right="6"/>
              <w:jc w:val="center"/>
              <w:textAlignment w:val="baseline"/>
              <w:rPr>
                <w:rFonts w:ascii="Arial" w:hAnsi="Arial" w:cs="Arial"/>
                <w:color w:val="auto"/>
                <w:kern w:val="3"/>
                <w:lang w:eastAsia="zh-CN"/>
              </w:rPr>
            </w:pPr>
            <w:r w:rsidRPr="00F6606A">
              <w:rPr>
                <w:rFonts w:ascii="Arial" w:hAnsi="Arial" w:cs="Arial"/>
                <w:color w:val="auto"/>
                <w:kern w:val="3"/>
                <w:lang w:eastAsia="zh-CN"/>
              </w:rPr>
              <w:t>PODIZVAJALEC</w:t>
            </w:r>
          </w:p>
          <w:p w14:paraId="59B746AD" w14:textId="77777777" w:rsidR="00031DCC" w:rsidRPr="00F6606A" w:rsidRDefault="00031DCC" w:rsidP="00B23D2A">
            <w:pPr>
              <w:suppressAutoHyphens/>
              <w:autoSpaceDN w:val="0"/>
              <w:spacing w:after="0"/>
              <w:ind w:right="6"/>
              <w:jc w:val="center"/>
              <w:textAlignment w:val="baseline"/>
              <w:rPr>
                <w:rFonts w:ascii="Arial" w:hAnsi="Arial" w:cs="Arial"/>
                <w:color w:val="auto"/>
                <w:kern w:val="3"/>
                <w:lang w:eastAsia="zh-CN"/>
              </w:rPr>
            </w:pPr>
            <w:r w:rsidRPr="00F6606A">
              <w:rPr>
                <w:rFonts w:ascii="Arial" w:hAnsi="Arial" w:cs="Arial"/>
                <w:color w:val="auto"/>
                <w:kern w:val="3"/>
                <w:lang w:eastAsia="zh-CN"/>
              </w:rPr>
              <w:t>ime in priimek zakonitega zastopnika in podpis</w:t>
            </w:r>
          </w:p>
          <w:p w14:paraId="671F3B94" w14:textId="77777777" w:rsidR="00031DCC" w:rsidRPr="00F6606A" w:rsidRDefault="00031DCC" w:rsidP="00B23D2A">
            <w:pPr>
              <w:suppressAutoHyphens/>
              <w:autoSpaceDN w:val="0"/>
              <w:spacing w:after="0"/>
              <w:ind w:right="6"/>
              <w:jc w:val="center"/>
              <w:textAlignment w:val="baseline"/>
              <w:rPr>
                <w:rFonts w:ascii="Arial" w:hAnsi="Arial" w:cs="Arial"/>
                <w:color w:val="auto"/>
                <w:kern w:val="3"/>
                <w:lang w:eastAsia="zh-CN"/>
              </w:rPr>
            </w:pPr>
          </w:p>
        </w:tc>
      </w:tr>
      <w:tr w:rsidR="00031DCC" w:rsidRPr="004F6C5B" w14:paraId="44510756" w14:textId="77777777" w:rsidTr="00B23D2A">
        <w:trPr>
          <w:trHeight w:val="742"/>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D8E901" w14:textId="2F60AB5A" w:rsidR="00031DCC" w:rsidRPr="004F6C5B" w:rsidRDefault="00031DCC" w:rsidP="00B23D2A">
            <w:pPr>
              <w:suppressAutoHyphens/>
              <w:autoSpaceDN w:val="0"/>
              <w:snapToGrid w:val="0"/>
              <w:spacing w:after="0"/>
              <w:ind w:right="6"/>
              <w:jc w:val="center"/>
              <w:textAlignment w:val="baseline"/>
              <w:rPr>
                <w:rFonts w:ascii="Arial" w:hAnsi="Arial" w:cs="Arial"/>
                <w:color w:val="auto"/>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6F95B2" w14:textId="77777777" w:rsidR="00031DCC" w:rsidRPr="004F6C5B" w:rsidRDefault="00031DCC" w:rsidP="00B23D2A">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CE8856" w14:textId="77777777" w:rsidR="00031DCC" w:rsidRPr="004F6C5B" w:rsidRDefault="00031DCC" w:rsidP="00B23D2A">
            <w:pPr>
              <w:widowControl w:val="0"/>
              <w:autoSpaceDN w:val="0"/>
              <w:spacing w:after="0"/>
              <w:textAlignment w:val="baseline"/>
              <w:rPr>
                <w:rFonts w:ascii="Arial" w:eastAsia="SimSun" w:hAnsi="Arial" w:cs="Arial"/>
                <w:color w:val="auto"/>
                <w:kern w:val="3"/>
                <w:lang w:eastAsia="zh-CN"/>
              </w:rPr>
            </w:pPr>
          </w:p>
        </w:tc>
      </w:tr>
    </w:tbl>
    <w:p w14:paraId="66A63CA0" w14:textId="2944938D" w:rsidR="00995ECB" w:rsidRDefault="00995ECB" w:rsidP="00A86D30">
      <w:pPr>
        <w:pStyle w:val="Slog3"/>
        <w:rPr>
          <w:rStyle w:val="Neenpoudarek"/>
          <w:rFonts w:ascii="Arial" w:hAnsi="Arial" w:cs="Arial"/>
          <w:i/>
          <w:color w:val="auto"/>
          <w:sz w:val="22"/>
          <w:szCs w:val="22"/>
        </w:rPr>
      </w:pPr>
      <w:bookmarkStart w:id="19" w:name="_Toc517770136"/>
      <w:r>
        <w:rPr>
          <w:rStyle w:val="Neenpoudarek"/>
          <w:rFonts w:ascii="Arial" w:hAnsi="Arial" w:cs="Arial"/>
          <w:i/>
          <w:color w:val="auto"/>
          <w:sz w:val="22"/>
          <w:szCs w:val="22"/>
        </w:rPr>
        <w:lastRenderedPageBreak/>
        <w:t xml:space="preserve">Priloga </w:t>
      </w:r>
      <w:r w:rsidR="004F11B9">
        <w:rPr>
          <w:rStyle w:val="Neenpoudarek"/>
          <w:rFonts w:ascii="Arial" w:hAnsi="Arial" w:cs="Arial"/>
          <w:i/>
          <w:color w:val="auto"/>
          <w:sz w:val="22"/>
          <w:szCs w:val="22"/>
        </w:rPr>
        <w:t>7</w:t>
      </w:r>
      <w:bookmarkEnd w:id="19"/>
    </w:p>
    <w:p w14:paraId="623A234E" w14:textId="77777777" w:rsidR="00995ECB" w:rsidRPr="00995ECB" w:rsidRDefault="00995ECB" w:rsidP="00995ECB">
      <w:pPr>
        <w:pBdr>
          <w:top w:val="single" w:sz="4" w:space="10" w:color="541C72"/>
          <w:bottom w:val="single" w:sz="4" w:space="10" w:color="541C72"/>
        </w:pBdr>
        <w:shd w:val="pct5" w:color="F8F2FC" w:fill="F7EFFB"/>
        <w:spacing w:after="0"/>
        <w:jc w:val="center"/>
        <w:outlineLvl w:val="1"/>
        <w:rPr>
          <w:rFonts w:ascii="Arial" w:hAnsi="Arial" w:cs="Arial"/>
          <w:b/>
          <w:bCs/>
          <w:i/>
          <w:iCs/>
          <w:color w:val="auto"/>
          <w:spacing w:val="20"/>
          <w:lang w:eastAsia="zh-CN"/>
        </w:rPr>
      </w:pPr>
      <w:bookmarkStart w:id="20" w:name="_Toc507063018"/>
      <w:bookmarkStart w:id="21" w:name="_Toc517770137"/>
      <w:r w:rsidRPr="00995ECB">
        <w:rPr>
          <w:rFonts w:ascii="Arial" w:hAnsi="Arial" w:cs="Arial"/>
          <w:b/>
          <w:bCs/>
          <w:i/>
          <w:iCs/>
          <w:color w:val="auto"/>
          <w:spacing w:val="20"/>
          <w:lang w:eastAsia="zh-CN"/>
        </w:rPr>
        <w:t>IZJAVA O LASTNIŠTVU</w:t>
      </w:r>
      <w:bookmarkEnd w:id="20"/>
      <w:bookmarkEnd w:id="21"/>
    </w:p>
    <w:p w14:paraId="6B694E5D" w14:textId="77777777" w:rsidR="00995ECB" w:rsidRPr="00995ECB" w:rsidRDefault="00995ECB" w:rsidP="00995ECB">
      <w:pPr>
        <w:widowControl w:val="0"/>
        <w:autoSpaceDE w:val="0"/>
        <w:autoSpaceDN w:val="0"/>
        <w:adjustRightInd w:val="0"/>
        <w:spacing w:before="120" w:after="0"/>
        <w:jc w:val="both"/>
        <w:rPr>
          <w:rFonts w:ascii="Arial" w:hAnsi="Arial" w:cs="Arial"/>
          <w:noProof/>
        </w:rPr>
      </w:pPr>
      <w:r w:rsidRPr="00995ECB">
        <w:rPr>
          <w:rFonts w:ascii="Arial" w:hAnsi="Arial" w:cs="Arial"/>
          <w:noProof/>
        </w:rPr>
        <w:t xml:space="preserve">Zaradi namena iz šestega odstavka 14. člena Zakona o integriteti in preprečevanju korupcije (Uradni list RS, št. 69/11 – uradno prečiščeno besedilo; ZIntPK), tj. zaradi zagotovitve transparentnosti posla in preprečitve korupcijskih tveganj pri sklepanju pravnih poslov, kot zakoniti zastopnik ponudnika v postopku javnega naročanja podajam naslednjo </w:t>
      </w:r>
    </w:p>
    <w:p w14:paraId="41F02D43" w14:textId="77777777" w:rsidR="00995ECB" w:rsidRPr="00995ECB" w:rsidRDefault="00995ECB" w:rsidP="00995ECB">
      <w:pPr>
        <w:widowControl w:val="0"/>
        <w:autoSpaceDE w:val="0"/>
        <w:autoSpaceDN w:val="0"/>
        <w:adjustRightInd w:val="0"/>
        <w:spacing w:after="0"/>
        <w:jc w:val="center"/>
        <w:rPr>
          <w:rFonts w:ascii="Arial" w:hAnsi="Arial" w:cs="Arial"/>
          <w:b/>
          <w:bCs/>
          <w:noProof/>
        </w:rPr>
      </w:pPr>
    </w:p>
    <w:p w14:paraId="36053756" w14:textId="77777777" w:rsidR="00995ECB" w:rsidRPr="00995ECB" w:rsidRDefault="00995ECB" w:rsidP="00995ECB">
      <w:pPr>
        <w:widowControl w:val="0"/>
        <w:autoSpaceDE w:val="0"/>
        <w:autoSpaceDN w:val="0"/>
        <w:adjustRightInd w:val="0"/>
        <w:spacing w:after="0"/>
        <w:jc w:val="center"/>
        <w:rPr>
          <w:rFonts w:ascii="Arial" w:hAnsi="Arial" w:cs="Arial"/>
          <w:b/>
          <w:bCs/>
          <w:noProof/>
        </w:rPr>
      </w:pPr>
    </w:p>
    <w:p w14:paraId="0128A979" w14:textId="77777777" w:rsidR="00995ECB" w:rsidRPr="00995ECB" w:rsidRDefault="00995ECB" w:rsidP="00995ECB">
      <w:pPr>
        <w:widowControl w:val="0"/>
        <w:autoSpaceDE w:val="0"/>
        <w:autoSpaceDN w:val="0"/>
        <w:adjustRightInd w:val="0"/>
        <w:spacing w:after="0"/>
        <w:jc w:val="center"/>
        <w:rPr>
          <w:rFonts w:ascii="Arial" w:hAnsi="Arial" w:cs="Arial"/>
          <w:noProof/>
        </w:rPr>
      </w:pPr>
      <w:r w:rsidRPr="00995ECB">
        <w:rPr>
          <w:rFonts w:ascii="Arial" w:hAnsi="Arial" w:cs="Arial"/>
          <w:b/>
          <w:bCs/>
          <w:noProof/>
        </w:rPr>
        <w:t>IZJAVO O UDELEŽBI FIZIČNIH IN PRAVNIH OSEB V LASTNIŠTVU PONUDNIKA / PREVZEMNIKA</w:t>
      </w:r>
    </w:p>
    <w:p w14:paraId="0FFA4886"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0FBCEDB0"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5237"/>
      </w:tblGrid>
      <w:tr w:rsidR="00995ECB" w:rsidRPr="00995ECB" w14:paraId="36B95B5E" w14:textId="77777777" w:rsidTr="00993716">
        <w:trPr>
          <w:trHeight w:val="192"/>
        </w:trPr>
        <w:tc>
          <w:tcPr>
            <w:tcW w:w="3857" w:type="dxa"/>
            <w:tcBorders>
              <w:top w:val="single" w:sz="4" w:space="0" w:color="auto"/>
              <w:left w:val="single" w:sz="4" w:space="0" w:color="auto"/>
              <w:bottom w:val="single" w:sz="4" w:space="0" w:color="auto"/>
              <w:right w:val="single" w:sz="4" w:space="0" w:color="auto"/>
            </w:tcBorders>
          </w:tcPr>
          <w:p w14:paraId="5DF72FF9" w14:textId="77777777" w:rsidR="00995ECB" w:rsidRPr="00995ECB" w:rsidRDefault="00995ECB" w:rsidP="00995ECB">
            <w:pPr>
              <w:spacing w:after="0"/>
              <w:jc w:val="both"/>
              <w:rPr>
                <w:rFonts w:ascii="Arial" w:hAnsi="Arial" w:cs="Arial"/>
                <w:color w:val="auto"/>
                <w:lang w:eastAsia="sl-SI"/>
              </w:rPr>
            </w:pPr>
            <w:r w:rsidRPr="00995ECB">
              <w:rPr>
                <w:rFonts w:ascii="Arial" w:hAnsi="Arial" w:cs="Arial"/>
                <w:color w:val="auto"/>
                <w:lang w:eastAsia="sl-SI"/>
              </w:rPr>
              <w:t>Opis posla (npr. pogodba o …, dobava …, ponudba št. ... ipd.):</w:t>
            </w:r>
          </w:p>
        </w:tc>
        <w:tc>
          <w:tcPr>
            <w:tcW w:w="5237" w:type="dxa"/>
            <w:tcBorders>
              <w:top w:val="single" w:sz="4" w:space="0" w:color="auto"/>
              <w:left w:val="single" w:sz="4" w:space="0" w:color="auto"/>
              <w:bottom w:val="single" w:sz="4" w:space="0" w:color="auto"/>
              <w:right w:val="single" w:sz="4" w:space="0" w:color="auto"/>
            </w:tcBorders>
          </w:tcPr>
          <w:p w14:paraId="6EF83A09" w14:textId="19C3309A" w:rsidR="00995ECB" w:rsidRPr="00995ECB" w:rsidRDefault="00995ECB" w:rsidP="00995ECB">
            <w:pPr>
              <w:spacing w:after="0"/>
              <w:jc w:val="both"/>
              <w:rPr>
                <w:rFonts w:ascii="Arial" w:hAnsi="Arial" w:cs="Arial"/>
                <w:color w:val="auto"/>
              </w:rPr>
            </w:pPr>
            <w:r w:rsidRPr="00995ECB">
              <w:rPr>
                <w:rFonts w:ascii="Arial" w:hAnsi="Arial" w:cs="Arial"/>
                <w:color w:val="auto"/>
                <w:lang w:eastAsia="sl-SI"/>
              </w:rPr>
              <w:t>Javno naročilo »</w:t>
            </w:r>
            <w:r w:rsidR="00F81463" w:rsidRPr="00F81463">
              <w:rPr>
                <w:rFonts w:ascii="Arial" w:hAnsi="Arial" w:cs="Arial"/>
              </w:rPr>
              <w:t>Gradbeno obrtniška in inštalacijska dela v obdobju od 2018 do 2022</w:t>
            </w:r>
            <w:r w:rsidRPr="00995ECB">
              <w:rPr>
                <w:rFonts w:ascii="Arial" w:hAnsi="Arial" w:cs="Arial"/>
                <w:color w:val="auto"/>
                <w:lang w:eastAsia="sl-SI"/>
              </w:rPr>
              <w:t>«</w:t>
            </w:r>
            <w:r w:rsidRPr="00995ECB">
              <w:rPr>
                <w:rFonts w:ascii="Arial" w:hAnsi="Arial" w:cs="Arial"/>
                <w:color w:val="auto"/>
              </w:rPr>
              <w:t xml:space="preserve">, </w:t>
            </w:r>
          </w:p>
          <w:p w14:paraId="43D753DF" w14:textId="4549914F" w:rsidR="00995ECB" w:rsidRPr="00995ECB" w:rsidRDefault="00995ECB" w:rsidP="00F81463">
            <w:pPr>
              <w:spacing w:after="0"/>
              <w:jc w:val="both"/>
              <w:rPr>
                <w:rFonts w:ascii="Arial" w:hAnsi="Arial" w:cs="Arial"/>
                <w:color w:val="auto"/>
                <w:lang w:eastAsia="sl-SI"/>
              </w:rPr>
            </w:pPr>
            <w:r w:rsidRPr="00995ECB">
              <w:rPr>
                <w:rFonts w:ascii="Arial" w:hAnsi="Arial" w:cs="Arial"/>
                <w:color w:val="auto"/>
              </w:rPr>
              <w:t>številka naročila, 403/18-8</w:t>
            </w:r>
            <w:r w:rsidR="00F81463">
              <w:rPr>
                <w:rFonts w:ascii="Arial" w:hAnsi="Arial" w:cs="Arial"/>
                <w:color w:val="auto"/>
              </w:rPr>
              <w:t>1</w:t>
            </w:r>
          </w:p>
        </w:tc>
      </w:tr>
    </w:tbl>
    <w:p w14:paraId="7FF2F851"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272D2D18"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0B27BA54" w14:textId="77777777" w:rsidR="00995ECB" w:rsidRPr="00995ECB" w:rsidRDefault="00995ECB" w:rsidP="00995ECB">
      <w:pPr>
        <w:widowControl w:val="0"/>
        <w:autoSpaceDE w:val="0"/>
        <w:autoSpaceDN w:val="0"/>
        <w:adjustRightInd w:val="0"/>
        <w:spacing w:after="0"/>
        <w:jc w:val="both"/>
        <w:rPr>
          <w:rFonts w:ascii="Arial" w:hAnsi="Arial" w:cs="Arial"/>
          <w:b/>
          <w:bCs/>
          <w:noProof/>
        </w:rPr>
      </w:pPr>
      <w:r w:rsidRPr="00995ECB">
        <w:rPr>
          <w:rFonts w:ascii="Arial" w:hAnsi="Arial" w:cs="Arial"/>
          <w:b/>
          <w:bCs/>
          <w:noProof/>
        </w:rPr>
        <w:t xml:space="preserve">Podatki o ponudniku </w:t>
      </w:r>
      <w:r w:rsidRPr="00995ECB">
        <w:rPr>
          <w:rFonts w:ascii="Arial" w:hAnsi="Arial" w:cs="Arial"/>
          <w:bCs/>
          <w:i/>
          <w:noProof/>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995ECB" w:rsidRPr="00995ECB" w14:paraId="2948DEC2" w14:textId="77777777" w:rsidTr="00993716">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0E23DC5F" w14:textId="77777777" w:rsidR="00995ECB" w:rsidRPr="00995ECB" w:rsidRDefault="00995ECB" w:rsidP="00995ECB">
            <w:pPr>
              <w:spacing w:after="0"/>
              <w:jc w:val="both"/>
              <w:rPr>
                <w:rFonts w:ascii="Arial" w:hAnsi="Arial" w:cs="Arial"/>
                <w:color w:val="auto"/>
                <w:lang w:eastAsia="sl-SI"/>
              </w:rPr>
            </w:pPr>
            <w:r w:rsidRPr="00995ECB">
              <w:rPr>
                <w:rFonts w:ascii="Arial" w:hAnsi="Arial" w:cs="Arial"/>
                <w:color w:val="auto"/>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10C9D04D" w14:textId="77777777" w:rsidR="00995ECB" w:rsidRPr="00995ECB" w:rsidRDefault="00995ECB" w:rsidP="00995ECB">
            <w:pPr>
              <w:spacing w:after="0"/>
              <w:rPr>
                <w:rFonts w:ascii="Arial" w:hAnsi="Arial" w:cs="Arial"/>
                <w:b/>
                <w:color w:val="auto"/>
                <w:lang w:eastAsia="sl-SI"/>
              </w:rPr>
            </w:pPr>
          </w:p>
        </w:tc>
      </w:tr>
      <w:tr w:rsidR="00995ECB" w:rsidRPr="00995ECB" w14:paraId="38C075B0" w14:textId="77777777" w:rsidTr="0099371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6B968893" w14:textId="77777777" w:rsidR="00995ECB" w:rsidRPr="00995ECB" w:rsidRDefault="00995ECB" w:rsidP="00995ECB">
            <w:pPr>
              <w:spacing w:after="0"/>
              <w:jc w:val="both"/>
              <w:rPr>
                <w:rFonts w:ascii="Arial" w:hAnsi="Arial" w:cs="Arial"/>
                <w:color w:val="auto"/>
                <w:lang w:eastAsia="sl-SI"/>
              </w:rPr>
            </w:pPr>
            <w:r w:rsidRPr="00995ECB">
              <w:rPr>
                <w:rFonts w:ascii="Arial" w:hAnsi="Arial" w:cs="Arial"/>
                <w:color w:val="auto"/>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09024FEA" w14:textId="77777777" w:rsidR="00995ECB" w:rsidRPr="00995ECB" w:rsidRDefault="00995ECB" w:rsidP="00995ECB">
            <w:pPr>
              <w:spacing w:after="0"/>
              <w:rPr>
                <w:rFonts w:ascii="Arial" w:hAnsi="Arial" w:cs="Arial"/>
                <w:b/>
                <w:color w:val="auto"/>
                <w:lang w:eastAsia="sl-SI"/>
              </w:rPr>
            </w:pPr>
          </w:p>
        </w:tc>
      </w:tr>
      <w:tr w:rsidR="00995ECB" w:rsidRPr="00995ECB" w14:paraId="4B54EC28" w14:textId="77777777" w:rsidTr="0099371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A6FA4D2" w14:textId="77777777" w:rsidR="00995ECB" w:rsidRPr="00995ECB" w:rsidRDefault="00995ECB" w:rsidP="00995ECB">
            <w:pPr>
              <w:spacing w:after="0"/>
              <w:jc w:val="both"/>
              <w:rPr>
                <w:rFonts w:ascii="Arial" w:hAnsi="Arial" w:cs="Arial"/>
                <w:color w:val="auto"/>
                <w:lang w:eastAsia="sl-SI"/>
              </w:rPr>
            </w:pPr>
            <w:r w:rsidRPr="00995ECB">
              <w:rPr>
                <w:rFonts w:ascii="Arial" w:hAnsi="Arial" w:cs="Arial"/>
                <w:color w:val="auto"/>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3812FBDC" w14:textId="77777777" w:rsidR="00995ECB" w:rsidRPr="00995ECB" w:rsidRDefault="00995ECB" w:rsidP="00995ECB">
            <w:pPr>
              <w:spacing w:after="0"/>
              <w:rPr>
                <w:rFonts w:ascii="Arial" w:hAnsi="Arial" w:cs="Arial"/>
                <w:b/>
                <w:noProof/>
                <w:color w:val="auto"/>
              </w:rPr>
            </w:pPr>
          </w:p>
        </w:tc>
      </w:tr>
      <w:tr w:rsidR="00995ECB" w:rsidRPr="00995ECB" w14:paraId="7721086C" w14:textId="77777777" w:rsidTr="0099371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13F48E14" w14:textId="77777777" w:rsidR="00995ECB" w:rsidRPr="00995ECB" w:rsidRDefault="00995ECB" w:rsidP="00995ECB">
            <w:pPr>
              <w:spacing w:after="0"/>
              <w:jc w:val="both"/>
              <w:rPr>
                <w:rFonts w:ascii="Arial" w:hAnsi="Arial" w:cs="Arial"/>
                <w:color w:val="auto"/>
                <w:lang w:eastAsia="sl-SI"/>
              </w:rPr>
            </w:pPr>
            <w:r w:rsidRPr="00995ECB">
              <w:rPr>
                <w:rFonts w:ascii="Arial" w:hAnsi="Arial" w:cs="Arial"/>
                <w:color w:val="auto"/>
                <w:lang w:eastAsia="sl-SI"/>
              </w:rPr>
              <w:t>Ponudnik je nosilec tihe družbe</w:t>
            </w:r>
            <w:r w:rsidRPr="00995ECB">
              <w:rPr>
                <w:rFonts w:ascii="Arial" w:hAnsi="Arial" w:cs="Arial"/>
                <w:b/>
                <w:color w:val="auto"/>
                <w:lang w:eastAsia="sl-SI"/>
              </w:rPr>
              <w:t>*</w:t>
            </w:r>
            <w:r w:rsidRPr="00995ECB">
              <w:rPr>
                <w:rFonts w:ascii="Arial" w:hAnsi="Arial" w:cs="Arial"/>
                <w:color w:val="auto"/>
                <w:lang w:eastAsia="sl-SI"/>
              </w:rPr>
              <w:t xml:space="preserve">: </w:t>
            </w:r>
            <w:r w:rsidRPr="00995ECB">
              <w:rPr>
                <w:rFonts w:ascii="Arial" w:hAnsi="Arial" w:cs="Arial"/>
                <w:i/>
                <w:color w:val="auto"/>
                <w:sz w:val="20"/>
                <w:szCs w:val="20"/>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27FB5D0C"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4"/>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BF54CA">
              <w:rPr>
                <w:rFonts w:ascii="Arial" w:eastAsia="Times New Roman" w:hAnsi="Arial" w:cs="Arial"/>
                <w:b/>
                <w:noProof/>
                <w:color w:val="auto"/>
              </w:rPr>
            </w:r>
            <w:r w:rsidR="00BF54CA">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DA</w:t>
            </w:r>
          </w:p>
        </w:tc>
        <w:tc>
          <w:tcPr>
            <w:tcW w:w="2789" w:type="dxa"/>
            <w:tcBorders>
              <w:top w:val="single" w:sz="4" w:space="0" w:color="auto"/>
              <w:left w:val="nil"/>
              <w:bottom w:val="single" w:sz="4" w:space="0" w:color="auto"/>
              <w:right w:val="single" w:sz="4" w:space="0" w:color="auto"/>
            </w:tcBorders>
            <w:vAlign w:val="center"/>
          </w:tcPr>
          <w:p w14:paraId="712D6FA5"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5"/>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BF54CA">
              <w:rPr>
                <w:rFonts w:ascii="Arial" w:eastAsia="Times New Roman" w:hAnsi="Arial" w:cs="Arial"/>
                <w:b/>
                <w:noProof/>
                <w:color w:val="auto"/>
              </w:rPr>
            </w:r>
            <w:r w:rsidR="00BF54CA">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NE</w:t>
            </w:r>
          </w:p>
        </w:tc>
      </w:tr>
    </w:tbl>
    <w:p w14:paraId="494CFE43"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29C320E4"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3DD1886B"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b/>
          <w:bCs/>
          <w:noProof/>
        </w:rPr>
        <w:t xml:space="preserve">Lastniška struktura ponudnika </w:t>
      </w:r>
    </w:p>
    <w:p w14:paraId="2A6B568D"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72E4255A"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b/>
          <w:bCs/>
          <w:noProof/>
        </w:rPr>
        <w:t>1.1.</w:t>
      </w:r>
      <w:r w:rsidRPr="00995ECB">
        <w:rPr>
          <w:rFonts w:ascii="Arial" w:hAnsi="Arial" w:cs="Arial"/>
          <w:noProof/>
        </w:rPr>
        <w:t xml:space="preserve"> </w:t>
      </w:r>
      <w:r w:rsidRPr="00995ECB">
        <w:rPr>
          <w:rFonts w:ascii="Arial" w:hAnsi="Arial" w:cs="Arial"/>
          <w:b/>
          <w:bCs/>
          <w:noProof/>
        </w:rPr>
        <w:t xml:space="preserve">Podatki o udeležbi fizičnih oseb v lastništvu ponudnika, vključno s tihimi družbeniki: </w:t>
      </w:r>
    </w:p>
    <w:p w14:paraId="3579EE7F"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21BF6145"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Za vsako fizično osebo, udeleženo v lastništvu ponudnika z več kot 5 % deležem,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995ECB" w:rsidRPr="00995ECB" w14:paraId="4FAA1CA0" w14:textId="77777777" w:rsidTr="00993716">
        <w:trPr>
          <w:trHeight w:val="410"/>
        </w:trPr>
        <w:tc>
          <w:tcPr>
            <w:tcW w:w="3823" w:type="dxa"/>
            <w:shd w:val="clear" w:color="auto" w:fill="auto"/>
            <w:vAlign w:val="center"/>
          </w:tcPr>
          <w:p w14:paraId="46035375" w14:textId="77777777" w:rsidR="00995ECB" w:rsidRPr="00995ECB" w:rsidRDefault="00995ECB" w:rsidP="00995ECB">
            <w:pPr>
              <w:spacing w:after="0"/>
              <w:rPr>
                <w:rFonts w:ascii="Arial" w:eastAsia="Times New Roman" w:hAnsi="Arial" w:cs="Arial"/>
                <w:color w:val="auto"/>
                <w:lang w:eastAsia="sl-SI"/>
              </w:rPr>
            </w:pPr>
            <w:r w:rsidRPr="00995ECB">
              <w:rPr>
                <w:rFonts w:ascii="Arial" w:eastAsia="Times New Roman" w:hAnsi="Arial" w:cs="Arial"/>
                <w:color w:val="auto"/>
                <w:lang w:eastAsia="sl-SI"/>
              </w:rPr>
              <w:t>Ime in priimek:</w:t>
            </w:r>
          </w:p>
        </w:tc>
        <w:tc>
          <w:tcPr>
            <w:tcW w:w="5237" w:type="dxa"/>
            <w:gridSpan w:val="2"/>
            <w:shd w:val="clear" w:color="auto" w:fill="auto"/>
          </w:tcPr>
          <w:p w14:paraId="08A57C9C"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79ECD2CF" w14:textId="77777777" w:rsidTr="00993716">
        <w:tc>
          <w:tcPr>
            <w:tcW w:w="3823" w:type="dxa"/>
            <w:shd w:val="clear" w:color="auto" w:fill="auto"/>
            <w:vAlign w:val="center"/>
          </w:tcPr>
          <w:p w14:paraId="4C19098E"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779067D8"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7EC70E74" w14:textId="77777777" w:rsidTr="00993716">
        <w:trPr>
          <w:trHeight w:val="390"/>
        </w:trPr>
        <w:tc>
          <w:tcPr>
            <w:tcW w:w="3823" w:type="dxa"/>
            <w:shd w:val="clear" w:color="auto" w:fill="auto"/>
            <w:vAlign w:val="center"/>
          </w:tcPr>
          <w:p w14:paraId="0D604D75"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lastRenderedPageBreak/>
              <w:t>Delež lastništva ponudnika:</w:t>
            </w:r>
          </w:p>
        </w:tc>
        <w:tc>
          <w:tcPr>
            <w:tcW w:w="5237" w:type="dxa"/>
            <w:gridSpan w:val="2"/>
            <w:shd w:val="clear" w:color="auto" w:fill="auto"/>
          </w:tcPr>
          <w:p w14:paraId="42883787"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3CA6B9F4" w14:textId="77777777" w:rsidTr="00993716">
        <w:tc>
          <w:tcPr>
            <w:tcW w:w="3823" w:type="dxa"/>
            <w:shd w:val="clear" w:color="auto" w:fill="auto"/>
            <w:vAlign w:val="center"/>
          </w:tcPr>
          <w:p w14:paraId="3582853B"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 xml:space="preserve">Tihi družbenik*: </w:t>
            </w:r>
          </w:p>
          <w:p w14:paraId="6B3E0378" w14:textId="77777777" w:rsidR="00995ECB" w:rsidRPr="00995ECB" w:rsidRDefault="00995ECB" w:rsidP="00995ECB">
            <w:pPr>
              <w:spacing w:after="0"/>
              <w:jc w:val="both"/>
              <w:rPr>
                <w:rFonts w:ascii="Arial" w:eastAsia="Times New Roman" w:hAnsi="Arial" w:cs="Arial"/>
                <w:i/>
                <w:color w:val="auto"/>
                <w:sz w:val="20"/>
                <w:szCs w:val="20"/>
                <w:lang w:eastAsia="sl-SI"/>
              </w:rPr>
            </w:pPr>
            <w:r w:rsidRPr="00995ECB">
              <w:rPr>
                <w:rFonts w:ascii="Arial" w:eastAsia="Times New Roman" w:hAnsi="Arial" w:cs="Arial"/>
                <w:i/>
                <w:color w:val="auto"/>
                <w:sz w:val="20"/>
                <w:szCs w:val="20"/>
                <w:lang w:eastAsia="sl-SI"/>
              </w:rPr>
              <w:t>(ustrezno označi)</w:t>
            </w:r>
          </w:p>
        </w:tc>
        <w:tc>
          <w:tcPr>
            <w:tcW w:w="2446" w:type="dxa"/>
            <w:tcBorders>
              <w:right w:val="nil"/>
            </w:tcBorders>
            <w:shd w:val="clear" w:color="auto" w:fill="auto"/>
            <w:vAlign w:val="center"/>
          </w:tcPr>
          <w:p w14:paraId="45180708"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4"/>
                  <w:enabled/>
                  <w:calcOnExit w:val="0"/>
                  <w:checkBox>
                    <w:sizeAuto/>
                    <w:default w:val="0"/>
                  </w:checkBox>
                </w:ffData>
              </w:fldChar>
            </w:r>
            <w:bookmarkStart w:id="22" w:name="Potrditev4"/>
            <w:r w:rsidRPr="00995ECB">
              <w:rPr>
                <w:rFonts w:ascii="Arial" w:eastAsia="Times New Roman" w:hAnsi="Arial" w:cs="Arial"/>
                <w:b/>
                <w:noProof/>
                <w:color w:val="auto"/>
              </w:rPr>
              <w:instrText xml:space="preserve"> FORMCHECKBOX </w:instrText>
            </w:r>
            <w:r w:rsidR="00BF54CA">
              <w:rPr>
                <w:rFonts w:ascii="Arial" w:eastAsia="Times New Roman" w:hAnsi="Arial" w:cs="Arial"/>
                <w:b/>
                <w:noProof/>
                <w:color w:val="auto"/>
              </w:rPr>
            </w:r>
            <w:r w:rsidR="00BF54CA">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bookmarkEnd w:id="22"/>
            <w:r w:rsidRPr="00995ECB">
              <w:rPr>
                <w:rFonts w:ascii="Arial" w:eastAsia="Times New Roman" w:hAnsi="Arial" w:cs="Arial"/>
                <w:b/>
                <w:noProof/>
                <w:color w:val="auto"/>
              </w:rPr>
              <w:t xml:space="preserve"> DA</w:t>
            </w:r>
          </w:p>
        </w:tc>
        <w:tc>
          <w:tcPr>
            <w:tcW w:w="2791" w:type="dxa"/>
            <w:tcBorders>
              <w:left w:val="nil"/>
            </w:tcBorders>
            <w:shd w:val="clear" w:color="auto" w:fill="auto"/>
            <w:vAlign w:val="center"/>
          </w:tcPr>
          <w:p w14:paraId="45D2A23C"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5"/>
                  <w:enabled/>
                  <w:calcOnExit w:val="0"/>
                  <w:checkBox>
                    <w:sizeAuto/>
                    <w:default w:val="0"/>
                  </w:checkBox>
                </w:ffData>
              </w:fldChar>
            </w:r>
            <w:bookmarkStart w:id="23" w:name="Potrditev5"/>
            <w:r w:rsidRPr="00995ECB">
              <w:rPr>
                <w:rFonts w:ascii="Arial" w:eastAsia="Times New Roman" w:hAnsi="Arial" w:cs="Arial"/>
                <w:b/>
                <w:noProof/>
                <w:color w:val="auto"/>
              </w:rPr>
              <w:instrText xml:space="preserve"> FORMCHECKBOX </w:instrText>
            </w:r>
            <w:r w:rsidR="00BF54CA">
              <w:rPr>
                <w:rFonts w:ascii="Arial" w:eastAsia="Times New Roman" w:hAnsi="Arial" w:cs="Arial"/>
                <w:b/>
                <w:noProof/>
                <w:color w:val="auto"/>
              </w:rPr>
            </w:r>
            <w:r w:rsidR="00BF54CA">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bookmarkEnd w:id="23"/>
            <w:r w:rsidRPr="00995ECB">
              <w:rPr>
                <w:rFonts w:ascii="Arial" w:eastAsia="Times New Roman" w:hAnsi="Arial" w:cs="Arial"/>
                <w:b/>
                <w:noProof/>
                <w:color w:val="auto"/>
              </w:rPr>
              <w:t xml:space="preserve"> NE</w:t>
            </w:r>
          </w:p>
        </w:tc>
      </w:tr>
      <w:tr w:rsidR="00995ECB" w:rsidRPr="00995ECB" w14:paraId="3BA5D24B" w14:textId="77777777" w:rsidTr="00993716">
        <w:trPr>
          <w:trHeight w:val="438"/>
        </w:trPr>
        <w:tc>
          <w:tcPr>
            <w:tcW w:w="3823" w:type="dxa"/>
            <w:shd w:val="clear" w:color="auto" w:fill="auto"/>
            <w:vAlign w:val="center"/>
          </w:tcPr>
          <w:p w14:paraId="63389D88"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Če DA, navedite nosilca tihe družbe</w:t>
            </w:r>
            <w:r w:rsidRPr="00995ECB">
              <w:rPr>
                <w:rFonts w:ascii="Arial" w:eastAsia="Times New Roman" w:hAnsi="Arial" w:cs="Arial"/>
                <w:b/>
                <w:color w:val="auto"/>
                <w:lang w:eastAsia="sl-SI"/>
              </w:rPr>
              <w:t>*</w:t>
            </w:r>
            <w:r w:rsidRPr="00995ECB">
              <w:rPr>
                <w:rFonts w:ascii="Arial" w:eastAsia="Times New Roman" w:hAnsi="Arial" w:cs="Arial"/>
                <w:color w:val="auto"/>
                <w:lang w:eastAsia="sl-SI"/>
              </w:rPr>
              <w:t>:</w:t>
            </w:r>
          </w:p>
        </w:tc>
        <w:tc>
          <w:tcPr>
            <w:tcW w:w="5237" w:type="dxa"/>
            <w:gridSpan w:val="2"/>
            <w:shd w:val="clear" w:color="auto" w:fill="auto"/>
          </w:tcPr>
          <w:p w14:paraId="0E0046B9" w14:textId="77777777" w:rsidR="00995ECB" w:rsidRPr="00995ECB" w:rsidRDefault="00995ECB" w:rsidP="00995ECB">
            <w:pPr>
              <w:spacing w:after="0"/>
              <w:jc w:val="both"/>
              <w:rPr>
                <w:rFonts w:ascii="Arial" w:eastAsia="Times New Roman" w:hAnsi="Arial" w:cs="Arial"/>
                <w:b/>
                <w:noProof/>
                <w:color w:val="auto"/>
              </w:rPr>
            </w:pPr>
          </w:p>
        </w:tc>
      </w:tr>
    </w:tbl>
    <w:p w14:paraId="63814BBB" w14:textId="77777777" w:rsidR="00995ECB" w:rsidRPr="00995ECB" w:rsidRDefault="00995ECB" w:rsidP="00995ECB">
      <w:pPr>
        <w:widowControl w:val="0"/>
        <w:autoSpaceDE w:val="0"/>
        <w:autoSpaceDN w:val="0"/>
        <w:adjustRightInd w:val="0"/>
        <w:spacing w:after="0"/>
        <w:jc w:val="both"/>
        <w:rPr>
          <w:rFonts w:ascii="Arial" w:hAnsi="Arial" w:cs="Arial"/>
          <w:i/>
          <w:noProof/>
          <w:sz w:val="20"/>
          <w:szCs w:val="20"/>
        </w:rPr>
      </w:pPr>
      <w:r w:rsidRPr="00995ECB">
        <w:rPr>
          <w:rFonts w:ascii="Arial" w:hAnsi="Arial" w:cs="Arial"/>
          <w:i/>
          <w:noProof/>
          <w:sz w:val="20"/>
          <w:szCs w:val="20"/>
        </w:rPr>
        <w:t xml:space="preserve">(ponudnik izpolni tabelo za vsako fizično osebo, zato po potrebi kopira tabelo) </w:t>
      </w:r>
    </w:p>
    <w:p w14:paraId="72431F85"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141D2250"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3CBA073E" w14:textId="77777777" w:rsidR="00995ECB" w:rsidRPr="00995ECB" w:rsidRDefault="00995ECB" w:rsidP="00995ECB">
      <w:pPr>
        <w:widowControl w:val="0"/>
        <w:autoSpaceDE w:val="0"/>
        <w:autoSpaceDN w:val="0"/>
        <w:adjustRightInd w:val="0"/>
        <w:spacing w:after="0"/>
        <w:jc w:val="both"/>
        <w:rPr>
          <w:rFonts w:ascii="Arial" w:hAnsi="Arial" w:cs="Arial"/>
          <w:b/>
          <w:bCs/>
          <w:noProof/>
        </w:rPr>
      </w:pPr>
      <w:r w:rsidRPr="00995ECB">
        <w:rPr>
          <w:rFonts w:ascii="Arial" w:hAnsi="Arial" w:cs="Arial"/>
          <w:b/>
          <w:bCs/>
          <w:noProof/>
        </w:rPr>
        <w:t>1.2.</w:t>
      </w:r>
      <w:r w:rsidRPr="00995ECB">
        <w:rPr>
          <w:rFonts w:ascii="Arial" w:hAnsi="Arial" w:cs="Arial"/>
          <w:noProof/>
        </w:rPr>
        <w:t xml:space="preserve"> </w:t>
      </w:r>
      <w:r w:rsidRPr="00995ECB">
        <w:rPr>
          <w:rFonts w:ascii="Arial" w:hAnsi="Arial" w:cs="Arial"/>
          <w:b/>
          <w:bCs/>
          <w:noProof/>
        </w:rPr>
        <w:t xml:space="preserve">Podatki o udeležbi pravnih oseb v lastništvu ponudnika, vključno z navedbo, ali je pravna oseba nosilec tihe družbe: </w:t>
      </w:r>
    </w:p>
    <w:p w14:paraId="47B4A77F"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788A8208"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Za vsako pravno osebo, udeleženo v lastništvu ponudnika,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995ECB" w:rsidRPr="00995ECB" w14:paraId="778D8EF3" w14:textId="77777777" w:rsidTr="00993716">
        <w:trPr>
          <w:trHeight w:val="507"/>
        </w:trPr>
        <w:tc>
          <w:tcPr>
            <w:tcW w:w="3823" w:type="dxa"/>
            <w:shd w:val="clear" w:color="auto" w:fill="auto"/>
            <w:vAlign w:val="center"/>
          </w:tcPr>
          <w:p w14:paraId="74AB775F"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Firma pravne osebe:</w:t>
            </w:r>
          </w:p>
        </w:tc>
        <w:tc>
          <w:tcPr>
            <w:tcW w:w="5237" w:type="dxa"/>
            <w:gridSpan w:val="2"/>
            <w:shd w:val="clear" w:color="auto" w:fill="auto"/>
          </w:tcPr>
          <w:p w14:paraId="710F6B20" w14:textId="77777777" w:rsidR="00995ECB" w:rsidRPr="00995ECB" w:rsidRDefault="00995ECB" w:rsidP="00995ECB">
            <w:pPr>
              <w:widowControl w:val="0"/>
              <w:autoSpaceDE w:val="0"/>
              <w:autoSpaceDN w:val="0"/>
              <w:adjustRightInd w:val="0"/>
              <w:spacing w:after="0"/>
              <w:jc w:val="both"/>
              <w:rPr>
                <w:rFonts w:ascii="Arial" w:eastAsia="Times New Roman" w:hAnsi="Arial" w:cs="Arial"/>
                <w:b/>
                <w:noProof/>
              </w:rPr>
            </w:pPr>
          </w:p>
        </w:tc>
      </w:tr>
      <w:tr w:rsidR="00995ECB" w:rsidRPr="00995ECB" w14:paraId="3987F013" w14:textId="77777777" w:rsidTr="00993716">
        <w:trPr>
          <w:trHeight w:val="429"/>
        </w:trPr>
        <w:tc>
          <w:tcPr>
            <w:tcW w:w="3823" w:type="dxa"/>
            <w:shd w:val="clear" w:color="auto" w:fill="auto"/>
            <w:vAlign w:val="center"/>
          </w:tcPr>
          <w:p w14:paraId="0CB208E0"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Sedež pravne osebe:</w:t>
            </w:r>
          </w:p>
        </w:tc>
        <w:tc>
          <w:tcPr>
            <w:tcW w:w="5237" w:type="dxa"/>
            <w:gridSpan w:val="2"/>
            <w:shd w:val="clear" w:color="auto" w:fill="auto"/>
          </w:tcPr>
          <w:p w14:paraId="250B31F3" w14:textId="77777777" w:rsidR="00995ECB" w:rsidRPr="00995ECB" w:rsidRDefault="00995ECB" w:rsidP="00995ECB">
            <w:pPr>
              <w:widowControl w:val="0"/>
              <w:autoSpaceDE w:val="0"/>
              <w:autoSpaceDN w:val="0"/>
              <w:adjustRightInd w:val="0"/>
              <w:spacing w:after="0"/>
              <w:jc w:val="both"/>
              <w:rPr>
                <w:rFonts w:ascii="Arial" w:eastAsia="Times New Roman" w:hAnsi="Arial" w:cs="Arial"/>
                <w:b/>
                <w:noProof/>
              </w:rPr>
            </w:pPr>
          </w:p>
        </w:tc>
      </w:tr>
      <w:tr w:rsidR="00995ECB" w:rsidRPr="00995ECB" w14:paraId="1878D7C5" w14:textId="77777777" w:rsidTr="00993716">
        <w:trPr>
          <w:trHeight w:val="535"/>
        </w:trPr>
        <w:tc>
          <w:tcPr>
            <w:tcW w:w="3823" w:type="dxa"/>
            <w:shd w:val="clear" w:color="auto" w:fill="auto"/>
            <w:vAlign w:val="center"/>
          </w:tcPr>
          <w:p w14:paraId="2F11D69B"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Delež lastništva ponudnika:</w:t>
            </w:r>
          </w:p>
        </w:tc>
        <w:tc>
          <w:tcPr>
            <w:tcW w:w="5237" w:type="dxa"/>
            <w:gridSpan w:val="2"/>
            <w:shd w:val="clear" w:color="auto" w:fill="auto"/>
          </w:tcPr>
          <w:p w14:paraId="5A62B9A5" w14:textId="77777777" w:rsidR="00995ECB" w:rsidRPr="00995ECB" w:rsidRDefault="00995ECB" w:rsidP="00995ECB">
            <w:pPr>
              <w:widowControl w:val="0"/>
              <w:autoSpaceDE w:val="0"/>
              <w:autoSpaceDN w:val="0"/>
              <w:adjustRightInd w:val="0"/>
              <w:spacing w:after="0"/>
              <w:jc w:val="both"/>
              <w:rPr>
                <w:rFonts w:ascii="Arial" w:eastAsia="Times New Roman" w:hAnsi="Arial" w:cs="Arial"/>
                <w:b/>
                <w:noProof/>
                <w:color w:val="auto"/>
              </w:rPr>
            </w:pPr>
          </w:p>
        </w:tc>
      </w:tr>
      <w:tr w:rsidR="00995ECB" w:rsidRPr="00995ECB" w14:paraId="1DDC1023" w14:textId="77777777" w:rsidTr="00993716">
        <w:tc>
          <w:tcPr>
            <w:tcW w:w="3823" w:type="dxa"/>
            <w:shd w:val="clear" w:color="auto" w:fill="auto"/>
            <w:vAlign w:val="center"/>
          </w:tcPr>
          <w:p w14:paraId="6EFA5876"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Matična številka pravne osebe oz. davčna številka za druge pravne osebe, ki niso vpisane v poslovnem registru:</w:t>
            </w:r>
          </w:p>
        </w:tc>
        <w:tc>
          <w:tcPr>
            <w:tcW w:w="5237" w:type="dxa"/>
            <w:gridSpan w:val="2"/>
            <w:shd w:val="clear" w:color="auto" w:fill="auto"/>
          </w:tcPr>
          <w:p w14:paraId="1520940A"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color w:val="auto"/>
              </w:rPr>
            </w:pPr>
          </w:p>
        </w:tc>
      </w:tr>
      <w:tr w:rsidR="00995ECB" w:rsidRPr="00995ECB" w14:paraId="11F1546C" w14:textId="77777777" w:rsidTr="00993716">
        <w:tc>
          <w:tcPr>
            <w:tcW w:w="3823" w:type="dxa"/>
            <w:shd w:val="clear" w:color="auto" w:fill="auto"/>
            <w:vAlign w:val="center"/>
          </w:tcPr>
          <w:p w14:paraId="1E63D3A7" w14:textId="77777777" w:rsidR="00995ECB" w:rsidRPr="00995ECB" w:rsidRDefault="00995ECB" w:rsidP="00995ECB">
            <w:pPr>
              <w:spacing w:after="0"/>
              <w:rPr>
                <w:rFonts w:ascii="Arial" w:eastAsia="Times New Roman" w:hAnsi="Arial" w:cs="Arial"/>
                <w:color w:val="auto"/>
                <w:lang w:eastAsia="sl-SI"/>
              </w:rPr>
            </w:pPr>
            <w:r w:rsidRPr="00995ECB">
              <w:rPr>
                <w:rFonts w:ascii="Arial" w:eastAsia="Times New Roman" w:hAnsi="Arial" w:cs="Arial"/>
                <w:color w:val="auto"/>
                <w:lang w:eastAsia="sl-SI"/>
              </w:rPr>
              <w:t>Pravna oseba je hkrati nosilec tihe družbe</w:t>
            </w:r>
            <w:r w:rsidRPr="00995ECB">
              <w:rPr>
                <w:rFonts w:ascii="Arial" w:eastAsia="Times New Roman" w:hAnsi="Arial" w:cs="Arial"/>
                <w:b/>
                <w:color w:val="auto"/>
                <w:lang w:eastAsia="sl-SI"/>
              </w:rPr>
              <w:t>*</w:t>
            </w:r>
            <w:r w:rsidRPr="00995ECB">
              <w:rPr>
                <w:rFonts w:ascii="Arial" w:eastAsia="Times New Roman" w:hAnsi="Arial" w:cs="Arial"/>
                <w:color w:val="auto"/>
                <w:lang w:eastAsia="sl-SI"/>
              </w:rPr>
              <w:t>:</w:t>
            </w:r>
          </w:p>
          <w:p w14:paraId="76BB6556" w14:textId="77777777" w:rsidR="00995ECB" w:rsidRPr="00995ECB" w:rsidRDefault="00995ECB" w:rsidP="00995ECB">
            <w:pPr>
              <w:spacing w:after="0"/>
              <w:rPr>
                <w:rFonts w:ascii="Arial" w:eastAsia="Times New Roman" w:hAnsi="Arial" w:cs="Arial"/>
                <w:i/>
                <w:color w:val="auto"/>
                <w:sz w:val="20"/>
                <w:szCs w:val="20"/>
                <w:lang w:eastAsia="sl-SI"/>
              </w:rPr>
            </w:pPr>
            <w:r w:rsidRPr="00995ECB">
              <w:rPr>
                <w:rFonts w:ascii="Arial" w:eastAsia="Times New Roman" w:hAnsi="Arial" w:cs="Arial"/>
                <w:i/>
                <w:color w:val="auto"/>
                <w:sz w:val="20"/>
                <w:szCs w:val="20"/>
                <w:lang w:eastAsia="sl-SI"/>
              </w:rPr>
              <w:t>(ustrezno označi)</w:t>
            </w:r>
          </w:p>
        </w:tc>
        <w:tc>
          <w:tcPr>
            <w:tcW w:w="2443" w:type="dxa"/>
            <w:tcBorders>
              <w:right w:val="nil"/>
            </w:tcBorders>
            <w:shd w:val="clear" w:color="auto" w:fill="auto"/>
            <w:vAlign w:val="center"/>
          </w:tcPr>
          <w:p w14:paraId="0E2B92E0"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4"/>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BF54CA">
              <w:rPr>
                <w:rFonts w:ascii="Arial" w:eastAsia="Times New Roman" w:hAnsi="Arial" w:cs="Arial"/>
                <w:b/>
                <w:noProof/>
                <w:color w:val="auto"/>
              </w:rPr>
            </w:r>
            <w:r w:rsidR="00BF54CA">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DA</w:t>
            </w:r>
          </w:p>
        </w:tc>
        <w:tc>
          <w:tcPr>
            <w:tcW w:w="2794" w:type="dxa"/>
            <w:tcBorders>
              <w:left w:val="nil"/>
            </w:tcBorders>
            <w:shd w:val="clear" w:color="auto" w:fill="auto"/>
            <w:vAlign w:val="center"/>
          </w:tcPr>
          <w:p w14:paraId="38AE4DF4"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5"/>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BF54CA">
              <w:rPr>
                <w:rFonts w:ascii="Arial" w:eastAsia="Times New Roman" w:hAnsi="Arial" w:cs="Arial"/>
                <w:b/>
                <w:noProof/>
                <w:color w:val="auto"/>
              </w:rPr>
            </w:r>
            <w:r w:rsidR="00BF54CA">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NE</w:t>
            </w:r>
          </w:p>
        </w:tc>
      </w:tr>
    </w:tbl>
    <w:p w14:paraId="72407159" w14:textId="77777777" w:rsidR="00995ECB" w:rsidRPr="00995ECB" w:rsidRDefault="00995ECB" w:rsidP="00995ECB">
      <w:pPr>
        <w:widowControl w:val="0"/>
        <w:autoSpaceDE w:val="0"/>
        <w:autoSpaceDN w:val="0"/>
        <w:adjustRightInd w:val="0"/>
        <w:spacing w:after="0"/>
        <w:jc w:val="both"/>
        <w:rPr>
          <w:rFonts w:ascii="Arial" w:hAnsi="Arial" w:cs="Arial"/>
          <w:i/>
          <w:noProof/>
          <w:sz w:val="20"/>
          <w:szCs w:val="20"/>
        </w:rPr>
      </w:pPr>
      <w:r w:rsidRPr="00995ECB">
        <w:rPr>
          <w:rFonts w:ascii="Arial" w:hAnsi="Arial" w:cs="Arial"/>
          <w:i/>
          <w:noProof/>
          <w:sz w:val="20"/>
          <w:szCs w:val="20"/>
        </w:rPr>
        <w:t xml:space="preserve">(ponudnik izpolni tabelo za vsako pravno osebo, zato po potrebi kopira tabelo), </w:t>
      </w:r>
    </w:p>
    <w:p w14:paraId="2D49536D"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71124C3E"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b/>
          <w:noProof/>
        </w:rPr>
        <w:t>pri čemer je pravna oseba v lasti naslednjih fizičnih oseb:</w:t>
      </w:r>
    </w:p>
    <w:p w14:paraId="6603E9F2"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3F32D9D5"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Za vsako fizično osebo, udeleženo v lastništvu pravne osebe z več kot 5 % deležem,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995ECB" w:rsidRPr="00995ECB" w14:paraId="43354FD2" w14:textId="77777777" w:rsidTr="00993716">
        <w:trPr>
          <w:trHeight w:val="482"/>
        </w:trPr>
        <w:tc>
          <w:tcPr>
            <w:tcW w:w="3823" w:type="dxa"/>
            <w:shd w:val="clear" w:color="auto" w:fill="auto"/>
          </w:tcPr>
          <w:p w14:paraId="1CDB8FF5"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noProof/>
                <w:color w:val="auto"/>
                <w:lang w:eastAsia="sl-SI"/>
              </w:rPr>
              <mc:AlternateContent>
                <mc:Choice Requires="wps">
                  <w:drawing>
                    <wp:anchor distT="0" distB="0" distL="114300" distR="114300" simplePos="0" relativeHeight="251679232" behindDoc="1" locked="0" layoutInCell="1" allowOverlap="1" wp14:anchorId="5B2721C1" wp14:editId="0746D756">
                      <wp:simplePos x="0" y="0"/>
                      <wp:positionH relativeFrom="page">
                        <wp:posOffset>5731510</wp:posOffset>
                      </wp:positionH>
                      <wp:positionV relativeFrom="page">
                        <wp:posOffset>7179310</wp:posOffset>
                      </wp:positionV>
                      <wp:extent cx="152400" cy="135890"/>
                      <wp:effectExtent l="0" t="0" r="19050" b="16510"/>
                      <wp:wrapNone/>
                      <wp:docPr id="8" name="Prostoročn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B9D87A" id="Prostoročno 8" o:spid="_x0000_s1026" style="position:absolute;margin-left:451.3pt;margin-top:565.3pt;width:12pt;height:10.7pt;z-index:-251637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" path="m,l,213r240,l240,,,xe" filled="f">
                      <v:path o:connecttype="custom" o:connectlocs="0,0;0,135255;152400,135255;152400,0;0,0" o:connectangles="0,0,0,0,0"/>
                      <w10:wrap anchorx="page" anchory="page"/>
                    </v:shape>
                  </w:pict>
                </mc:Fallback>
              </mc:AlternateContent>
            </w:r>
            <w:r w:rsidRPr="00995ECB">
              <w:rPr>
                <w:rFonts w:ascii="Arial" w:eastAsia="Times New Roman" w:hAnsi="Arial" w:cs="Arial"/>
                <w:noProof/>
                <w:color w:val="auto"/>
                <w:lang w:eastAsia="sl-SI"/>
              </w:rPr>
              <mc:AlternateContent>
                <mc:Choice Requires="wps">
                  <w:drawing>
                    <wp:anchor distT="0" distB="0" distL="114300" distR="114300" simplePos="0" relativeHeight="251680256" behindDoc="1" locked="0" layoutInCell="1" allowOverlap="1" wp14:anchorId="43BFB923" wp14:editId="2D2E44B7">
                      <wp:simplePos x="0" y="0"/>
                      <wp:positionH relativeFrom="page">
                        <wp:posOffset>4800600</wp:posOffset>
                      </wp:positionH>
                      <wp:positionV relativeFrom="page">
                        <wp:posOffset>7179310</wp:posOffset>
                      </wp:positionV>
                      <wp:extent cx="152400" cy="135890"/>
                      <wp:effectExtent l="0" t="0" r="19050" b="16510"/>
                      <wp:wrapNone/>
                      <wp:docPr id="7" name="Prostoročn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2D458E" id="Prostoročno 7" o:spid="_x0000_s1026" style="position:absolute;margin-left:378pt;margin-top:565.3pt;width:12pt;height:10.7pt;z-index:-251636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" path="m,l,213r240,l240,,,xe" filled="f">
                      <v:path o:connecttype="custom" o:connectlocs="0,0;0,135255;152400,135255;152400,0;0,0" o:connectangles="0,0,0,0,0"/>
                      <w10:wrap anchorx="page" anchory="page"/>
                    </v:shape>
                  </w:pict>
                </mc:Fallback>
              </mc:AlternateContent>
            </w:r>
            <w:r w:rsidRPr="00995ECB">
              <w:rPr>
                <w:rFonts w:ascii="Arial" w:eastAsia="Times New Roman" w:hAnsi="Arial" w:cs="Arial"/>
                <w:color w:val="auto"/>
                <w:lang w:eastAsia="sl-SI"/>
              </w:rPr>
              <w:t>Ime in priimek:</w:t>
            </w:r>
          </w:p>
        </w:tc>
        <w:tc>
          <w:tcPr>
            <w:tcW w:w="5237" w:type="dxa"/>
            <w:gridSpan w:val="2"/>
            <w:shd w:val="clear" w:color="auto" w:fill="auto"/>
          </w:tcPr>
          <w:p w14:paraId="2E2E59BC"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25410CD1" w14:textId="77777777" w:rsidTr="00993716">
        <w:tc>
          <w:tcPr>
            <w:tcW w:w="3823" w:type="dxa"/>
            <w:shd w:val="clear" w:color="auto" w:fill="auto"/>
          </w:tcPr>
          <w:p w14:paraId="6F4412EA"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21967CDE"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409FA7BF" w14:textId="77777777" w:rsidTr="00993716">
        <w:trPr>
          <w:trHeight w:val="500"/>
        </w:trPr>
        <w:tc>
          <w:tcPr>
            <w:tcW w:w="3823" w:type="dxa"/>
            <w:shd w:val="clear" w:color="auto" w:fill="auto"/>
          </w:tcPr>
          <w:p w14:paraId="4B95824B"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Delež lastništva pravne osebe:</w:t>
            </w:r>
          </w:p>
        </w:tc>
        <w:tc>
          <w:tcPr>
            <w:tcW w:w="5237" w:type="dxa"/>
            <w:gridSpan w:val="2"/>
            <w:shd w:val="clear" w:color="auto" w:fill="auto"/>
          </w:tcPr>
          <w:p w14:paraId="41B46551"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10A17D1A" w14:textId="77777777" w:rsidTr="00993716">
        <w:tc>
          <w:tcPr>
            <w:tcW w:w="3823" w:type="dxa"/>
            <w:shd w:val="clear" w:color="auto" w:fill="auto"/>
          </w:tcPr>
          <w:p w14:paraId="47F323A0"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Tihi družbenik</w:t>
            </w:r>
            <w:r w:rsidRPr="00995ECB">
              <w:rPr>
                <w:rFonts w:ascii="Arial" w:eastAsia="Times New Roman" w:hAnsi="Arial" w:cs="Arial"/>
                <w:b/>
                <w:color w:val="auto"/>
                <w:lang w:eastAsia="sl-SI"/>
              </w:rPr>
              <w:t>*</w:t>
            </w:r>
            <w:r w:rsidRPr="00995ECB">
              <w:rPr>
                <w:rFonts w:ascii="Arial" w:eastAsia="Times New Roman" w:hAnsi="Arial" w:cs="Arial"/>
                <w:color w:val="auto"/>
                <w:lang w:eastAsia="sl-SI"/>
              </w:rPr>
              <w:t xml:space="preserve">: </w:t>
            </w:r>
          </w:p>
          <w:p w14:paraId="55AA97C7" w14:textId="77777777" w:rsidR="00995ECB" w:rsidRPr="00995ECB" w:rsidRDefault="00995ECB" w:rsidP="00995ECB">
            <w:pPr>
              <w:spacing w:after="0"/>
              <w:jc w:val="both"/>
              <w:rPr>
                <w:rFonts w:ascii="Arial" w:eastAsia="Times New Roman" w:hAnsi="Arial" w:cs="Arial"/>
                <w:i/>
                <w:color w:val="auto"/>
                <w:sz w:val="20"/>
                <w:szCs w:val="20"/>
                <w:lang w:eastAsia="sl-SI"/>
              </w:rPr>
            </w:pPr>
            <w:r w:rsidRPr="00995ECB">
              <w:rPr>
                <w:rFonts w:ascii="Arial" w:eastAsia="Times New Roman" w:hAnsi="Arial" w:cs="Arial"/>
                <w:i/>
                <w:color w:val="auto"/>
                <w:sz w:val="20"/>
                <w:szCs w:val="20"/>
                <w:lang w:eastAsia="sl-SI"/>
              </w:rPr>
              <w:t>(ustrezno označi)</w:t>
            </w:r>
          </w:p>
        </w:tc>
        <w:tc>
          <w:tcPr>
            <w:tcW w:w="2446" w:type="dxa"/>
            <w:tcBorders>
              <w:right w:val="nil"/>
            </w:tcBorders>
            <w:shd w:val="clear" w:color="auto" w:fill="auto"/>
            <w:vAlign w:val="center"/>
          </w:tcPr>
          <w:p w14:paraId="0C8D814B"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4"/>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BF54CA">
              <w:rPr>
                <w:rFonts w:ascii="Arial" w:eastAsia="Times New Roman" w:hAnsi="Arial" w:cs="Arial"/>
                <w:b/>
                <w:noProof/>
                <w:color w:val="auto"/>
              </w:rPr>
            </w:r>
            <w:r w:rsidR="00BF54CA">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DA</w:t>
            </w:r>
          </w:p>
        </w:tc>
        <w:tc>
          <w:tcPr>
            <w:tcW w:w="2791" w:type="dxa"/>
            <w:tcBorders>
              <w:left w:val="nil"/>
            </w:tcBorders>
            <w:shd w:val="clear" w:color="auto" w:fill="auto"/>
            <w:vAlign w:val="center"/>
          </w:tcPr>
          <w:p w14:paraId="2BA5BF1D"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5"/>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BF54CA">
              <w:rPr>
                <w:rFonts w:ascii="Arial" w:eastAsia="Times New Roman" w:hAnsi="Arial" w:cs="Arial"/>
                <w:b/>
                <w:noProof/>
                <w:color w:val="auto"/>
              </w:rPr>
            </w:r>
            <w:r w:rsidR="00BF54CA">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NE</w:t>
            </w:r>
          </w:p>
        </w:tc>
      </w:tr>
      <w:tr w:rsidR="00995ECB" w:rsidRPr="00995ECB" w14:paraId="5792A4C7" w14:textId="77777777" w:rsidTr="00993716">
        <w:trPr>
          <w:trHeight w:val="459"/>
        </w:trPr>
        <w:tc>
          <w:tcPr>
            <w:tcW w:w="3823" w:type="dxa"/>
            <w:shd w:val="clear" w:color="auto" w:fill="auto"/>
          </w:tcPr>
          <w:p w14:paraId="1E48FF73"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Če DA, navedite nosilca tihe družbe</w:t>
            </w:r>
            <w:r w:rsidRPr="00995ECB">
              <w:rPr>
                <w:rFonts w:ascii="Arial" w:eastAsia="Times New Roman" w:hAnsi="Arial" w:cs="Arial"/>
                <w:b/>
                <w:color w:val="auto"/>
                <w:lang w:eastAsia="sl-SI"/>
              </w:rPr>
              <w:t>*</w:t>
            </w:r>
            <w:r w:rsidRPr="00995ECB">
              <w:rPr>
                <w:rFonts w:ascii="Arial" w:eastAsia="Times New Roman" w:hAnsi="Arial" w:cs="Arial"/>
                <w:color w:val="auto"/>
                <w:lang w:eastAsia="sl-SI"/>
              </w:rPr>
              <w:t>:</w:t>
            </w:r>
          </w:p>
        </w:tc>
        <w:tc>
          <w:tcPr>
            <w:tcW w:w="5237" w:type="dxa"/>
            <w:gridSpan w:val="2"/>
            <w:shd w:val="clear" w:color="auto" w:fill="auto"/>
          </w:tcPr>
          <w:p w14:paraId="717CB0AC"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bl>
    <w:p w14:paraId="2FC84E85" w14:textId="77777777" w:rsidR="00995ECB" w:rsidRPr="00995ECB" w:rsidRDefault="00995ECB" w:rsidP="00995ECB">
      <w:pPr>
        <w:widowControl w:val="0"/>
        <w:autoSpaceDE w:val="0"/>
        <w:autoSpaceDN w:val="0"/>
        <w:adjustRightInd w:val="0"/>
        <w:spacing w:after="0"/>
        <w:jc w:val="both"/>
        <w:rPr>
          <w:rFonts w:ascii="Arial" w:hAnsi="Arial" w:cs="Arial"/>
          <w:i/>
          <w:noProof/>
          <w:sz w:val="20"/>
          <w:szCs w:val="20"/>
        </w:rPr>
      </w:pPr>
      <w:r w:rsidRPr="00995ECB">
        <w:rPr>
          <w:rFonts w:ascii="Arial" w:hAnsi="Arial" w:cs="Arial"/>
          <w:i/>
          <w:noProof/>
          <w:sz w:val="20"/>
          <w:szCs w:val="20"/>
        </w:rPr>
        <w:t>(ponudnik izpolni tabelo za vsako fizično osebo, zato po potrebi kopira tabelo)</w:t>
      </w:r>
    </w:p>
    <w:p w14:paraId="32791132" w14:textId="77777777" w:rsidR="00995ECB" w:rsidRPr="00995ECB" w:rsidRDefault="00995ECB" w:rsidP="00995ECB">
      <w:pPr>
        <w:spacing w:after="0"/>
        <w:rPr>
          <w:rFonts w:ascii="Arial" w:hAnsi="Arial" w:cs="Arial"/>
          <w:b/>
          <w:bCs/>
          <w:noProof/>
        </w:rPr>
      </w:pPr>
      <w:r w:rsidRPr="00995ECB">
        <w:rPr>
          <w:rFonts w:ascii="Arial" w:hAnsi="Arial" w:cs="Arial"/>
          <w:b/>
          <w:bCs/>
          <w:noProof/>
        </w:rPr>
        <w:br w:type="page"/>
      </w:r>
    </w:p>
    <w:p w14:paraId="69956C93" w14:textId="77777777" w:rsidR="00995ECB" w:rsidRPr="00995ECB" w:rsidRDefault="00995ECB" w:rsidP="00995ECB">
      <w:pPr>
        <w:widowControl w:val="0"/>
        <w:autoSpaceDE w:val="0"/>
        <w:autoSpaceDN w:val="0"/>
        <w:adjustRightInd w:val="0"/>
        <w:spacing w:after="0"/>
        <w:jc w:val="both"/>
        <w:rPr>
          <w:rFonts w:ascii="Arial" w:hAnsi="Arial" w:cs="Arial"/>
          <w:b/>
          <w:bCs/>
          <w:noProof/>
        </w:rPr>
      </w:pPr>
    </w:p>
    <w:p w14:paraId="24733333" w14:textId="77777777" w:rsidR="00995ECB" w:rsidRPr="00995ECB" w:rsidRDefault="00995ECB" w:rsidP="00995ECB">
      <w:pPr>
        <w:widowControl w:val="0"/>
        <w:autoSpaceDE w:val="0"/>
        <w:autoSpaceDN w:val="0"/>
        <w:adjustRightInd w:val="0"/>
        <w:spacing w:after="0"/>
        <w:jc w:val="both"/>
        <w:rPr>
          <w:rFonts w:ascii="Arial" w:hAnsi="Arial" w:cs="Arial"/>
          <w:b/>
          <w:bCs/>
          <w:noProof/>
        </w:rPr>
      </w:pPr>
      <w:r w:rsidRPr="00995ECB">
        <w:rPr>
          <w:rFonts w:ascii="Arial" w:hAnsi="Arial" w:cs="Arial"/>
          <w:b/>
          <w:bCs/>
          <w:noProof/>
        </w:rPr>
        <w:t>1.3.</w:t>
      </w:r>
      <w:r w:rsidRPr="00995ECB">
        <w:rPr>
          <w:rFonts w:ascii="Arial" w:hAnsi="Arial" w:cs="Arial"/>
          <w:noProof/>
        </w:rPr>
        <w:t xml:space="preserve"> </w:t>
      </w:r>
      <w:r w:rsidRPr="00995ECB">
        <w:rPr>
          <w:rFonts w:ascii="Arial" w:hAnsi="Arial" w:cs="Arial"/>
          <w:b/>
          <w:bCs/>
          <w:noProof/>
        </w:rPr>
        <w:t xml:space="preserve">Podatki o družbah, za katere se po določbah zakona, ki ureja gospodarske družbe, šteje, da so povezane družbe s ponudnikom: </w:t>
      </w:r>
    </w:p>
    <w:p w14:paraId="727FDF4D" w14:textId="77777777" w:rsidR="00995ECB" w:rsidRPr="00995ECB" w:rsidRDefault="00995ECB" w:rsidP="00995ECB">
      <w:pPr>
        <w:widowControl w:val="0"/>
        <w:autoSpaceDE w:val="0"/>
        <w:autoSpaceDN w:val="0"/>
        <w:adjustRightInd w:val="0"/>
        <w:spacing w:after="0"/>
        <w:jc w:val="both"/>
        <w:rPr>
          <w:rFonts w:ascii="Arial" w:hAnsi="Arial" w:cs="Arial"/>
          <w:b/>
          <w:bCs/>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2"/>
        <w:gridCol w:w="5558"/>
      </w:tblGrid>
      <w:tr w:rsidR="00995ECB" w:rsidRPr="00995ECB" w14:paraId="5FEF5F2C" w14:textId="77777777" w:rsidTr="00993716">
        <w:tc>
          <w:tcPr>
            <w:tcW w:w="3502" w:type="dxa"/>
            <w:shd w:val="clear" w:color="auto" w:fill="auto"/>
          </w:tcPr>
          <w:p w14:paraId="2EA67A85" w14:textId="77777777" w:rsidR="00995ECB" w:rsidRPr="00995ECB" w:rsidRDefault="00995ECB" w:rsidP="00995ECB">
            <w:pPr>
              <w:spacing w:before="60" w:after="60"/>
              <w:jc w:val="both"/>
              <w:rPr>
                <w:rFonts w:ascii="Arial" w:eastAsia="Times New Roman" w:hAnsi="Arial" w:cs="Arial"/>
                <w:color w:val="auto"/>
                <w:lang w:eastAsia="sl-SI"/>
              </w:rPr>
            </w:pPr>
            <w:r w:rsidRPr="00995ECB">
              <w:rPr>
                <w:rFonts w:ascii="Arial" w:eastAsia="Times New Roman" w:hAnsi="Arial" w:cs="Arial"/>
                <w:color w:val="auto"/>
                <w:lang w:eastAsia="sl-SI"/>
              </w:rPr>
              <w:t>Firma pravne osebe:</w:t>
            </w:r>
          </w:p>
        </w:tc>
        <w:tc>
          <w:tcPr>
            <w:tcW w:w="5558" w:type="dxa"/>
            <w:shd w:val="clear" w:color="auto" w:fill="auto"/>
          </w:tcPr>
          <w:p w14:paraId="43B7095F"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609A4EB3" w14:textId="77777777" w:rsidTr="00993716">
        <w:tc>
          <w:tcPr>
            <w:tcW w:w="3502" w:type="dxa"/>
            <w:shd w:val="clear" w:color="auto" w:fill="auto"/>
          </w:tcPr>
          <w:p w14:paraId="7D22F6C5" w14:textId="77777777" w:rsidR="00995ECB" w:rsidRPr="00995ECB" w:rsidRDefault="00995ECB" w:rsidP="00995ECB">
            <w:pPr>
              <w:spacing w:before="60" w:after="60"/>
              <w:jc w:val="both"/>
              <w:rPr>
                <w:rFonts w:ascii="Arial" w:eastAsia="Times New Roman" w:hAnsi="Arial" w:cs="Arial"/>
                <w:color w:val="auto"/>
                <w:lang w:eastAsia="sl-SI"/>
              </w:rPr>
            </w:pPr>
            <w:r w:rsidRPr="00995ECB">
              <w:rPr>
                <w:rFonts w:ascii="Arial" w:eastAsia="Times New Roman" w:hAnsi="Arial" w:cs="Arial"/>
                <w:color w:val="auto"/>
                <w:lang w:eastAsia="sl-SI"/>
              </w:rPr>
              <w:t>Sedež pravne osebe:</w:t>
            </w:r>
          </w:p>
        </w:tc>
        <w:tc>
          <w:tcPr>
            <w:tcW w:w="5558" w:type="dxa"/>
            <w:shd w:val="clear" w:color="auto" w:fill="auto"/>
          </w:tcPr>
          <w:p w14:paraId="4161D0F6"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37505BEA" w14:textId="77777777" w:rsidTr="00993716">
        <w:tc>
          <w:tcPr>
            <w:tcW w:w="3502" w:type="dxa"/>
            <w:shd w:val="clear" w:color="auto" w:fill="auto"/>
          </w:tcPr>
          <w:p w14:paraId="1ACA00FF" w14:textId="77777777" w:rsidR="00995ECB" w:rsidRPr="00995ECB" w:rsidRDefault="00995ECB" w:rsidP="00995ECB">
            <w:pPr>
              <w:spacing w:before="60" w:after="60"/>
              <w:jc w:val="both"/>
              <w:rPr>
                <w:rFonts w:ascii="Arial" w:eastAsia="Times New Roman" w:hAnsi="Arial" w:cs="Arial"/>
                <w:color w:val="auto"/>
                <w:lang w:eastAsia="sl-SI"/>
              </w:rPr>
            </w:pPr>
            <w:r w:rsidRPr="00995ECB">
              <w:rPr>
                <w:rFonts w:ascii="Arial" w:eastAsia="Times New Roman" w:hAnsi="Arial" w:cs="Arial"/>
                <w:color w:val="auto"/>
                <w:lang w:eastAsia="sl-SI"/>
              </w:rPr>
              <w:t>Delež lastništva ponudnika:</w:t>
            </w:r>
          </w:p>
        </w:tc>
        <w:tc>
          <w:tcPr>
            <w:tcW w:w="5558" w:type="dxa"/>
            <w:shd w:val="clear" w:color="auto" w:fill="auto"/>
          </w:tcPr>
          <w:p w14:paraId="5294F38D"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43631BDE" w14:textId="77777777" w:rsidTr="00993716">
        <w:tc>
          <w:tcPr>
            <w:tcW w:w="3502" w:type="dxa"/>
            <w:shd w:val="clear" w:color="auto" w:fill="auto"/>
          </w:tcPr>
          <w:p w14:paraId="20E2E4DE" w14:textId="77777777" w:rsidR="00995ECB" w:rsidRPr="00995ECB" w:rsidRDefault="00995ECB" w:rsidP="00995ECB">
            <w:pPr>
              <w:spacing w:before="60" w:after="60"/>
              <w:jc w:val="both"/>
              <w:rPr>
                <w:rFonts w:ascii="Arial" w:eastAsia="Times New Roman" w:hAnsi="Arial" w:cs="Arial"/>
                <w:color w:val="auto"/>
                <w:lang w:eastAsia="sl-SI"/>
              </w:rPr>
            </w:pPr>
            <w:r w:rsidRPr="00995ECB">
              <w:rPr>
                <w:rFonts w:ascii="Arial" w:eastAsia="Times New Roman" w:hAnsi="Arial" w:cs="Arial"/>
                <w:color w:val="auto"/>
                <w:lang w:eastAsia="sl-SI"/>
              </w:rPr>
              <w:t>Matična številka ponudnika oz. davčna številka za druge pravne osebe, ki niso vpisane v poslovnem registru:</w:t>
            </w:r>
          </w:p>
        </w:tc>
        <w:tc>
          <w:tcPr>
            <w:tcW w:w="5558" w:type="dxa"/>
            <w:shd w:val="clear" w:color="auto" w:fill="auto"/>
          </w:tcPr>
          <w:p w14:paraId="3B72EFB7"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399D7119" w14:textId="77777777" w:rsidTr="00993716">
        <w:tc>
          <w:tcPr>
            <w:tcW w:w="3502" w:type="dxa"/>
            <w:shd w:val="clear" w:color="auto" w:fill="auto"/>
          </w:tcPr>
          <w:p w14:paraId="4C30EC10" w14:textId="77777777" w:rsidR="00995ECB" w:rsidRPr="00995ECB" w:rsidRDefault="00995ECB" w:rsidP="00995ECB">
            <w:pPr>
              <w:spacing w:before="60" w:after="60"/>
              <w:jc w:val="both"/>
              <w:rPr>
                <w:rFonts w:ascii="Arial" w:eastAsia="Times New Roman" w:hAnsi="Arial" w:cs="Arial"/>
                <w:color w:val="auto"/>
                <w:lang w:eastAsia="sl-SI"/>
              </w:rPr>
            </w:pPr>
            <w:r w:rsidRPr="00995ECB">
              <w:rPr>
                <w:rFonts w:ascii="Arial" w:eastAsia="Times New Roman" w:hAnsi="Arial" w:cs="Arial"/>
                <w:color w:val="auto"/>
                <w:lang w:eastAsia="sl-SI"/>
              </w:rPr>
              <w:t>je s ponudnikom v medsebojnem razmerju, v skladu s 527. členom ZGD-1 povezana na način:</w:t>
            </w:r>
          </w:p>
        </w:tc>
        <w:tc>
          <w:tcPr>
            <w:tcW w:w="5558" w:type="dxa"/>
            <w:shd w:val="clear" w:color="auto" w:fill="auto"/>
          </w:tcPr>
          <w:p w14:paraId="0BDD088B"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bl>
    <w:p w14:paraId="68089330" w14:textId="77777777" w:rsidR="00995ECB" w:rsidRPr="00995ECB" w:rsidRDefault="00995ECB" w:rsidP="00995ECB">
      <w:pPr>
        <w:widowControl w:val="0"/>
        <w:autoSpaceDE w:val="0"/>
        <w:autoSpaceDN w:val="0"/>
        <w:adjustRightInd w:val="0"/>
        <w:spacing w:after="0"/>
        <w:jc w:val="both"/>
        <w:rPr>
          <w:rFonts w:ascii="Arial" w:hAnsi="Arial" w:cs="Arial"/>
          <w:i/>
          <w:noProof/>
          <w:sz w:val="20"/>
          <w:szCs w:val="20"/>
        </w:rPr>
      </w:pPr>
      <w:r w:rsidRPr="00995ECB">
        <w:rPr>
          <w:rFonts w:ascii="Arial" w:hAnsi="Arial" w:cs="Arial"/>
          <w:i/>
          <w:noProof/>
          <w:sz w:val="20"/>
          <w:szCs w:val="20"/>
        </w:rPr>
        <w:t>(ponudnik izpolni tabelo za vsako pravno osebo, zato po potrebi kopira tabelo)</w:t>
      </w:r>
    </w:p>
    <w:p w14:paraId="2C0380BD"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1D6EA682"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Izjavljam, da sem kot fizične osebe – udeležence v lastništvu ponudnika navedel:</w:t>
      </w:r>
    </w:p>
    <w:p w14:paraId="38F68685" w14:textId="77777777" w:rsidR="00995ECB" w:rsidRPr="00995ECB" w:rsidRDefault="00995ECB" w:rsidP="00994B35">
      <w:pPr>
        <w:widowControl w:val="0"/>
        <w:numPr>
          <w:ilvl w:val="0"/>
          <w:numId w:val="58"/>
        </w:numPr>
        <w:tabs>
          <w:tab w:val="left" w:pos="709"/>
        </w:tabs>
        <w:autoSpaceDE w:val="0"/>
        <w:autoSpaceDN w:val="0"/>
        <w:adjustRightInd w:val="0"/>
        <w:spacing w:after="0"/>
        <w:jc w:val="both"/>
        <w:rPr>
          <w:rFonts w:ascii="Arial" w:hAnsi="Arial" w:cs="Arial"/>
          <w:noProof/>
        </w:rPr>
      </w:pPr>
      <w:r w:rsidRPr="00995ECB">
        <w:rPr>
          <w:rFonts w:ascii="Arial" w:hAnsi="Arial" w:cs="Arial"/>
          <w:noProof/>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6493661E" w14:textId="77777777" w:rsidR="00995ECB" w:rsidRPr="00995ECB" w:rsidRDefault="00995ECB" w:rsidP="00994B35">
      <w:pPr>
        <w:widowControl w:val="0"/>
        <w:numPr>
          <w:ilvl w:val="0"/>
          <w:numId w:val="58"/>
        </w:numPr>
        <w:tabs>
          <w:tab w:val="left" w:pos="709"/>
        </w:tabs>
        <w:autoSpaceDE w:val="0"/>
        <w:autoSpaceDN w:val="0"/>
        <w:adjustRightInd w:val="0"/>
        <w:spacing w:after="0"/>
        <w:jc w:val="both"/>
        <w:rPr>
          <w:rFonts w:ascii="Arial" w:hAnsi="Arial" w:cs="Arial"/>
          <w:noProof/>
        </w:rPr>
      </w:pPr>
      <w:r w:rsidRPr="00995ECB">
        <w:rPr>
          <w:rFonts w:ascii="Arial" w:hAnsi="Arial" w:cs="Arial"/>
          <w:noProof/>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5C189E2"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6CD355AD"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S podpisom te izjave jamčim, da v celotni lastniški strukturi ni udeleženih drugih fizičnih, pravnih oseb in tihih družbenikov</w:t>
      </w:r>
      <w:r w:rsidRPr="00995ECB">
        <w:rPr>
          <w:rFonts w:ascii="Arial" w:hAnsi="Arial" w:cs="Arial"/>
          <w:b/>
          <w:noProof/>
        </w:rPr>
        <w:t>*</w:t>
      </w:r>
      <w:r w:rsidRPr="00995ECB">
        <w:rPr>
          <w:rFonts w:ascii="Arial" w:hAnsi="Arial" w:cs="Arial"/>
          <w:noProof/>
        </w:rPr>
        <w:t xml:space="preserve"> ter gospodarskih subjektov, za katere se glede na določbe zakona, ki ureja gospodarske družbe, šteje, da so povezane družbe.</w:t>
      </w:r>
    </w:p>
    <w:p w14:paraId="028ABEFE"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1FCDD48B"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65F89CD"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0A365BE3" w14:textId="77777777" w:rsidR="00995ECB" w:rsidRPr="00995ECB" w:rsidRDefault="00995ECB" w:rsidP="00995ECB">
      <w:pPr>
        <w:widowControl w:val="0"/>
        <w:autoSpaceDE w:val="0"/>
        <w:autoSpaceDN w:val="0"/>
        <w:adjustRightInd w:val="0"/>
        <w:spacing w:after="0"/>
        <w:jc w:val="both"/>
        <w:rPr>
          <w:rFonts w:ascii="Arial" w:hAnsi="Arial" w:cs="Arial"/>
          <w:noProof/>
        </w:rPr>
      </w:pPr>
    </w:p>
    <w:tbl>
      <w:tblPr>
        <w:tblW w:w="0" w:type="auto"/>
        <w:tblLook w:val="04A0" w:firstRow="1" w:lastRow="0" w:firstColumn="1" w:lastColumn="0" w:noHBand="0" w:noVBand="1"/>
      </w:tblPr>
      <w:tblGrid>
        <w:gridCol w:w="4514"/>
        <w:gridCol w:w="4546"/>
      </w:tblGrid>
      <w:tr w:rsidR="00995ECB" w:rsidRPr="00995ECB" w14:paraId="30DDA251" w14:textId="77777777" w:rsidTr="00993716">
        <w:tc>
          <w:tcPr>
            <w:tcW w:w="4514" w:type="dxa"/>
            <w:shd w:val="clear" w:color="auto" w:fill="auto"/>
          </w:tcPr>
          <w:p w14:paraId="626FC1D8"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r w:rsidRPr="00995ECB">
              <w:rPr>
                <w:rFonts w:ascii="Arial" w:eastAsia="Times New Roman" w:hAnsi="Arial" w:cs="Arial"/>
                <w:noProof/>
              </w:rPr>
              <w:t xml:space="preserve">Kraj in datum: </w:t>
            </w:r>
          </w:p>
          <w:p w14:paraId="746C6604" w14:textId="77777777" w:rsidR="00995ECB" w:rsidRPr="00995ECB" w:rsidRDefault="00995ECB" w:rsidP="00995ECB">
            <w:pPr>
              <w:widowControl w:val="0"/>
              <w:autoSpaceDE w:val="0"/>
              <w:autoSpaceDN w:val="0"/>
              <w:adjustRightInd w:val="0"/>
              <w:spacing w:after="0"/>
              <w:jc w:val="both"/>
              <w:rPr>
                <w:rFonts w:ascii="Arial" w:eastAsia="Times New Roman" w:hAnsi="Arial" w:cs="Arial"/>
                <w:b/>
                <w:noProof/>
              </w:rPr>
            </w:pPr>
          </w:p>
          <w:p w14:paraId="7D928C87"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c>
          <w:tcPr>
            <w:tcW w:w="4546" w:type="dxa"/>
            <w:shd w:val="clear" w:color="auto" w:fill="auto"/>
          </w:tcPr>
          <w:p w14:paraId="7A261897" w14:textId="77777777" w:rsidR="00995ECB" w:rsidRPr="00995ECB" w:rsidRDefault="00995ECB" w:rsidP="00995ECB">
            <w:pPr>
              <w:widowControl w:val="0"/>
              <w:autoSpaceDE w:val="0"/>
              <w:autoSpaceDN w:val="0"/>
              <w:adjustRightInd w:val="0"/>
              <w:spacing w:after="0"/>
              <w:jc w:val="center"/>
              <w:rPr>
                <w:rFonts w:ascii="Arial" w:eastAsia="Times New Roman" w:hAnsi="Arial" w:cs="Arial"/>
                <w:noProof/>
              </w:rPr>
            </w:pPr>
            <w:r w:rsidRPr="00995ECB">
              <w:rPr>
                <w:rFonts w:ascii="Arial" w:eastAsia="Times New Roman" w:hAnsi="Arial" w:cs="Arial"/>
                <w:noProof/>
              </w:rPr>
              <w:t>Žig podjetja oz. ponudnika:</w:t>
            </w:r>
          </w:p>
          <w:p w14:paraId="228A5B4F" w14:textId="77777777" w:rsidR="00995ECB" w:rsidRPr="00995ECB" w:rsidRDefault="00995ECB" w:rsidP="00995ECB">
            <w:pPr>
              <w:widowControl w:val="0"/>
              <w:autoSpaceDE w:val="0"/>
              <w:autoSpaceDN w:val="0"/>
              <w:adjustRightInd w:val="0"/>
              <w:spacing w:after="0"/>
              <w:jc w:val="both"/>
              <w:rPr>
                <w:rFonts w:ascii="Arial" w:eastAsia="Times New Roman" w:hAnsi="Arial" w:cs="Arial"/>
                <w:b/>
                <w:noProof/>
              </w:rPr>
            </w:pPr>
          </w:p>
        </w:tc>
      </w:tr>
      <w:tr w:rsidR="00995ECB" w:rsidRPr="00995ECB" w14:paraId="58A19A37" w14:textId="77777777" w:rsidTr="00993716">
        <w:tc>
          <w:tcPr>
            <w:tcW w:w="4514" w:type="dxa"/>
            <w:shd w:val="clear" w:color="auto" w:fill="auto"/>
          </w:tcPr>
          <w:p w14:paraId="41A8D53E"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c>
          <w:tcPr>
            <w:tcW w:w="4546" w:type="dxa"/>
            <w:shd w:val="clear" w:color="auto" w:fill="auto"/>
          </w:tcPr>
          <w:p w14:paraId="050980DF" w14:textId="77777777" w:rsidR="00995ECB" w:rsidRPr="00995ECB" w:rsidRDefault="00995ECB" w:rsidP="00995ECB">
            <w:pPr>
              <w:widowControl w:val="0"/>
              <w:autoSpaceDE w:val="0"/>
              <w:autoSpaceDN w:val="0"/>
              <w:adjustRightInd w:val="0"/>
              <w:spacing w:after="0"/>
              <w:jc w:val="center"/>
              <w:rPr>
                <w:rFonts w:ascii="Arial" w:eastAsia="Times New Roman" w:hAnsi="Arial" w:cs="Arial"/>
                <w:noProof/>
              </w:rPr>
            </w:pPr>
          </w:p>
        </w:tc>
      </w:tr>
      <w:tr w:rsidR="00995ECB" w:rsidRPr="00995ECB" w14:paraId="2FB349A6" w14:textId="77777777" w:rsidTr="00993716">
        <w:tc>
          <w:tcPr>
            <w:tcW w:w="4514" w:type="dxa"/>
            <w:shd w:val="clear" w:color="auto" w:fill="auto"/>
          </w:tcPr>
          <w:p w14:paraId="4AA61A74"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c>
          <w:tcPr>
            <w:tcW w:w="4546" w:type="dxa"/>
            <w:tcBorders>
              <w:bottom w:val="single" w:sz="4" w:space="0" w:color="auto"/>
            </w:tcBorders>
            <w:shd w:val="clear" w:color="auto" w:fill="auto"/>
          </w:tcPr>
          <w:p w14:paraId="6151B240" w14:textId="77777777" w:rsidR="00995ECB" w:rsidRPr="00995ECB" w:rsidRDefault="00995ECB" w:rsidP="00995ECB">
            <w:pPr>
              <w:widowControl w:val="0"/>
              <w:autoSpaceDE w:val="0"/>
              <w:autoSpaceDN w:val="0"/>
              <w:adjustRightInd w:val="0"/>
              <w:spacing w:after="0"/>
              <w:jc w:val="center"/>
              <w:rPr>
                <w:rFonts w:ascii="Arial" w:eastAsia="Times New Roman" w:hAnsi="Arial" w:cs="Arial"/>
                <w:noProof/>
              </w:rPr>
            </w:pPr>
            <w:r w:rsidRPr="00995ECB">
              <w:rPr>
                <w:rFonts w:ascii="Arial" w:eastAsia="Times New Roman" w:hAnsi="Arial" w:cs="Arial"/>
                <w:noProof/>
              </w:rPr>
              <w:t>Ime in priimek zakonitega zastopnika:</w:t>
            </w:r>
          </w:p>
          <w:p w14:paraId="1630207D"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p w14:paraId="4F5B09B7"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p w14:paraId="7290950F"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bl>
    <w:p w14:paraId="0C1D400C" w14:textId="77777777" w:rsidR="00995ECB" w:rsidRPr="00995ECB" w:rsidRDefault="00995ECB" w:rsidP="00995ECB">
      <w:pPr>
        <w:widowControl w:val="0"/>
        <w:autoSpaceDE w:val="0"/>
        <w:autoSpaceDN w:val="0"/>
        <w:adjustRightInd w:val="0"/>
        <w:spacing w:after="0"/>
        <w:ind w:left="4956" w:firstLine="708"/>
        <w:jc w:val="both"/>
        <w:rPr>
          <w:rFonts w:ascii="Arial" w:hAnsi="Arial" w:cs="Arial"/>
          <w:i/>
          <w:noProof/>
          <w:color w:val="auto"/>
        </w:rPr>
      </w:pPr>
      <w:r w:rsidRPr="00995ECB">
        <w:rPr>
          <w:rFonts w:ascii="Arial" w:eastAsia="Times New Roman" w:hAnsi="Arial" w:cs="Arial"/>
          <w:i/>
          <w:noProof/>
          <w:sz w:val="20"/>
          <w:szCs w:val="20"/>
        </w:rPr>
        <w:t>(podpis zakonitega zastopnika)</w:t>
      </w:r>
    </w:p>
    <w:p w14:paraId="592EBE8F" w14:textId="77777777" w:rsidR="00995ECB" w:rsidRPr="00995ECB" w:rsidRDefault="00995ECB" w:rsidP="00995ECB">
      <w:pPr>
        <w:spacing w:after="0"/>
        <w:jc w:val="center"/>
        <w:rPr>
          <w:rFonts w:ascii="Arial" w:hAnsi="Arial" w:cs="Arial"/>
          <w:i/>
          <w:noProof/>
          <w:color w:val="auto"/>
        </w:rPr>
      </w:pPr>
    </w:p>
    <w:p w14:paraId="7151689C" w14:textId="77777777" w:rsidR="00995ECB" w:rsidRPr="00995ECB" w:rsidRDefault="00995ECB" w:rsidP="00995ECB">
      <w:pPr>
        <w:spacing w:after="0"/>
        <w:jc w:val="both"/>
        <w:rPr>
          <w:rFonts w:ascii="Arial" w:hAnsi="Arial" w:cs="Arial"/>
          <w:i/>
          <w:noProof/>
          <w:color w:val="auto"/>
          <w:sz w:val="20"/>
          <w:szCs w:val="20"/>
        </w:rPr>
      </w:pPr>
      <w:r w:rsidRPr="00995ECB">
        <w:rPr>
          <w:rFonts w:ascii="Arial" w:hAnsi="Arial" w:cs="Arial"/>
          <w:noProof/>
          <w:color w:val="auto"/>
        </w:rPr>
        <w:t xml:space="preserve">* </w:t>
      </w:r>
      <w:r w:rsidRPr="00995ECB">
        <w:rPr>
          <w:rFonts w:ascii="Arial" w:hAnsi="Arial" w:cs="Arial"/>
          <w:noProof/>
          <w:color w:val="auto"/>
          <w:sz w:val="20"/>
          <w:szCs w:val="20"/>
        </w:rPr>
        <w:t>Velja za tuje družbe, če po tujem pravu institut tihe družbe obstaja.</w:t>
      </w:r>
    </w:p>
    <w:p w14:paraId="223BCE52" w14:textId="77777777" w:rsidR="00995ECB" w:rsidRPr="00995ECB" w:rsidRDefault="00995ECB" w:rsidP="00995ECB"/>
    <w:p w14:paraId="0D08F292" w14:textId="338C8E11" w:rsidR="00503C21" w:rsidRPr="00A86D30" w:rsidRDefault="00503C21" w:rsidP="00A86D30">
      <w:pPr>
        <w:pStyle w:val="Slog3"/>
        <w:rPr>
          <w:rStyle w:val="Neenpoudarek"/>
          <w:rFonts w:ascii="Arial" w:hAnsi="Arial" w:cs="Arial"/>
          <w:i/>
          <w:color w:val="auto"/>
          <w:sz w:val="22"/>
          <w:szCs w:val="22"/>
        </w:rPr>
      </w:pPr>
      <w:bookmarkStart w:id="24" w:name="_Toc517770138"/>
      <w:r w:rsidRPr="00A86D30">
        <w:rPr>
          <w:rStyle w:val="Neenpoudarek"/>
          <w:rFonts w:ascii="Arial" w:hAnsi="Arial" w:cs="Arial"/>
          <w:i/>
          <w:color w:val="auto"/>
          <w:sz w:val="22"/>
          <w:szCs w:val="22"/>
        </w:rPr>
        <w:lastRenderedPageBreak/>
        <w:t>P</w:t>
      </w:r>
      <w:r w:rsidR="00A86D30">
        <w:rPr>
          <w:rStyle w:val="Neenpoudarek"/>
          <w:rFonts w:ascii="Arial" w:hAnsi="Arial" w:cs="Arial"/>
          <w:i/>
          <w:color w:val="auto"/>
          <w:sz w:val="22"/>
          <w:szCs w:val="22"/>
        </w:rPr>
        <w:t>riloga</w:t>
      </w:r>
      <w:r w:rsidRPr="00A86D30">
        <w:rPr>
          <w:rStyle w:val="Neenpoudarek"/>
          <w:rFonts w:ascii="Arial" w:hAnsi="Arial" w:cs="Arial"/>
          <w:i/>
          <w:color w:val="auto"/>
          <w:sz w:val="22"/>
          <w:szCs w:val="22"/>
        </w:rPr>
        <w:t xml:space="preserve"> </w:t>
      </w:r>
      <w:r w:rsidR="004F11B9">
        <w:rPr>
          <w:rStyle w:val="Neenpoudarek"/>
          <w:rFonts w:ascii="Arial" w:hAnsi="Arial" w:cs="Arial"/>
          <w:i/>
          <w:color w:val="auto"/>
          <w:sz w:val="22"/>
          <w:szCs w:val="22"/>
        </w:rPr>
        <w:t>8</w:t>
      </w:r>
      <w:bookmarkEnd w:id="24"/>
    </w:p>
    <w:p w14:paraId="2B4E95E5" w14:textId="3C234E32" w:rsidR="00503C21" w:rsidRPr="00503C21" w:rsidRDefault="00B34B21" w:rsidP="00503C21">
      <w:pPr>
        <w:pBdr>
          <w:top w:val="single" w:sz="4" w:space="10" w:color="541C72"/>
          <w:bottom w:val="single" w:sz="4" w:space="10" w:color="541C72"/>
        </w:pBdr>
        <w:shd w:val="pct5" w:color="F8F2FC" w:fill="F7EFFB"/>
        <w:spacing w:after="0"/>
        <w:jc w:val="center"/>
        <w:outlineLvl w:val="1"/>
        <w:rPr>
          <w:rFonts w:ascii="Arial" w:hAnsi="Arial" w:cs="Arial"/>
          <w:b/>
          <w:bCs/>
          <w:i/>
          <w:iCs/>
          <w:color w:val="auto"/>
          <w:spacing w:val="20"/>
          <w:lang w:eastAsia="zh-CN"/>
        </w:rPr>
      </w:pPr>
      <w:bookmarkStart w:id="25" w:name="_Toc517770139"/>
      <w:r>
        <w:rPr>
          <w:rFonts w:ascii="Arial" w:hAnsi="Arial" w:cs="Arial"/>
          <w:b/>
          <w:bCs/>
          <w:i/>
          <w:iCs/>
          <w:color w:val="auto"/>
          <w:spacing w:val="20"/>
          <w:lang w:eastAsia="zh-CN"/>
        </w:rPr>
        <w:t>OSNUTEK</w:t>
      </w:r>
      <w:r w:rsidR="00503C21" w:rsidRPr="00503C21">
        <w:rPr>
          <w:rFonts w:ascii="Arial" w:hAnsi="Arial" w:cs="Arial"/>
          <w:b/>
          <w:bCs/>
          <w:i/>
          <w:iCs/>
          <w:color w:val="auto"/>
          <w:spacing w:val="20"/>
          <w:lang w:eastAsia="zh-CN"/>
        </w:rPr>
        <w:t xml:space="preserve"> </w:t>
      </w:r>
      <w:r w:rsidR="00D300D3">
        <w:rPr>
          <w:rFonts w:ascii="Arial" w:hAnsi="Arial" w:cs="Arial"/>
          <w:b/>
          <w:bCs/>
          <w:i/>
          <w:iCs/>
          <w:color w:val="auto"/>
          <w:spacing w:val="20"/>
          <w:lang w:eastAsia="zh-CN"/>
        </w:rPr>
        <w:t>OKVIRNEGA SPORAZUMA</w:t>
      </w:r>
      <w:bookmarkEnd w:id="25"/>
    </w:p>
    <w:p w14:paraId="4E007C8A" w14:textId="77777777" w:rsidR="006E0DBB" w:rsidRDefault="006E0DBB" w:rsidP="00503C21">
      <w:pPr>
        <w:suppressAutoHyphens/>
        <w:autoSpaceDN w:val="0"/>
        <w:spacing w:after="0"/>
        <w:ind w:right="6"/>
        <w:jc w:val="both"/>
        <w:textAlignment w:val="baseline"/>
        <w:rPr>
          <w:rFonts w:ascii="Arial" w:hAnsi="Arial" w:cs="Arial"/>
          <w:b/>
          <w:bCs/>
          <w:color w:val="auto"/>
          <w:kern w:val="3"/>
          <w:lang w:eastAsia="zh-CN"/>
        </w:rPr>
      </w:pPr>
    </w:p>
    <w:p w14:paraId="00D93748" w14:textId="77777777" w:rsidR="00503C21" w:rsidRPr="00503C21" w:rsidRDefault="00503C21" w:rsidP="00503C21">
      <w:pPr>
        <w:suppressAutoHyphens/>
        <w:autoSpaceDN w:val="0"/>
        <w:spacing w:after="0"/>
        <w:ind w:right="6"/>
        <w:jc w:val="both"/>
        <w:textAlignment w:val="baseline"/>
        <w:rPr>
          <w:rFonts w:ascii="Arial" w:hAnsi="Arial" w:cs="Arial"/>
          <w:b/>
          <w:bCs/>
          <w:color w:val="auto"/>
          <w:kern w:val="3"/>
          <w:lang w:eastAsia="zh-CN"/>
        </w:rPr>
      </w:pPr>
      <w:r w:rsidRPr="00503C21">
        <w:rPr>
          <w:rFonts w:ascii="Arial" w:hAnsi="Arial" w:cs="Arial"/>
          <w:b/>
          <w:bCs/>
          <w:color w:val="auto"/>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503C21" w:rsidRPr="00503C21" w14:paraId="3863A15A"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2A6467"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A9370" w14:textId="77777777" w:rsidR="00503C21" w:rsidRPr="00503C21" w:rsidRDefault="00503C21" w:rsidP="00503C21">
            <w:pPr>
              <w:suppressAutoHyphens/>
              <w:autoSpaceDN w:val="0"/>
              <w:spacing w:after="0"/>
              <w:ind w:right="6"/>
              <w:jc w:val="both"/>
              <w:textAlignment w:val="baseline"/>
              <w:rPr>
                <w:rFonts w:ascii="Arial" w:hAnsi="Arial" w:cs="Arial"/>
                <w:b/>
                <w:color w:val="auto"/>
                <w:kern w:val="3"/>
                <w:lang w:eastAsia="zh-CN"/>
              </w:rPr>
            </w:pPr>
            <w:r w:rsidRPr="00503C21">
              <w:rPr>
                <w:rFonts w:ascii="Arial" w:hAnsi="Arial" w:cs="Arial"/>
                <w:b/>
                <w:color w:val="auto"/>
                <w:kern w:val="3"/>
                <w:lang w:eastAsia="zh-CN"/>
              </w:rPr>
              <w:t>D.S.U., družba za svetovanje in upravljanje, d.o.o.</w:t>
            </w:r>
          </w:p>
          <w:p w14:paraId="16D73B18"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Dunajska cesta 160</w:t>
            </w:r>
          </w:p>
          <w:p w14:paraId="5A02CC47"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1000 Ljubljana</w:t>
            </w:r>
          </w:p>
        </w:tc>
      </w:tr>
      <w:tr w:rsidR="00503C21" w:rsidRPr="00503C21" w14:paraId="4C6010A6"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31C033"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ki ga zastopata: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761CF" w14:textId="5C90341D" w:rsidR="00503C21" w:rsidRPr="00503C21" w:rsidRDefault="002A3475" w:rsidP="002A3475">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 xml:space="preserve">Tomaž </w:t>
            </w:r>
            <w:r w:rsidR="00503C21" w:rsidRPr="00503C21">
              <w:rPr>
                <w:rFonts w:ascii="Arial" w:hAnsi="Arial" w:cs="Arial"/>
                <w:color w:val="auto"/>
                <w:kern w:val="3"/>
                <w:lang w:eastAsia="zh-CN"/>
              </w:rPr>
              <w:t>Klemenc</w:t>
            </w:r>
            <w:r>
              <w:rPr>
                <w:rFonts w:ascii="Arial" w:hAnsi="Arial" w:cs="Arial"/>
                <w:color w:val="auto"/>
                <w:kern w:val="3"/>
                <w:lang w:eastAsia="zh-CN"/>
              </w:rPr>
              <w:t>,</w:t>
            </w:r>
            <w:r w:rsidR="00503C21" w:rsidRPr="00503C21">
              <w:rPr>
                <w:rFonts w:ascii="Arial" w:hAnsi="Arial" w:cs="Arial"/>
                <w:color w:val="auto"/>
                <w:kern w:val="3"/>
                <w:lang w:eastAsia="zh-CN"/>
              </w:rPr>
              <w:t xml:space="preserve"> direktor</w:t>
            </w:r>
            <w:r>
              <w:rPr>
                <w:rFonts w:ascii="Arial" w:hAnsi="Arial" w:cs="Arial"/>
                <w:color w:val="auto"/>
                <w:kern w:val="3"/>
                <w:lang w:eastAsia="zh-CN"/>
              </w:rPr>
              <w:t>,</w:t>
            </w:r>
            <w:r w:rsidR="00503C21" w:rsidRPr="00503C21">
              <w:rPr>
                <w:rFonts w:ascii="Arial" w:hAnsi="Arial" w:cs="Arial"/>
                <w:color w:val="auto"/>
                <w:kern w:val="3"/>
                <w:lang w:eastAsia="zh-CN"/>
              </w:rPr>
              <w:t xml:space="preserve"> in </w:t>
            </w:r>
            <w:r>
              <w:rPr>
                <w:rFonts w:ascii="Arial" w:hAnsi="Arial" w:cs="Arial"/>
                <w:color w:val="auto"/>
                <w:kern w:val="3"/>
                <w:lang w:eastAsia="zh-CN"/>
              </w:rPr>
              <w:t>Janez Tomšič</w:t>
            </w:r>
            <w:r w:rsidR="00503C21" w:rsidRPr="00503C21">
              <w:rPr>
                <w:rFonts w:ascii="Arial" w:hAnsi="Arial" w:cs="Arial"/>
                <w:color w:val="auto"/>
                <w:kern w:val="3"/>
                <w:lang w:eastAsia="zh-CN"/>
              </w:rPr>
              <w:t>, prokurist</w:t>
            </w:r>
          </w:p>
        </w:tc>
      </w:tr>
      <w:tr w:rsidR="00503C21" w:rsidRPr="00503C21" w14:paraId="08E3F8FB"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6B90F7"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51358"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1646877000</w:t>
            </w:r>
          </w:p>
        </w:tc>
      </w:tr>
      <w:tr w:rsidR="00503C21" w:rsidRPr="00503C21" w14:paraId="2CDDCDBF"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D358C7"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Id.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1887C"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SI63283786</w:t>
            </w:r>
          </w:p>
        </w:tc>
      </w:tr>
      <w:tr w:rsidR="00503C21" w:rsidRPr="00503C21" w14:paraId="351E8D4C"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2AE3EA"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66572"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 xml:space="preserve">SI56 0292 3009 0481 255, odprt pri NLB </w:t>
            </w:r>
            <w:proofErr w:type="spellStart"/>
            <w:r w:rsidRPr="00503C21">
              <w:rPr>
                <w:rFonts w:ascii="Arial" w:hAnsi="Arial" w:cs="Arial"/>
                <w:color w:val="auto"/>
                <w:kern w:val="3"/>
                <w:lang w:eastAsia="zh-CN"/>
              </w:rPr>
              <w:t>d.d</w:t>
            </w:r>
            <w:proofErr w:type="spellEnd"/>
            <w:r w:rsidRPr="00503C21">
              <w:rPr>
                <w:rFonts w:ascii="Arial" w:hAnsi="Arial" w:cs="Arial"/>
                <w:color w:val="auto"/>
                <w:kern w:val="3"/>
                <w:lang w:eastAsia="zh-CN"/>
              </w:rPr>
              <w:t>.</w:t>
            </w:r>
          </w:p>
        </w:tc>
      </w:tr>
    </w:tbl>
    <w:p w14:paraId="701F7001" w14:textId="04A3DBF6"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(v nadaljevanju: naročnik)</w:t>
      </w:r>
      <w:r w:rsidR="00D300D3">
        <w:rPr>
          <w:rFonts w:ascii="Arial" w:hAnsi="Arial" w:cs="Arial"/>
          <w:color w:val="auto"/>
          <w:kern w:val="3"/>
          <w:lang w:eastAsia="zh-CN"/>
        </w:rPr>
        <w:t>,</w:t>
      </w:r>
    </w:p>
    <w:p w14:paraId="0118B693"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p>
    <w:p w14:paraId="6883F95A" w14:textId="16FDD322" w:rsidR="00503C21" w:rsidRPr="00503C21" w:rsidRDefault="0031482E" w:rsidP="00503C21">
      <w:pPr>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PONUDNIK ŠT. 1</w:t>
      </w:r>
      <w:r w:rsidR="00503C21" w:rsidRPr="00503C21">
        <w:rPr>
          <w:rFonts w:ascii="Arial" w:hAnsi="Arial" w:cs="Arial"/>
          <w:b/>
          <w:bCs/>
          <w:color w:val="auto"/>
          <w:kern w:val="3"/>
          <w:lang w:eastAsia="zh-CN"/>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503C21" w:rsidRPr="00503C21" w14:paraId="698EF1A4"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01D3AA"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1FA60"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r w:rsidR="00503C21" w:rsidRPr="00503C21" w14:paraId="5EA2EE80"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BD90655"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4B7FB"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r w:rsidR="00503C21" w:rsidRPr="00503C21" w14:paraId="245FEC30"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BA487EE"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F90B9"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r w:rsidR="00503C21" w:rsidRPr="00503C21" w14:paraId="3AB04393"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EF4C542"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Id.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023F4"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r w:rsidR="00503C21" w:rsidRPr="00503C21" w14:paraId="4EC98743"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1D2284"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1D9B3"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bl>
    <w:p w14:paraId="2456EA03" w14:textId="42B71B85" w:rsid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 xml:space="preserve">(v nadaljevanju: </w:t>
      </w:r>
      <w:r w:rsidR="0031482E">
        <w:rPr>
          <w:rFonts w:ascii="Arial" w:hAnsi="Arial" w:cs="Arial"/>
          <w:color w:val="auto"/>
          <w:kern w:val="3"/>
          <w:lang w:eastAsia="zh-CN"/>
        </w:rPr>
        <w:t>ponudnik 1</w:t>
      </w:r>
      <w:r w:rsidRPr="00503C21">
        <w:rPr>
          <w:rFonts w:ascii="Arial" w:hAnsi="Arial" w:cs="Arial"/>
          <w:color w:val="auto"/>
          <w:kern w:val="3"/>
          <w:lang w:eastAsia="zh-CN"/>
        </w:rPr>
        <w:t>)</w:t>
      </w:r>
    </w:p>
    <w:p w14:paraId="05A78ED8" w14:textId="77777777" w:rsidR="000E22BB" w:rsidRDefault="000E22BB" w:rsidP="00503C21">
      <w:pPr>
        <w:suppressAutoHyphens/>
        <w:autoSpaceDN w:val="0"/>
        <w:spacing w:after="0"/>
        <w:ind w:right="6"/>
        <w:jc w:val="both"/>
        <w:textAlignment w:val="baseline"/>
        <w:rPr>
          <w:rFonts w:ascii="Arial" w:hAnsi="Arial" w:cs="Arial"/>
          <w:color w:val="auto"/>
          <w:kern w:val="3"/>
          <w:lang w:eastAsia="zh-CN"/>
        </w:rPr>
      </w:pPr>
    </w:p>
    <w:p w14:paraId="081F9990" w14:textId="3F52D96B" w:rsidR="000E22BB" w:rsidRDefault="000E22BB" w:rsidP="00503C21">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in</w:t>
      </w:r>
    </w:p>
    <w:p w14:paraId="355C324F" w14:textId="77777777" w:rsidR="00503C21" w:rsidRDefault="00503C21" w:rsidP="00503C21">
      <w:pPr>
        <w:suppressAutoHyphens/>
        <w:autoSpaceDN w:val="0"/>
        <w:spacing w:after="0"/>
        <w:ind w:right="6"/>
        <w:jc w:val="both"/>
        <w:textAlignment w:val="baseline"/>
        <w:rPr>
          <w:rFonts w:ascii="Arial" w:hAnsi="Arial" w:cs="Arial"/>
          <w:color w:val="auto"/>
          <w:kern w:val="3"/>
          <w:lang w:eastAsia="zh-CN"/>
        </w:rPr>
      </w:pPr>
    </w:p>
    <w:p w14:paraId="52EEA7B4" w14:textId="76C6C8DB" w:rsidR="0031482E" w:rsidRPr="00503C21" w:rsidRDefault="0031482E" w:rsidP="0031482E">
      <w:pPr>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PONUDNIK ŠT. 2</w:t>
      </w:r>
      <w:r w:rsidRPr="00503C21">
        <w:rPr>
          <w:rFonts w:ascii="Arial" w:hAnsi="Arial" w:cs="Arial"/>
          <w:b/>
          <w:bCs/>
          <w:color w:val="auto"/>
          <w:kern w:val="3"/>
          <w:lang w:eastAsia="zh-CN"/>
        </w:rPr>
        <w:t>:</w:t>
      </w:r>
      <w:r w:rsidR="000E22BB">
        <w:rPr>
          <w:rFonts w:ascii="Arial" w:hAnsi="Arial" w:cs="Arial"/>
          <w:b/>
          <w:bCs/>
          <w:color w:val="auto"/>
          <w:kern w:val="3"/>
          <w:lang w:eastAsia="zh-CN"/>
        </w:rPr>
        <w:t xml:space="preserve"> …</w:t>
      </w:r>
    </w:p>
    <w:p w14:paraId="07A3D80C" w14:textId="6D5320ED" w:rsidR="0031482E" w:rsidRDefault="0031482E" w:rsidP="0031482E">
      <w:pPr>
        <w:suppressAutoHyphens/>
        <w:autoSpaceDN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 xml:space="preserve">(vsi </w:t>
      </w:r>
      <w:r>
        <w:rPr>
          <w:rFonts w:ascii="Arial" w:hAnsi="Arial" w:cs="Arial"/>
          <w:color w:val="auto"/>
          <w:kern w:val="3"/>
          <w:lang w:eastAsia="zh-CN"/>
        </w:rPr>
        <w:t xml:space="preserve">ponudniki </w:t>
      </w:r>
      <w:r w:rsidRPr="00B63D99">
        <w:rPr>
          <w:rFonts w:ascii="Arial" w:hAnsi="Arial" w:cs="Arial"/>
          <w:color w:val="auto"/>
          <w:kern w:val="3"/>
          <w:lang w:eastAsia="zh-CN"/>
        </w:rPr>
        <w:t xml:space="preserve">skupaj </w:t>
      </w:r>
      <w:r w:rsidRPr="00A91C98">
        <w:rPr>
          <w:rFonts w:ascii="Arial" w:hAnsi="Arial" w:cs="Arial"/>
          <w:color w:val="auto"/>
          <w:kern w:val="3"/>
          <w:lang w:eastAsia="zh-CN"/>
        </w:rPr>
        <w:t>tudi: stranke okvirnega sporazuma)</w:t>
      </w:r>
    </w:p>
    <w:p w14:paraId="33A3EDCC" w14:textId="77777777" w:rsidR="0031482E" w:rsidRPr="00B63D99" w:rsidRDefault="0031482E" w:rsidP="0031482E">
      <w:pPr>
        <w:suppressAutoHyphens/>
        <w:autoSpaceDN w:val="0"/>
        <w:spacing w:after="0"/>
        <w:ind w:right="6"/>
        <w:jc w:val="both"/>
        <w:textAlignment w:val="baseline"/>
        <w:rPr>
          <w:rFonts w:ascii="Arial" w:hAnsi="Arial" w:cs="Arial"/>
          <w:color w:val="auto"/>
          <w:kern w:val="3"/>
          <w:lang w:eastAsia="zh-CN"/>
        </w:rPr>
      </w:pPr>
    </w:p>
    <w:p w14:paraId="32E66FBF" w14:textId="00243C9D" w:rsidR="0031482E" w:rsidRPr="004F6C5B" w:rsidRDefault="0031482E" w:rsidP="0031482E">
      <w:pPr>
        <w:pStyle w:val="Standard"/>
        <w:rPr>
          <w:rFonts w:ascii="Arial" w:hAnsi="Arial" w:cs="Arial"/>
        </w:rPr>
      </w:pPr>
      <w:r>
        <w:rPr>
          <w:rFonts w:ascii="Arial" w:hAnsi="Arial" w:cs="Arial"/>
        </w:rPr>
        <w:t>sklepa</w:t>
      </w:r>
      <w:r w:rsidR="00396444">
        <w:rPr>
          <w:rFonts w:ascii="Arial" w:hAnsi="Arial" w:cs="Arial"/>
        </w:rPr>
        <w:t>ta</w:t>
      </w:r>
      <w:r w:rsidRPr="004F6C5B">
        <w:rPr>
          <w:rFonts w:ascii="Arial" w:hAnsi="Arial" w:cs="Arial"/>
        </w:rPr>
        <w:t xml:space="preserve"> naslednji</w:t>
      </w:r>
    </w:p>
    <w:p w14:paraId="4D59B48C" w14:textId="77777777" w:rsidR="0031482E" w:rsidRPr="004F6C5B" w:rsidRDefault="0031482E" w:rsidP="0031482E">
      <w:pPr>
        <w:pStyle w:val="Standard"/>
        <w:jc w:val="center"/>
        <w:rPr>
          <w:rFonts w:ascii="Arial" w:hAnsi="Arial" w:cs="Arial"/>
          <w:b/>
          <w:bCs/>
        </w:rPr>
      </w:pPr>
    </w:p>
    <w:p w14:paraId="0AD01139" w14:textId="77777777" w:rsidR="008A054E" w:rsidRDefault="0031482E" w:rsidP="003F486B">
      <w:pPr>
        <w:spacing w:after="0"/>
        <w:jc w:val="center"/>
        <w:rPr>
          <w:rFonts w:ascii="Arial" w:hAnsi="Arial" w:cs="Arial"/>
          <w:b/>
          <w:color w:val="auto"/>
        </w:rPr>
      </w:pPr>
      <w:r w:rsidRPr="004F6C5B">
        <w:rPr>
          <w:rFonts w:ascii="Arial" w:hAnsi="Arial" w:cs="Arial"/>
          <w:b/>
          <w:color w:val="auto"/>
        </w:rPr>
        <w:t>OKVIRNI SPORAZUM</w:t>
      </w:r>
      <w:r w:rsidR="001D6CE4">
        <w:rPr>
          <w:rFonts w:ascii="Arial" w:hAnsi="Arial" w:cs="Arial"/>
          <w:b/>
          <w:color w:val="auto"/>
        </w:rPr>
        <w:t xml:space="preserve"> št. ______________</w:t>
      </w:r>
      <w:r w:rsidR="008A054E">
        <w:rPr>
          <w:rFonts w:ascii="Arial" w:hAnsi="Arial" w:cs="Arial"/>
          <w:b/>
          <w:color w:val="auto"/>
        </w:rPr>
        <w:t xml:space="preserve"> </w:t>
      </w:r>
      <w:r w:rsidRPr="004F6C5B">
        <w:rPr>
          <w:rFonts w:ascii="Arial" w:hAnsi="Arial" w:cs="Arial"/>
          <w:b/>
          <w:color w:val="auto"/>
        </w:rPr>
        <w:t xml:space="preserve">za </w:t>
      </w:r>
    </w:p>
    <w:p w14:paraId="7A1688A8" w14:textId="59479921" w:rsidR="0031482E" w:rsidRPr="00A739CC" w:rsidRDefault="008A054E" w:rsidP="003F486B">
      <w:pPr>
        <w:spacing w:after="0"/>
        <w:jc w:val="center"/>
        <w:rPr>
          <w:rFonts w:ascii="Arial" w:hAnsi="Arial" w:cs="Arial"/>
          <w:b/>
          <w:bCs/>
          <w:u w:val="single"/>
        </w:rPr>
      </w:pPr>
      <w:r w:rsidRPr="00A739CC">
        <w:rPr>
          <w:rFonts w:ascii="Arial" w:hAnsi="Arial" w:cs="Arial"/>
          <w:b/>
          <w:color w:val="auto"/>
          <w:u w:val="single"/>
        </w:rPr>
        <w:t xml:space="preserve">sklop A </w:t>
      </w:r>
      <w:r w:rsidR="005128BA" w:rsidRPr="00A739CC">
        <w:rPr>
          <w:rFonts w:ascii="Arial" w:hAnsi="Arial" w:cs="Arial"/>
          <w:b/>
          <w:color w:val="auto"/>
          <w:u w:val="single"/>
        </w:rPr>
        <w:t xml:space="preserve">– </w:t>
      </w:r>
      <w:r w:rsidR="003F486B" w:rsidRPr="00A739CC">
        <w:rPr>
          <w:rFonts w:ascii="Arial" w:hAnsi="Arial" w:cs="Arial"/>
          <w:b/>
          <w:color w:val="auto"/>
          <w:u w:val="single"/>
        </w:rPr>
        <w:t>Gradbeno</w:t>
      </w:r>
      <w:r w:rsidR="005128BA" w:rsidRPr="00A739CC">
        <w:rPr>
          <w:rFonts w:ascii="Arial" w:hAnsi="Arial" w:cs="Arial"/>
          <w:b/>
          <w:color w:val="auto"/>
          <w:u w:val="single"/>
        </w:rPr>
        <w:t xml:space="preserve"> </w:t>
      </w:r>
      <w:r w:rsidR="003F486B" w:rsidRPr="00A739CC">
        <w:rPr>
          <w:rFonts w:ascii="Arial" w:hAnsi="Arial" w:cs="Arial"/>
          <w:b/>
          <w:color w:val="auto"/>
          <w:u w:val="single"/>
        </w:rPr>
        <w:t xml:space="preserve">obrtniška in inštalacijska dela v obdobju od </w:t>
      </w:r>
      <w:r w:rsidR="00571579" w:rsidRPr="00A739CC">
        <w:rPr>
          <w:rFonts w:ascii="Arial" w:hAnsi="Arial" w:cs="Arial"/>
          <w:b/>
          <w:color w:val="auto"/>
          <w:u w:val="single"/>
        </w:rPr>
        <w:t>2018</w:t>
      </w:r>
      <w:r w:rsidR="003F486B" w:rsidRPr="00A739CC">
        <w:rPr>
          <w:rFonts w:ascii="Arial" w:hAnsi="Arial" w:cs="Arial"/>
          <w:b/>
          <w:color w:val="auto"/>
          <w:u w:val="single"/>
        </w:rPr>
        <w:t xml:space="preserve"> do </w:t>
      </w:r>
      <w:r w:rsidR="00571579" w:rsidRPr="00B12502">
        <w:rPr>
          <w:rFonts w:ascii="Arial" w:hAnsi="Arial" w:cs="Arial"/>
          <w:b/>
          <w:strike/>
          <w:color w:val="FF0000"/>
          <w:u w:val="single"/>
        </w:rPr>
        <w:t>202</w:t>
      </w:r>
      <w:r w:rsidR="002E498B" w:rsidRPr="00B12502">
        <w:rPr>
          <w:rFonts w:ascii="Arial" w:hAnsi="Arial" w:cs="Arial"/>
          <w:b/>
          <w:strike/>
          <w:color w:val="FF0000"/>
          <w:u w:val="single"/>
        </w:rPr>
        <w:t>2</w:t>
      </w:r>
      <w:r w:rsidRPr="00B12502">
        <w:rPr>
          <w:rFonts w:ascii="Arial" w:hAnsi="Arial" w:cs="Arial"/>
          <w:b/>
          <w:bCs/>
          <w:color w:val="FF0000"/>
          <w:u w:val="single"/>
        </w:rPr>
        <w:t xml:space="preserve"> </w:t>
      </w:r>
      <w:r w:rsidR="00B12502" w:rsidRPr="00B12502">
        <w:rPr>
          <w:rFonts w:ascii="Arial" w:hAnsi="Arial" w:cs="Arial"/>
          <w:b/>
          <w:bCs/>
          <w:color w:val="FF0000"/>
          <w:u w:val="single"/>
        </w:rPr>
        <w:t>2021</w:t>
      </w:r>
      <w:r w:rsidR="005128BA" w:rsidRPr="00A739CC">
        <w:rPr>
          <w:rFonts w:ascii="Arial" w:hAnsi="Arial" w:cs="Arial"/>
          <w:b/>
          <w:bCs/>
          <w:u w:val="single"/>
        </w:rPr>
        <w:t>/</w:t>
      </w:r>
    </w:p>
    <w:p w14:paraId="5004A5D1" w14:textId="2ACA6B2B" w:rsidR="008A054E" w:rsidRPr="00A739CC" w:rsidRDefault="008A054E" w:rsidP="008A054E">
      <w:pPr>
        <w:spacing w:after="0"/>
        <w:jc w:val="center"/>
        <w:rPr>
          <w:rFonts w:ascii="Arial" w:hAnsi="Arial" w:cs="Arial"/>
          <w:b/>
          <w:bCs/>
          <w:u w:val="single"/>
        </w:rPr>
      </w:pPr>
      <w:r w:rsidRPr="00A739CC">
        <w:rPr>
          <w:rFonts w:ascii="Arial" w:hAnsi="Arial" w:cs="Arial"/>
          <w:b/>
          <w:color w:val="auto"/>
          <w:u w:val="single"/>
        </w:rPr>
        <w:t xml:space="preserve">sklop B </w:t>
      </w:r>
      <w:r w:rsidR="005128BA" w:rsidRPr="00A739CC">
        <w:rPr>
          <w:rFonts w:ascii="Arial" w:hAnsi="Arial" w:cs="Arial"/>
          <w:b/>
          <w:color w:val="auto"/>
          <w:u w:val="single"/>
        </w:rPr>
        <w:t xml:space="preserve">– </w:t>
      </w:r>
      <w:r w:rsidRPr="00A739CC">
        <w:rPr>
          <w:rFonts w:ascii="Arial" w:hAnsi="Arial" w:cs="Arial"/>
          <w:b/>
          <w:color w:val="auto"/>
          <w:u w:val="single"/>
        </w:rPr>
        <w:t>Gradben</w:t>
      </w:r>
      <w:r w:rsidR="005128BA" w:rsidRPr="00A739CC">
        <w:rPr>
          <w:rFonts w:ascii="Arial" w:hAnsi="Arial" w:cs="Arial"/>
          <w:b/>
          <w:color w:val="auto"/>
          <w:u w:val="single"/>
        </w:rPr>
        <w:t>a in</w:t>
      </w:r>
      <w:r w:rsidRPr="00A739CC">
        <w:rPr>
          <w:rFonts w:ascii="Arial" w:hAnsi="Arial" w:cs="Arial"/>
          <w:b/>
          <w:color w:val="auto"/>
          <w:u w:val="single"/>
        </w:rPr>
        <w:t xml:space="preserve"> obrtniška dela v obdobju od 2018 do </w:t>
      </w:r>
      <w:r w:rsidRPr="00B12502">
        <w:rPr>
          <w:rFonts w:ascii="Arial" w:hAnsi="Arial" w:cs="Arial"/>
          <w:b/>
          <w:strike/>
          <w:color w:val="FF0000"/>
          <w:u w:val="single"/>
        </w:rPr>
        <w:t>2022</w:t>
      </w:r>
      <w:r w:rsidRPr="00B12502">
        <w:rPr>
          <w:rFonts w:ascii="Arial" w:hAnsi="Arial" w:cs="Arial"/>
          <w:b/>
          <w:bCs/>
          <w:color w:val="FF0000"/>
          <w:u w:val="single"/>
        </w:rPr>
        <w:t xml:space="preserve"> </w:t>
      </w:r>
      <w:r w:rsidR="00B12502" w:rsidRPr="00B12502">
        <w:rPr>
          <w:rFonts w:ascii="Arial" w:hAnsi="Arial" w:cs="Arial"/>
          <w:b/>
          <w:bCs/>
          <w:color w:val="FF0000"/>
          <w:u w:val="single"/>
        </w:rPr>
        <w:t>2021</w:t>
      </w:r>
      <w:r w:rsidR="005128BA" w:rsidRPr="00A739CC">
        <w:rPr>
          <w:rFonts w:ascii="Arial" w:hAnsi="Arial" w:cs="Arial"/>
          <w:b/>
          <w:bCs/>
          <w:u w:val="single"/>
        </w:rPr>
        <w:t>/</w:t>
      </w:r>
    </w:p>
    <w:p w14:paraId="506CCB17" w14:textId="327E24D7" w:rsidR="005128BA" w:rsidRPr="00A739CC" w:rsidRDefault="005128BA" w:rsidP="005128BA">
      <w:pPr>
        <w:spacing w:after="0"/>
        <w:jc w:val="center"/>
        <w:rPr>
          <w:rFonts w:ascii="Arial" w:hAnsi="Arial" w:cs="Arial"/>
          <w:b/>
          <w:bCs/>
          <w:u w:val="single"/>
        </w:rPr>
      </w:pPr>
      <w:r w:rsidRPr="00A739CC">
        <w:rPr>
          <w:rFonts w:ascii="Arial" w:hAnsi="Arial" w:cs="Arial"/>
          <w:b/>
          <w:color w:val="auto"/>
          <w:u w:val="single"/>
        </w:rPr>
        <w:t xml:space="preserve">sklop C – </w:t>
      </w:r>
      <w:r w:rsidRPr="00A739CC">
        <w:rPr>
          <w:rFonts w:ascii="Arial" w:hAnsi="Arial" w:cs="Arial"/>
          <w:b/>
          <w:bCs/>
          <w:u w:val="single"/>
        </w:rPr>
        <w:t xml:space="preserve">Elektro instalacijska </w:t>
      </w:r>
      <w:r w:rsidRPr="00A739CC">
        <w:rPr>
          <w:rFonts w:ascii="Arial" w:hAnsi="Arial" w:cs="Arial"/>
          <w:b/>
          <w:color w:val="auto"/>
          <w:u w:val="single"/>
        </w:rPr>
        <w:t xml:space="preserve">dela v obdobju od 2018 do </w:t>
      </w:r>
      <w:r w:rsidRPr="00B12502">
        <w:rPr>
          <w:rFonts w:ascii="Arial" w:hAnsi="Arial" w:cs="Arial"/>
          <w:b/>
          <w:strike/>
          <w:color w:val="FF0000"/>
          <w:u w:val="single"/>
        </w:rPr>
        <w:t>2022</w:t>
      </w:r>
      <w:r w:rsidRPr="00B12502">
        <w:rPr>
          <w:rFonts w:ascii="Arial" w:hAnsi="Arial" w:cs="Arial"/>
          <w:b/>
          <w:bCs/>
          <w:color w:val="FF0000"/>
          <w:u w:val="single"/>
        </w:rPr>
        <w:t xml:space="preserve"> </w:t>
      </w:r>
      <w:r w:rsidR="00B12502" w:rsidRPr="00B12502">
        <w:rPr>
          <w:rFonts w:ascii="Arial" w:hAnsi="Arial" w:cs="Arial"/>
          <w:b/>
          <w:bCs/>
          <w:color w:val="FF0000"/>
          <w:u w:val="single"/>
        </w:rPr>
        <w:t>2021</w:t>
      </w:r>
      <w:r w:rsidRPr="00A739CC">
        <w:rPr>
          <w:rFonts w:ascii="Arial" w:hAnsi="Arial" w:cs="Arial"/>
          <w:b/>
          <w:bCs/>
          <w:u w:val="single"/>
        </w:rPr>
        <w:t>/</w:t>
      </w:r>
    </w:p>
    <w:p w14:paraId="3B3F8B5A" w14:textId="2C582C3D" w:rsidR="005128BA" w:rsidRPr="00A739CC" w:rsidRDefault="005128BA" w:rsidP="005128BA">
      <w:pPr>
        <w:spacing w:after="0"/>
        <w:jc w:val="center"/>
        <w:rPr>
          <w:rFonts w:ascii="Arial" w:hAnsi="Arial" w:cs="Arial"/>
          <w:b/>
          <w:bCs/>
          <w:u w:val="single"/>
        </w:rPr>
      </w:pPr>
      <w:r w:rsidRPr="00A739CC">
        <w:rPr>
          <w:rFonts w:ascii="Arial" w:hAnsi="Arial" w:cs="Arial"/>
          <w:b/>
          <w:color w:val="auto"/>
          <w:u w:val="single"/>
        </w:rPr>
        <w:t xml:space="preserve">sklop D – </w:t>
      </w:r>
      <w:r w:rsidRPr="00A739CC">
        <w:rPr>
          <w:rFonts w:ascii="Arial" w:hAnsi="Arial" w:cs="Arial"/>
          <w:b/>
          <w:bCs/>
          <w:u w:val="single"/>
        </w:rPr>
        <w:t>Strojno-</w:t>
      </w:r>
      <w:r w:rsidRPr="00A739CC">
        <w:rPr>
          <w:rFonts w:ascii="Arial" w:hAnsi="Arial" w:cs="Arial"/>
          <w:b/>
          <w:color w:val="auto"/>
          <w:u w:val="single"/>
        </w:rPr>
        <w:t xml:space="preserve">instalacijska dela v obdobju od 2018 do </w:t>
      </w:r>
      <w:r w:rsidRPr="00B12502">
        <w:rPr>
          <w:rFonts w:ascii="Arial" w:hAnsi="Arial" w:cs="Arial"/>
          <w:b/>
          <w:strike/>
          <w:color w:val="FF0000"/>
          <w:u w:val="single"/>
        </w:rPr>
        <w:t>2022</w:t>
      </w:r>
      <w:r w:rsidRPr="00B12502">
        <w:rPr>
          <w:rFonts w:ascii="Arial" w:hAnsi="Arial" w:cs="Arial"/>
          <w:b/>
          <w:bCs/>
          <w:color w:val="FF0000"/>
          <w:u w:val="single"/>
        </w:rPr>
        <w:t xml:space="preserve"> </w:t>
      </w:r>
      <w:r w:rsidR="00B12502" w:rsidRPr="00B12502">
        <w:rPr>
          <w:rFonts w:ascii="Arial" w:hAnsi="Arial" w:cs="Arial"/>
          <w:b/>
          <w:bCs/>
          <w:color w:val="FF0000"/>
          <w:u w:val="single"/>
        </w:rPr>
        <w:t>2021</w:t>
      </w:r>
      <w:r w:rsidRPr="00A739CC">
        <w:rPr>
          <w:rFonts w:ascii="Arial" w:hAnsi="Arial" w:cs="Arial"/>
          <w:b/>
          <w:bCs/>
          <w:u w:val="single"/>
        </w:rPr>
        <w:t>/</w:t>
      </w:r>
    </w:p>
    <w:p w14:paraId="4D87062C" w14:textId="77777777" w:rsidR="008A054E" w:rsidRPr="004F6C5B" w:rsidRDefault="008A054E" w:rsidP="003F486B">
      <w:pPr>
        <w:spacing w:after="0"/>
        <w:jc w:val="center"/>
        <w:rPr>
          <w:rFonts w:ascii="Arial" w:hAnsi="Arial" w:cs="Arial"/>
          <w:b/>
          <w:bCs/>
        </w:rPr>
      </w:pPr>
    </w:p>
    <w:p w14:paraId="140EC8FA" w14:textId="77777777" w:rsidR="0031482E" w:rsidRPr="004F6C5B" w:rsidRDefault="0031482E" w:rsidP="0031482E">
      <w:pPr>
        <w:pStyle w:val="Standard"/>
        <w:jc w:val="center"/>
        <w:rPr>
          <w:rFonts w:ascii="Arial" w:hAnsi="Arial" w:cs="Arial"/>
          <w:b/>
          <w:bCs/>
        </w:rPr>
      </w:pPr>
    </w:p>
    <w:p w14:paraId="1640CA5B" w14:textId="77777777" w:rsidR="0031482E" w:rsidRPr="006E0DBB" w:rsidRDefault="0031482E" w:rsidP="006E0DBB">
      <w:pPr>
        <w:pStyle w:val="Standard"/>
        <w:jc w:val="center"/>
        <w:rPr>
          <w:rFonts w:ascii="Arial" w:hAnsi="Arial" w:cs="Arial"/>
          <w:b/>
          <w:bCs/>
        </w:rPr>
      </w:pPr>
      <w:r w:rsidRPr="006E0DBB">
        <w:rPr>
          <w:rFonts w:ascii="Arial" w:hAnsi="Arial" w:cs="Arial"/>
          <w:b/>
          <w:bCs/>
        </w:rPr>
        <w:t>UVODNE UGOTOVITVE</w:t>
      </w:r>
    </w:p>
    <w:p w14:paraId="6387EE22" w14:textId="77777777" w:rsidR="0031482E" w:rsidRPr="006E0DBB" w:rsidRDefault="0031482E" w:rsidP="00994B35">
      <w:pPr>
        <w:pStyle w:val="Standard"/>
        <w:numPr>
          <w:ilvl w:val="0"/>
          <w:numId w:val="47"/>
        </w:numPr>
        <w:jc w:val="center"/>
        <w:rPr>
          <w:rFonts w:ascii="Arial" w:hAnsi="Arial" w:cs="Arial"/>
          <w:b/>
          <w:bCs/>
        </w:rPr>
      </w:pPr>
      <w:r w:rsidRPr="006E0DBB">
        <w:rPr>
          <w:rFonts w:ascii="Arial" w:hAnsi="Arial" w:cs="Arial"/>
          <w:b/>
          <w:bCs/>
        </w:rPr>
        <w:t>člen</w:t>
      </w:r>
    </w:p>
    <w:p w14:paraId="70C78197" w14:textId="77777777" w:rsidR="0031482E" w:rsidRPr="006E0DBB" w:rsidRDefault="0031482E" w:rsidP="006E0DBB">
      <w:pPr>
        <w:pStyle w:val="Standard"/>
        <w:ind w:left="360"/>
        <w:rPr>
          <w:rFonts w:ascii="Arial" w:hAnsi="Arial" w:cs="Arial"/>
          <w:b/>
          <w:bCs/>
        </w:rPr>
      </w:pPr>
    </w:p>
    <w:p w14:paraId="648450C2" w14:textId="2216FCDD" w:rsidR="0031482E" w:rsidRPr="006E0DBB" w:rsidRDefault="0031482E" w:rsidP="006E0DBB">
      <w:pPr>
        <w:spacing w:after="0"/>
        <w:jc w:val="both"/>
        <w:rPr>
          <w:rFonts w:ascii="Arial" w:hAnsi="Arial" w:cs="Arial"/>
        </w:rPr>
      </w:pPr>
      <w:r w:rsidRPr="006E0DBB">
        <w:rPr>
          <w:rFonts w:ascii="Arial" w:hAnsi="Arial" w:cs="Arial"/>
        </w:rPr>
        <w:t xml:space="preserve">Naročnik je </w:t>
      </w:r>
      <w:r w:rsidR="001D6CE4" w:rsidRPr="006E0DBB">
        <w:rPr>
          <w:rFonts w:ascii="Arial" w:hAnsi="Arial" w:cs="Arial"/>
        </w:rPr>
        <w:t>v skladu s 40. in 48. členom Zakona o javnem naročanju (Uradni list RS, št. 91/15</w:t>
      </w:r>
      <w:r w:rsidR="00EE76B9">
        <w:rPr>
          <w:rFonts w:ascii="Arial" w:hAnsi="Arial" w:cs="Arial"/>
        </w:rPr>
        <w:t xml:space="preserve"> in 14/18</w:t>
      </w:r>
      <w:r w:rsidR="001D6CE4" w:rsidRPr="006E0DBB">
        <w:rPr>
          <w:rFonts w:ascii="Arial" w:hAnsi="Arial" w:cs="Arial"/>
        </w:rPr>
        <w:t xml:space="preserve">; ZJN-3) </w:t>
      </w:r>
      <w:r w:rsidRPr="006E0DBB">
        <w:rPr>
          <w:rFonts w:ascii="Arial" w:hAnsi="Arial" w:cs="Arial"/>
        </w:rPr>
        <w:t xml:space="preserve">izvedel </w:t>
      </w:r>
      <w:r w:rsidR="003F486B" w:rsidRPr="006E0DBB">
        <w:rPr>
          <w:rFonts w:ascii="Arial" w:hAnsi="Arial" w:cs="Arial"/>
        </w:rPr>
        <w:t xml:space="preserve">odprti </w:t>
      </w:r>
      <w:r w:rsidRPr="006E0DBB">
        <w:rPr>
          <w:rFonts w:ascii="Arial" w:hAnsi="Arial" w:cs="Arial"/>
        </w:rPr>
        <w:t xml:space="preserve">postopek </w:t>
      </w:r>
      <w:r w:rsidR="003F486B" w:rsidRPr="006E0DBB">
        <w:rPr>
          <w:rFonts w:ascii="Arial" w:hAnsi="Arial" w:cs="Arial"/>
        </w:rPr>
        <w:t xml:space="preserve">za </w:t>
      </w:r>
      <w:r w:rsidRPr="006E0DBB">
        <w:rPr>
          <w:rFonts w:ascii="Arial" w:hAnsi="Arial" w:cs="Arial"/>
        </w:rPr>
        <w:t>oddaj</w:t>
      </w:r>
      <w:r w:rsidR="003F486B" w:rsidRPr="006E0DBB">
        <w:rPr>
          <w:rFonts w:ascii="Arial" w:hAnsi="Arial" w:cs="Arial"/>
        </w:rPr>
        <w:t>o</w:t>
      </w:r>
      <w:r w:rsidRPr="006E0DBB">
        <w:rPr>
          <w:rFonts w:ascii="Arial" w:hAnsi="Arial" w:cs="Arial"/>
        </w:rPr>
        <w:t xml:space="preserve"> javnega naročila »</w:t>
      </w:r>
      <w:r w:rsidR="001D6CE4" w:rsidRPr="006E0DBB">
        <w:rPr>
          <w:rFonts w:ascii="Arial" w:hAnsi="Arial" w:cs="Arial"/>
        </w:rPr>
        <w:t xml:space="preserve">Gradbeno obrtniška in inštalacijska dela v obdobju od </w:t>
      </w:r>
      <w:r w:rsidR="00571579">
        <w:rPr>
          <w:rFonts w:ascii="Arial" w:hAnsi="Arial" w:cs="Arial"/>
        </w:rPr>
        <w:t>2018</w:t>
      </w:r>
      <w:r w:rsidR="001D6CE4" w:rsidRPr="006E0DBB">
        <w:rPr>
          <w:rFonts w:ascii="Arial" w:hAnsi="Arial" w:cs="Arial"/>
        </w:rPr>
        <w:t xml:space="preserve"> do </w:t>
      </w:r>
      <w:r w:rsidR="00571579">
        <w:rPr>
          <w:rFonts w:ascii="Arial" w:hAnsi="Arial" w:cs="Arial"/>
        </w:rPr>
        <w:t>202</w:t>
      </w:r>
      <w:r w:rsidR="002E498B">
        <w:rPr>
          <w:rFonts w:ascii="Arial" w:hAnsi="Arial" w:cs="Arial"/>
        </w:rPr>
        <w:t>2</w:t>
      </w:r>
      <w:r w:rsidRPr="006E0DBB">
        <w:rPr>
          <w:rFonts w:ascii="Arial" w:hAnsi="Arial" w:cs="Arial"/>
        </w:rPr>
        <w:t>« s sklenitvijo okvirnega sporazuma</w:t>
      </w:r>
      <w:r w:rsidR="001D6CE4" w:rsidRPr="006E0DBB">
        <w:rPr>
          <w:rFonts w:ascii="Arial" w:hAnsi="Arial" w:cs="Arial"/>
        </w:rPr>
        <w:t>, številka naročila 403/18-</w:t>
      </w:r>
      <w:r w:rsidR="00F44C67">
        <w:rPr>
          <w:rFonts w:ascii="Arial" w:hAnsi="Arial" w:cs="Arial"/>
        </w:rPr>
        <w:t>81</w:t>
      </w:r>
      <w:r w:rsidR="001D6CE4" w:rsidRPr="006E0DBB">
        <w:rPr>
          <w:rFonts w:ascii="Arial" w:hAnsi="Arial" w:cs="Arial"/>
        </w:rPr>
        <w:t>. V postopku za sklenitev okvirnega sporazuma je bilo obvestilo o javnem naročilu</w:t>
      </w:r>
      <w:r w:rsidRPr="006E0DBB">
        <w:rPr>
          <w:rFonts w:ascii="Arial" w:hAnsi="Arial" w:cs="Arial"/>
        </w:rPr>
        <w:t xml:space="preserve"> objavljen</w:t>
      </w:r>
      <w:r w:rsidR="001D6CE4" w:rsidRPr="006E0DBB">
        <w:rPr>
          <w:rFonts w:ascii="Arial" w:hAnsi="Arial" w:cs="Arial"/>
        </w:rPr>
        <w:t>o</w:t>
      </w:r>
      <w:r w:rsidRPr="006E0DBB">
        <w:rPr>
          <w:rFonts w:ascii="Arial" w:hAnsi="Arial" w:cs="Arial"/>
        </w:rPr>
        <w:t xml:space="preserve"> na </w:t>
      </w:r>
      <w:r w:rsidR="001D6CE4" w:rsidRPr="006E0DBB">
        <w:rPr>
          <w:rFonts w:ascii="Arial" w:hAnsi="Arial" w:cs="Arial"/>
        </w:rPr>
        <w:t>p</w:t>
      </w:r>
      <w:r w:rsidRPr="006E0DBB">
        <w:rPr>
          <w:rFonts w:ascii="Arial" w:hAnsi="Arial" w:cs="Arial"/>
        </w:rPr>
        <w:t>ortalu javnih naročil dne ________</w:t>
      </w:r>
      <w:r w:rsidR="001D6CE4" w:rsidRPr="006E0DBB">
        <w:rPr>
          <w:rFonts w:ascii="Arial" w:hAnsi="Arial" w:cs="Arial"/>
        </w:rPr>
        <w:t>,</w:t>
      </w:r>
      <w:r w:rsidRPr="006E0DBB">
        <w:rPr>
          <w:rFonts w:ascii="Arial" w:hAnsi="Arial" w:cs="Arial"/>
        </w:rPr>
        <w:t xml:space="preserve"> št. objave _______</w:t>
      </w:r>
      <w:r w:rsidR="001D6CE4" w:rsidRPr="006E0DBB">
        <w:rPr>
          <w:rFonts w:ascii="Arial" w:hAnsi="Arial" w:cs="Arial"/>
        </w:rPr>
        <w:t>,</w:t>
      </w:r>
      <w:r w:rsidRPr="006E0DBB">
        <w:rPr>
          <w:rFonts w:ascii="Arial" w:hAnsi="Arial" w:cs="Arial"/>
        </w:rPr>
        <w:t xml:space="preserve"> in v Uradnem listu EU pod št. objave ____</w:t>
      </w:r>
      <w:r w:rsidR="001D6CE4" w:rsidRPr="006E0DBB">
        <w:rPr>
          <w:rFonts w:ascii="Arial" w:hAnsi="Arial" w:cs="Arial"/>
        </w:rPr>
        <w:t xml:space="preserve">. Ponudniki št. 1, 2 in </w:t>
      </w:r>
      <w:r w:rsidR="00396444">
        <w:rPr>
          <w:rFonts w:ascii="Arial" w:hAnsi="Arial" w:cs="Arial"/>
        </w:rPr>
        <w:t xml:space="preserve">… </w:t>
      </w:r>
      <w:r w:rsidR="001D6CE4" w:rsidRPr="006E0DBB">
        <w:rPr>
          <w:rFonts w:ascii="Arial" w:hAnsi="Arial" w:cs="Arial"/>
        </w:rPr>
        <w:t xml:space="preserve">so </w:t>
      </w:r>
      <w:r w:rsidR="007B4A07">
        <w:rPr>
          <w:rFonts w:ascii="Arial" w:hAnsi="Arial" w:cs="Arial"/>
        </w:rPr>
        <w:t xml:space="preserve">v </w:t>
      </w:r>
      <w:r w:rsidR="001D6CE4" w:rsidRPr="006E0DBB">
        <w:rPr>
          <w:rFonts w:ascii="Arial" w:hAnsi="Arial" w:cs="Arial"/>
        </w:rPr>
        <w:t>postopku javnega naročanja oddali ponudbo</w:t>
      </w:r>
      <w:r w:rsidR="005128BA">
        <w:rPr>
          <w:rFonts w:ascii="Arial" w:hAnsi="Arial" w:cs="Arial"/>
        </w:rPr>
        <w:t xml:space="preserve"> za sklop </w:t>
      </w:r>
      <w:r w:rsidR="005128BA" w:rsidRPr="00A739CC">
        <w:rPr>
          <w:rFonts w:ascii="Arial" w:hAnsi="Arial" w:cs="Arial"/>
          <w:u w:val="single"/>
        </w:rPr>
        <w:t>A</w:t>
      </w:r>
      <w:r w:rsidR="00A739CC">
        <w:rPr>
          <w:rFonts w:ascii="Arial" w:hAnsi="Arial" w:cs="Arial"/>
          <w:u w:val="single"/>
        </w:rPr>
        <w:t xml:space="preserve"> </w:t>
      </w:r>
      <w:r w:rsidR="005128BA" w:rsidRPr="00A739CC">
        <w:rPr>
          <w:rFonts w:ascii="Arial" w:hAnsi="Arial" w:cs="Arial"/>
          <w:u w:val="single"/>
        </w:rPr>
        <w:t>/</w:t>
      </w:r>
      <w:r w:rsidR="00A739CC">
        <w:rPr>
          <w:rFonts w:ascii="Arial" w:hAnsi="Arial" w:cs="Arial"/>
          <w:u w:val="single"/>
        </w:rPr>
        <w:t xml:space="preserve"> </w:t>
      </w:r>
      <w:r w:rsidR="005128BA" w:rsidRPr="00A739CC">
        <w:rPr>
          <w:rFonts w:ascii="Arial" w:hAnsi="Arial" w:cs="Arial"/>
          <w:u w:val="single"/>
        </w:rPr>
        <w:t>B</w:t>
      </w:r>
      <w:r w:rsidR="00A739CC">
        <w:rPr>
          <w:rFonts w:ascii="Arial" w:hAnsi="Arial" w:cs="Arial"/>
          <w:u w:val="single"/>
        </w:rPr>
        <w:t xml:space="preserve"> </w:t>
      </w:r>
      <w:r w:rsidR="005128BA" w:rsidRPr="00A739CC">
        <w:rPr>
          <w:rFonts w:ascii="Arial" w:hAnsi="Arial" w:cs="Arial"/>
          <w:u w:val="single"/>
        </w:rPr>
        <w:t>/</w:t>
      </w:r>
      <w:r w:rsidR="00A739CC">
        <w:rPr>
          <w:rFonts w:ascii="Arial" w:hAnsi="Arial" w:cs="Arial"/>
          <w:u w:val="single"/>
        </w:rPr>
        <w:t xml:space="preserve"> </w:t>
      </w:r>
      <w:r w:rsidR="005128BA" w:rsidRPr="00A739CC">
        <w:rPr>
          <w:rFonts w:ascii="Arial" w:hAnsi="Arial" w:cs="Arial"/>
          <w:u w:val="single"/>
        </w:rPr>
        <w:t>C</w:t>
      </w:r>
      <w:r w:rsidR="00A739CC">
        <w:rPr>
          <w:rFonts w:ascii="Arial" w:hAnsi="Arial" w:cs="Arial"/>
          <w:u w:val="single"/>
        </w:rPr>
        <w:t xml:space="preserve"> </w:t>
      </w:r>
      <w:r w:rsidR="005128BA" w:rsidRPr="00A739CC">
        <w:rPr>
          <w:rFonts w:ascii="Arial" w:hAnsi="Arial" w:cs="Arial"/>
          <w:u w:val="single"/>
        </w:rPr>
        <w:t>/</w:t>
      </w:r>
      <w:r w:rsidR="00A739CC">
        <w:rPr>
          <w:rFonts w:ascii="Arial" w:hAnsi="Arial" w:cs="Arial"/>
          <w:u w:val="single"/>
        </w:rPr>
        <w:t xml:space="preserve"> </w:t>
      </w:r>
      <w:r w:rsidR="005128BA" w:rsidRPr="00A739CC">
        <w:rPr>
          <w:rFonts w:ascii="Arial" w:hAnsi="Arial" w:cs="Arial"/>
          <w:u w:val="single"/>
        </w:rPr>
        <w:t>D</w:t>
      </w:r>
      <w:r w:rsidR="005128BA">
        <w:rPr>
          <w:rFonts w:ascii="Arial" w:hAnsi="Arial" w:cs="Arial"/>
        </w:rPr>
        <w:t xml:space="preserve">, ki se nanaša na </w:t>
      </w:r>
      <w:r w:rsidR="005128BA" w:rsidRPr="00A739CC">
        <w:rPr>
          <w:rFonts w:ascii="Arial" w:hAnsi="Arial" w:cs="Arial"/>
          <w:u w:val="single"/>
        </w:rPr>
        <w:t>gradbeno obrtniška in inštalacijska dela</w:t>
      </w:r>
      <w:r w:rsidR="00A739CC">
        <w:rPr>
          <w:rFonts w:ascii="Arial" w:hAnsi="Arial" w:cs="Arial"/>
          <w:u w:val="single"/>
        </w:rPr>
        <w:t xml:space="preserve"> </w:t>
      </w:r>
      <w:r w:rsidR="005128BA" w:rsidRPr="00A739CC">
        <w:rPr>
          <w:rFonts w:ascii="Arial" w:hAnsi="Arial" w:cs="Arial"/>
          <w:u w:val="single"/>
        </w:rPr>
        <w:t>/</w:t>
      </w:r>
      <w:r w:rsidR="00A739CC">
        <w:rPr>
          <w:rFonts w:ascii="Arial" w:hAnsi="Arial" w:cs="Arial"/>
          <w:u w:val="single"/>
        </w:rPr>
        <w:t xml:space="preserve"> </w:t>
      </w:r>
      <w:r w:rsidR="005128BA" w:rsidRPr="00A739CC">
        <w:rPr>
          <w:rFonts w:ascii="Arial" w:hAnsi="Arial" w:cs="Arial"/>
          <w:u w:val="single"/>
        </w:rPr>
        <w:t>gradbena in obrtniška dela</w:t>
      </w:r>
      <w:r w:rsidR="00A739CC">
        <w:rPr>
          <w:rFonts w:ascii="Arial" w:hAnsi="Arial" w:cs="Arial"/>
          <w:u w:val="single"/>
        </w:rPr>
        <w:t xml:space="preserve"> </w:t>
      </w:r>
      <w:r w:rsidR="005128BA" w:rsidRPr="00A739CC">
        <w:rPr>
          <w:rFonts w:ascii="Arial" w:hAnsi="Arial" w:cs="Arial"/>
          <w:u w:val="single"/>
        </w:rPr>
        <w:t>/</w:t>
      </w:r>
      <w:r w:rsidR="00A739CC">
        <w:rPr>
          <w:rFonts w:ascii="Arial" w:hAnsi="Arial" w:cs="Arial"/>
          <w:u w:val="single"/>
        </w:rPr>
        <w:t xml:space="preserve"> </w:t>
      </w:r>
      <w:r w:rsidR="005128BA" w:rsidRPr="00A739CC">
        <w:rPr>
          <w:rFonts w:ascii="Arial" w:hAnsi="Arial" w:cs="Arial"/>
          <w:u w:val="single"/>
        </w:rPr>
        <w:t>elektro instalacijska dela</w:t>
      </w:r>
      <w:r w:rsidR="00A739CC">
        <w:rPr>
          <w:rFonts w:ascii="Arial" w:hAnsi="Arial" w:cs="Arial"/>
          <w:u w:val="single"/>
        </w:rPr>
        <w:t xml:space="preserve"> </w:t>
      </w:r>
      <w:r w:rsidR="005128BA" w:rsidRPr="00A739CC">
        <w:rPr>
          <w:rFonts w:ascii="Arial" w:hAnsi="Arial" w:cs="Arial"/>
          <w:u w:val="single"/>
        </w:rPr>
        <w:t>/</w:t>
      </w:r>
      <w:r w:rsidR="00A739CC">
        <w:rPr>
          <w:rFonts w:ascii="Arial" w:hAnsi="Arial" w:cs="Arial"/>
          <w:u w:val="single"/>
        </w:rPr>
        <w:t xml:space="preserve"> </w:t>
      </w:r>
      <w:r w:rsidR="005128BA" w:rsidRPr="00A739CC">
        <w:rPr>
          <w:rFonts w:ascii="Arial" w:hAnsi="Arial" w:cs="Arial"/>
          <w:u w:val="single"/>
        </w:rPr>
        <w:t>strojno-instalacijska dela</w:t>
      </w:r>
      <w:r w:rsidR="00EE76B9">
        <w:rPr>
          <w:rFonts w:ascii="Arial" w:hAnsi="Arial" w:cs="Arial"/>
          <w:u w:val="single"/>
        </w:rPr>
        <w:t xml:space="preserve"> </w:t>
      </w:r>
      <w:r w:rsidR="005128BA">
        <w:rPr>
          <w:rFonts w:ascii="Arial" w:hAnsi="Arial" w:cs="Arial"/>
        </w:rPr>
        <w:t xml:space="preserve">in </w:t>
      </w:r>
      <w:r w:rsidR="001D6CE4" w:rsidRPr="006E0DBB">
        <w:rPr>
          <w:rFonts w:ascii="Arial" w:hAnsi="Arial" w:cs="Arial"/>
        </w:rPr>
        <w:t xml:space="preserve">je bila </w:t>
      </w:r>
      <w:r w:rsidR="001D6CE4" w:rsidRPr="006E0DBB">
        <w:rPr>
          <w:rFonts w:ascii="Arial" w:hAnsi="Arial" w:cs="Arial"/>
        </w:rPr>
        <w:lastRenderedPageBreak/>
        <w:t xml:space="preserve">dopustna </w:t>
      </w:r>
      <w:r w:rsidR="005128BA">
        <w:rPr>
          <w:rFonts w:ascii="Arial" w:hAnsi="Arial" w:cs="Arial"/>
        </w:rPr>
        <w:t>ter</w:t>
      </w:r>
      <w:r w:rsidR="001D6CE4" w:rsidRPr="006E0DBB">
        <w:rPr>
          <w:rFonts w:ascii="Arial" w:hAnsi="Arial" w:cs="Arial"/>
        </w:rPr>
        <w:t xml:space="preserve"> izbrana glede na merila za oddajo javnega naročila, o čemer je </w:t>
      </w:r>
      <w:r w:rsidR="00A87E95" w:rsidRPr="006E0DBB">
        <w:rPr>
          <w:rFonts w:ascii="Arial" w:hAnsi="Arial" w:cs="Arial"/>
        </w:rPr>
        <w:t xml:space="preserve">naročnik </w:t>
      </w:r>
      <w:r w:rsidR="005128BA">
        <w:rPr>
          <w:rFonts w:ascii="Arial" w:hAnsi="Arial" w:cs="Arial"/>
        </w:rPr>
        <w:t xml:space="preserve">dne _____________ </w:t>
      </w:r>
      <w:r w:rsidRPr="006E0DBB">
        <w:rPr>
          <w:rFonts w:ascii="Arial" w:hAnsi="Arial" w:cs="Arial"/>
        </w:rPr>
        <w:t xml:space="preserve">sprejel </w:t>
      </w:r>
      <w:r w:rsidR="00A87E95" w:rsidRPr="006E0DBB">
        <w:rPr>
          <w:rFonts w:ascii="Arial" w:hAnsi="Arial" w:cs="Arial"/>
        </w:rPr>
        <w:t>o</w:t>
      </w:r>
      <w:r w:rsidR="00A87E95" w:rsidRPr="006E0DBB">
        <w:rPr>
          <w:rFonts w:ascii="Arial" w:hAnsi="Arial" w:cs="Arial"/>
          <w:color w:val="auto"/>
          <w:lang w:eastAsia="zh-CN"/>
        </w:rPr>
        <w:t>dločitev o</w:t>
      </w:r>
      <w:r w:rsidR="00A87E95" w:rsidRPr="006E0DBB">
        <w:rPr>
          <w:rFonts w:ascii="Arial" w:hAnsi="Arial" w:cs="Arial"/>
          <w:color w:val="auto"/>
          <w:kern w:val="3"/>
          <w:lang w:eastAsia="zh-CN"/>
        </w:rPr>
        <w:t xml:space="preserve"> izboru ponudnikov za sklenitev okvirnega sporazuma </w:t>
      </w:r>
      <w:r w:rsidRPr="006E0DBB">
        <w:rPr>
          <w:rFonts w:ascii="Arial" w:hAnsi="Arial" w:cs="Arial"/>
        </w:rPr>
        <w:t>št. ____</w:t>
      </w:r>
      <w:r w:rsidR="005128BA">
        <w:rPr>
          <w:rFonts w:ascii="Arial" w:hAnsi="Arial" w:cs="Arial"/>
        </w:rPr>
        <w:t>_____________</w:t>
      </w:r>
      <w:r w:rsidR="00A87E95" w:rsidRPr="006E0DBB">
        <w:rPr>
          <w:rFonts w:ascii="Arial" w:hAnsi="Arial" w:cs="Arial"/>
        </w:rPr>
        <w:t xml:space="preserve"> in zaradi česar </w:t>
      </w:r>
      <w:r w:rsidRPr="006E0DBB">
        <w:rPr>
          <w:rFonts w:ascii="Arial" w:hAnsi="Arial" w:cs="Arial"/>
        </w:rPr>
        <w:t xml:space="preserve">se </w:t>
      </w:r>
      <w:r w:rsidR="00A87E95" w:rsidRPr="006E0DBB">
        <w:rPr>
          <w:rFonts w:ascii="Arial" w:hAnsi="Arial" w:cs="Arial"/>
        </w:rPr>
        <w:t xml:space="preserve">sklepa ta </w:t>
      </w:r>
      <w:r w:rsidRPr="006E0DBB">
        <w:rPr>
          <w:rFonts w:ascii="Arial" w:hAnsi="Arial" w:cs="Arial"/>
        </w:rPr>
        <w:t>okvirni sporazum</w:t>
      </w:r>
      <w:r w:rsidR="00A87E95" w:rsidRPr="006E0DBB">
        <w:rPr>
          <w:rFonts w:ascii="Arial" w:hAnsi="Arial" w:cs="Arial"/>
        </w:rPr>
        <w:t>.</w:t>
      </w:r>
    </w:p>
    <w:p w14:paraId="388857C0" w14:textId="77777777" w:rsidR="001D6CE4" w:rsidRPr="006E0DBB" w:rsidRDefault="001D6CE4" w:rsidP="006E0DBB">
      <w:pPr>
        <w:pStyle w:val="Standard"/>
        <w:jc w:val="center"/>
        <w:rPr>
          <w:rFonts w:ascii="Arial" w:hAnsi="Arial" w:cs="Arial"/>
          <w:b/>
          <w:bCs/>
        </w:rPr>
      </w:pPr>
    </w:p>
    <w:p w14:paraId="76EBDE00" w14:textId="2722A8CF" w:rsidR="00A91C98" w:rsidRDefault="00A91C98" w:rsidP="00A91C98">
      <w:pPr>
        <w:pStyle w:val="Textbody"/>
        <w:spacing w:after="0"/>
        <w:rPr>
          <w:rFonts w:ascii="Arial" w:hAnsi="Arial" w:cs="Arial"/>
          <w:sz w:val="22"/>
          <w:szCs w:val="22"/>
        </w:rPr>
      </w:pPr>
      <w:r w:rsidRPr="006E0DBB">
        <w:rPr>
          <w:rFonts w:ascii="Arial" w:hAnsi="Arial" w:cs="Arial"/>
          <w:sz w:val="22"/>
          <w:szCs w:val="22"/>
        </w:rPr>
        <w:t>Sestavni del tega sporazuma so pogoji in zahteve, določene z dokumentacijo v zvezi z oddajo javnega naročila z dne ___________ (v nadaljevanju: razpisna dokumentacija</w:t>
      </w:r>
      <w:r w:rsidRPr="0091032F">
        <w:rPr>
          <w:rFonts w:ascii="Arial" w:hAnsi="Arial" w:cs="Arial"/>
          <w:color w:val="FF0000"/>
          <w:sz w:val="22"/>
          <w:szCs w:val="22"/>
        </w:rPr>
        <w:t>),</w:t>
      </w:r>
      <w:r w:rsidR="0091032F" w:rsidRPr="0091032F">
        <w:rPr>
          <w:rFonts w:ascii="Arial" w:hAnsi="Arial" w:cs="Arial"/>
          <w:color w:val="FF0000"/>
          <w:sz w:val="22"/>
          <w:szCs w:val="22"/>
        </w:rPr>
        <w:t xml:space="preserve"> vključno z morebitnimi objavljenimi spremembami razpisne dokumentacije,</w:t>
      </w:r>
      <w:r w:rsidRPr="0091032F">
        <w:rPr>
          <w:rFonts w:ascii="Arial" w:hAnsi="Arial" w:cs="Arial"/>
          <w:color w:val="FF0000"/>
          <w:sz w:val="22"/>
          <w:szCs w:val="22"/>
        </w:rPr>
        <w:t xml:space="preserve"> </w:t>
      </w:r>
      <w:r w:rsidRPr="006E0DBB">
        <w:rPr>
          <w:rFonts w:ascii="Arial" w:hAnsi="Arial" w:cs="Arial"/>
          <w:sz w:val="22"/>
          <w:szCs w:val="22"/>
        </w:rPr>
        <w:t>in ponudbena dokumentacija strank okvirnega sporazuma.</w:t>
      </w:r>
    </w:p>
    <w:p w14:paraId="161C4540" w14:textId="77777777" w:rsidR="00150372" w:rsidRDefault="00150372" w:rsidP="0083248A">
      <w:pPr>
        <w:pStyle w:val="Textbody"/>
        <w:spacing w:after="0"/>
        <w:rPr>
          <w:rFonts w:ascii="Arial" w:hAnsi="Arial" w:cs="Arial"/>
          <w:sz w:val="22"/>
          <w:szCs w:val="22"/>
        </w:rPr>
      </w:pPr>
    </w:p>
    <w:p w14:paraId="55997341" w14:textId="36032B5E" w:rsidR="00150372" w:rsidRDefault="00150372" w:rsidP="00B96E12">
      <w:pPr>
        <w:pStyle w:val="Textbody"/>
        <w:spacing w:after="0"/>
        <w:rPr>
          <w:rFonts w:ascii="Arial" w:hAnsi="Arial" w:cs="Arial"/>
          <w:sz w:val="22"/>
          <w:szCs w:val="22"/>
        </w:rPr>
      </w:pPr>
      <w:r>
        <w:rPr>
          <w:rFonts w:ascii="Arial" w:hAnsi="Arial" w:cs="Arial"/>
          <w:sz w:val="22"/>
          <w:szCs w:val="22"/>
        </w:rPr>
        <w:t xml:space="preserve">Naročnik in stranke okvirnega sporazuma uvodoma ugotavljajo, da </w:t>
      </w:r>
      <w:r w:rsidR="00940262">
        <w:rPr>
          <w:rFonts w:ascii="Arial" w:hAnsi="Arial" w:cs="Arial"/>
          <w:sz w:val="22"/>
          <w:szCs w:val="22"/>
        </w:rPr>
        <w:t xml:space="preserve">je naročnik v letu 2017 na podlagi izvedenega postopka javnega naročanja za oddajo javnega naročila »Gradbeno obrtniška in inštalacijska dela«, </w:t>
      </w:r>
      <w:r w:rsidR="007D423E">
        <w:rPr>
          <w:rFonts w:ascii="Arial" w:hAnsi="Arial" w:cs="Arial"/>
          <w:sz w:val="22"/>
          <w:szCs w:val="22"/>
        </w:rPr>
        <w:t xml:space="preserve">v katerem je </w:t>
      </w:r>
      <w:r w:rsidR="00940262">
        <w:rPr>
          <w:rFonts w:ascii="Arial" w:hAnsi="Arial" w:cs="Arial"/>
          <w:sz w:val="22"/>
          <w:szCs w:val="22"/>
        </w:rPr>
        <w:t>obvestil</w:t>
      </w:r>
      <w:r w:rsidR="007D423E">
        <w:rPr>
          <w:rFonts w:ascii="Arial" w:hAnsi="Arial" w:cs="Arial"/>
          <w:sz w:val="22"/>
          <w:szCs w:val="22"/>
        </w:rPr>
        <w:t>o</w:t>
      </w:r>
      <w:r w:rsidR="00940262">
        <w:rPr>
          <w:rFonts w:ascii="Arial" w:hAnsi="Arial" w:cs="Arial"/>
          <w:sz w:val="22"/>
          <w:szCs w:val="22"/>
        </w:rPr>
        <w:t xml:space="preserve"> o javnem naročilu </w:t>
      </w:r>
      <w:r w:rsidR="007D423E">
        <w:rPr>
          <w:rFonts w:ascii="Arial" w:hAnsi="Arial" w:cs="Arial"/>
          <w:sz w:val="22"/>
          <w:szCs w:val="22"/>
        </w:rPr>
        <w:t xml:space="preserve">objavil na portalu javnih naročil dne 18. 4. 2017, št. objave JN003471/2017-B01, in v Uradnem list EU pod št. objave 2017/S 076-146617, </w:t>
      </w:r>
      <w:r w:rsidR="00940262">
        <w:rPr>
          <w:rFonts w:ascii="Arial" w:hAnsi="Arial" w:cs="Arial"/>
          <w:sz w:val="22"/>
          <w:szCs w:val="22"/>
        </w:rPr>
        <w:t>sklenil:</w:t>
      </w:r>
    </w:p>
    <w:p w14:paraId="338E89F2" w14:textId="7E4EE6F2" w:rsidR="005128BA" w:rsidRDefault="005128BA" w:rsidP="00994B35">
      <w:pPr>
        <w:pStyle w:val="Textbody"/>
        <w:numPr>
          <w:ilvl w:val="0"/>
          <w:numId w:val="53"/>
        </w:numPr>
        <w:spacing w:after="0"/>
        <w:rPr>
          <w:rFonts w:ascii="Arial" w:hAnsi="Arial" w:cs="Arial"/>
          <w:sz w:val="22"/>
          <w:szCs w:val="22"/>
        </w:rPr>
      </w:pPr>
      <w:r>
        <w:rPr>
          <w:rFonts w:ascii="Arial" w:hAnsi="Arial" w:cs="Arial"/>
          <w:sz w:val="22"/>
          <w:szCs w:val="22"/>
        </w:rPr>
        <w:t>okvirni sporazum št. 042/17-27 za gradbeno obrtniška in inštalacijska dela,</w:t>
      </w:r>
    </w:p>
    <w:p w14:paraId="4F2111BE" w14:textId="44D00C40" w:rsidR="00940262" w:rsidRDefault="00940262" w:rsidP="00994B35">
      <w:pPr>
        <w:pStyle w:val="Textbody"/>
        <w:numPr>
          <w:ilvl w:val="0"/>
          <w:numId w:val="53"/>
        </w:numPr>
        <w:spacing w:after="0"/>
        <w:rPr>
          <w:rFonts w:ascii="Arial" w:hAnsi="Arial" w:cs="Arial"/>
          <w:sz w:val="22"/>
          <w:szCs w:val="22"/>
        </w:rPr>
      </w:pPr>
      <w:r>
        <w:rPr>
          <w:rFonts w:ascii="Arial" w:hAnsi="Arial" w:cs="Arial"/>
          <w:sz w:val="22"/>
          <w:szCs w:val="22"/>
        </w:rPr>
        <w:t>okvirni sporazum št. 042/17-28 za gradbena in obrtniška dela</w:t>
      </w:r>
      <w:r w:rsidR="00FC2C73">
        <w:rPr>
          <w:rFonts w:ascii="Arial" w:hAnsi="Arial" w:cs="Arial"/>
          <w:sz w:val="22"/>
          <w:szCs w:val="22"/>
        </w:rPr>
        <w:t>,</w:t>
      </w:r>
    </w:p>
    <w:p w14:paraId="42B27CA4" w14:textId="1794EE66" w:rsidR="00940262" w:rsidRDefault="00940262" w:rsidP="00994B35">
      <w:pPr>
        <w:pStyle w:val="Textbody"/>
        <w:numPr>
          <w:ilvl w:val="0"/>
          <w:numId w:val="53"/>
        </w:numPr>
        <w:spacing w:after="0"/>
        <w:rPr>
          <w:rFonts w:ascii="Arial" w:hAnsi="Arial" w:cs="Arial"/>
          <w:sz w:val="22"/>
          <w:szCs w:val="22"/>
        </w:rPr>
      </w:pPr>
      <w:r>
        <w:rPr>
          <w:rFonts w:ascii="Arial" w:hAnsi="Arial" w:cs="Arial"/>
          <w:sz w:val="22"/>
          <w:szCs w:val="22"/>
        </w:rPr>
        <w:t>okvirni sporazum št. 042/17-29 za elektroinštalacijska dela</w:t>
      </w:r>
      <w:r w:rsidR="00FC2C73">
        <w:rPr>
          <w:rFonts w:ascii="Arial" w:hAnsi="Arial" w:cs="Arial"/>
          <w:sz w:val="22"/>
          <w:szCs w:val="22"/>
        </w:rPr>
        <w:t xml:space="preserve"> i</w:t>
      </w:r>
      <w:r w:rsidR="007D423E">
        <w:rPr>
          <w:rFonts w:ascii="Arial" w:hAnsi="Arial" w:cs="Arial"/>
          <w:sz w:val="22"/>
          <w:szCs w:val="22"/>
        </w:rPr>
        <w:t>n</w:t>
      </w:r>
    </w:p>
    <w:p w14:paraId="446C8A81" w14:textId="25536914" w:rsidR="007D423E" w:rsidRDefault="00940262" w:rsidP="00994B35">
      <w:pPr>
        <w:pStyle w:val="Textbody"/>
        <w:numPr>
          <w:ilvl w:val="0"/>
          <w:numId w:val="53"/>
        </w:numPr>
        <w:spacing w:after="0"/>
        <w:rPr>
          <w:rFonts w:ascii="Arial" w:hAnsi="Arial" w:cs="Arial"/>
          <w:sz w:val="22"/>
          <w:szCs w:val="22"/>
        </w:rPr>
      </w:pPr>
      <w:r>
        <w:rPr>
          <w:rFonts w:ascii="Arial" w:hAnsi="Arial" w:cs="Arial"/>
          <w:sz w:val="22"/>
          <w:szCs w:val="22"/>
        </w:rPr>
        <w:t>okvirni sporazum št. 042/17-30 za strojno-inštalacijska dela</w:t>
      </w:r>
      <w:r w:rsidR="007D423E">
        <w:rPr>
          <w:rFonts w:ascii="Arial" w:hAnsi="Arial" w:cs="Arial"/>
          <w:sz w:val="22"/>
          <w:szCs w:val="22"/>
        </w:rPr>
        <w:t>.</w:t>
      </w:r>
    </w:p>
    <w:p w14:paraId="3CDDFAA3" w14:textId="74F9547B" w:rsidR="007D423E" w:rsidRDefault="007D423E" w:rsidP="0083248A">
      <w:pPr>
        <w:autoSpaceDE w:val="0"/>
        <w:autoSpaceDN w:val="0"/>
        <w:adjustRightInd w:val="0"/>
        <w:spacing w:after="0"/>
        <w:jc w:val="both"/>
        <w:rPr>
          <w:rFonts w:ascii="Arial" w:hAnsi="Arial" w:cs="Arial"/>
        </w:rPr>
      </w:pPr>
      <w:r>
        <w:rPr>
          <w:rFonts w:ascii="Arial" w:hAnsi="Arial" w:cs="Arial"/>
        </w:rPr>
        <w:t>Na pod</w:t>
      </w:r>
      <w:r w:rsidR="0093114D">
        <w:rPr>
          <w:rFonts w:ascii="Arial" w:hAnsi="Arial" w:cs="Arial"/>
        </w:rPr>
        <w:t>lagi navedenih</w:t>
      </w:r>
      <w:r>
        <w:rPr>
          <w:rFonts w:ascii="Arial" w:hAnsi="Arial" w:cs="Arial"/>
        </w:rPr>
        <w:t xml:space="preserve"> okvirnih sporazumov</w:t>
      </w:r>
      <w:r w:rsidR="00FC2C73">
        <w:rPr>
          <w:rFonts w:ascii="Arial" w:hAnsi="Arial" w:cs="Arial"/>
        </w:rPr>
        <w:t>, ki veljajo do 27. 7.</w:t>
      </w:r>
      <w:r>
        <w:rPr>
          <w:rFonts w:ascii="Arial" w:hAnsi="Arial" w:cs="Arial"/>
        </w:rPr>
        <w:t xml:space="preserve"> </w:t>
      </w:r>
      <w:r w:rsidR="00FC2C73">
        <w:rPr>
          <w:rFonts w:ascii="Arial" w:hAnsi="Arial" w:cs="Arial"/>
        </w:rPr>
        <w:t xml:space="preserve">2021, </w:t>
      </w:r>
      <w:r w:rsidR="0093114D">
        <w:rPr>
          <w:rFonts w:ascii="Arial" w:hAnsi="Arial" w:cs="Arial"/>
        </w:rPr>
        <w:t>in okvirn</w:t>
      </w:r>
      <w:r w:rsidR="005128BA">
        <w:rPr>
          <w:rFonts w:ascii="Arial" w:hAnsi="Arial" w:cs="Arial"/>
        </w:rPr>
        <w:t>ih sporazumov, sklenjenih na podlagi postopka javnega naročanja iz prvega odstavka tega člena, vključno s tem okvirni</w:t>
      </w:r>
      <w:r w:rsidR="00F721E1">
        <w:rPr>
          <w:rFonts w:ascii="Arial" w:hAnsi="Arial" w:cs="Arial"/>
        </w:rPr>
        <w:t>m</w:t>
      </w:r>
      <w:r w:rsidR="005128BA">
        <w:rPr>
          <w:rFonts w:ascii="Arial" w:hAnsi="Arial" w:cs="Arial"/>
        </w:rPr>
        <w:t xml:space="preserve"> sporazumom, </w:t>
      </w:r>
      <w:r w:rsidR="0093114D">
        <w:rPr>
          <w:rFonts w:ascii="Arial" w:hAnsi="Arial" w:cs="Arial"/>
        </w:rPr>
        <w:t xml:space="preserve">bo </w:t>
      </w:r>
      <w:r>
        <w:rPr>
          <w:rFonts w:ascii="Arial" w:hAnsi="Arial" w:cs="Arial"/>
        </w:rPr>
        <w:t>naročnik oddaja</w:t>
      </w:r>
      <w:r w:rsidR="0093114D">
        <w:rPr>
          <w:rFonts w:ascii="Arial" w:hAnsi="Arial" w:cs="Arial"/>
        </w:rPr>
        <w:t>l</w:t>
      </w:r>
      <w:r>
        <w:rPr>
          <w:rFonts w:ascii="Arial" w:hAnsi="Arial" w:cs="Arial"/>
        </w:rPr>
        <w:t xml:space="preserve"> posamezna naročila za</w:t>
      </w:r>
      <w:r w:rsidR="005128BA">
        <w:rPr>
          <w:rFonts w:ascii="Arial" w:hAnsi="Arial" w:cs="Arial"/>
        </w:rPr>
        <w:t xml:space="preserve"> gradbeno obrtniška in inštalacijska dela</w:t>
      </w:r>
      <w:r>
        <w:rPr>
          <w:rFonts w:ascii="Arial" w:hAnsi="Arial" w:cs="Arial"/>
        </w:rPr>
        <w:t xml:space="preserve"> </w:t>
      </w:r>
      <w:r w:rsidR="0093114D">
        <w:rPr>
          <w:rFonts w:ascii="Arial" w:hAnsi="Arial" w:cs="Arial"/>
        </w:rPr>
        <w:t xml:space="preserve">tako, da </w:t>
      </w:r>
      <w:r w:rsidR="00FC2C73">
        <w:rPr>
          <w:rFonts w:ascii="Arial" w:hAnsi="Arial" w:cs="Arial"/>
        </w:rPr>
        <w:t xml:space="preserve">se </w:t>
      </w:r>
      <w:r w:rsidR="0093114D">
        <w:rPr>
          <w:rFonts w:ascii="Arial" w:hAnsi="Arial" w:cs="Arial"/>
        </w:rPr>
        <w:t xml:space="preserve">bo </w:t>
      </w:r>
      <w:r w:rsidRPr="007D423E">
        <w:rPr>
          <w:rFonts w:ascii="Arial" w:hAnsi="Arial" w:cs="Arial"/>
          <w:lang w:eastAsia="sl-SI"/>
        </w:rPr>
        <w:t>ob oddaji posameznega naročila odloči</w:t>
      </w:r>
      <w:r w:rsidR="0093114D">
        <w:rPr>
          <w:rFonts w:ascii="Arial" w:hAnsi="Arial" w:cs="Arial"/>
          <w:lang w:eastAsia="sl-SI"/>
        </w:rPr>
        <w:t>l</w:t>
      </w:r>
      <w:r>
        <w:rPr>
          <w:rFonts w:ascii="Arial" w:hAnsi="Arial" w:cs="Arial"/>
          <w:lang w:eastAsia="sl-SI"/>
        </w:rPr>
        <w:t>,</w:t>
      </w:r>
      <w:r w:rsidRPr="007D423E">
        <w:rPr>
          <w:rFonts w:ascii="Arial" w:hAnsi="Arial" w:cs="Arial"/>
          <w:lang w:eastAsia="sl-SI"/>
        </w:rPr>
        <w:t xml:space="preserve"> </w:t>
      </w:r>
      <w:r w:rsidR="00FC2C73">
        <w:rPr>
          <w:rFonts w:ascii="Arial" w:hAnsi="Arial" w:cs="Arial"/>
          <w:lang w:eastAsia="sl-SI"/>
        </w:rPr>
        <w:t xml:space="preserve">ali je primerneje oddati eno </w:t>
      </w:r>
      <w:r w:rsidR="0093114D">
        <w:rPr>
          <w:rFonts w:ascii="Arial" w:hAnsi="Arial" w:cs="Arial"/>
          <w:lang w:eastAsia="sl-SI"/>
        </w:rPr>
        <w:t>oz.</w:t>
      </w:r>
      <w:r w:rsidR="00FC2C73">
        <w:rPr>
          <w:rFonts w:ascii="Arial" w:hAnsi="Arial" w:cs="Arial"/>
          <w:lang w:eastAsia="sl-SI"/>
        </w:rPr>
        <w:t xml:space="preserve"> več posameznih naročil za posamezno vrsto gradbeno obrtniških in inštalacijski</w:t>
      </w:r>
      <w:r w:rsidR="00A739CC">
        <w:rPr>
          <w:rFonts w:ascii="Arial" w:hAnsi="Arial" w:cs="Arial"/>
          <w:lang w:eastAsia="sl-SI"/>
        </w:rPr>
        <w:t>h</w:t>
      </w:r>
      <w:r w:rsidR="00FC2C73">
        <w:rPr>
          <w:rFonts w:ascii="Arial" w:hAnsi="Arial" w:cs="Arial"/>
          <w:lang w:eastAsia="sl-SI"/>
        </w:rPr>
        <w:t xml:space="preserve"> del ali eno posamezno naročilo za</w:t>
      </w:r>
      <w:r w:rsidR="0093114D">
        <w:rPr>
          <w:rFonts w:ascii="Arial" w:hAnsi="Arial" w:cs="Arial"/>
          <w:lang w:eastAsia="sl-SI"/>
        </w:rPr>
        <w:t xml:space="preserve"> vse vrste </w:t>
      </w:r>
      <w:r w:rsidR="00FC2C73">
        <w:rPr>
          <w:rFonts w:ascii="Arial" w:hAnsi="Arial" w:cs="Arial"/>
          <w:lang w:eastAsia="sl-SI"/>
        </w:rPr>
        <w:t>gradbeno obrtnišk</w:t>
      </w:r>
      <w:r w:rsidR="0093114D">
        <w:rPr>
          <w:rFonts w:ascii="Arial" w:hAnsi="Arial" w:cs="Arial"/>
          <w:lang w:eastAsia="sl-SI"/>
        </w:rPr>
        <w:t>ih</w:t>
      </w:r>
      <w:r w:rsidR="00FC2C73">
        <w:rPr>
          <w:rFonts w:ascii="Arial" w:hAnsi="Arial" w:cs="Arial"/>
          <w:lang w:eastAsia="sl-SI"/>
        </w:rPr>
        <w:t xml:space="preserve"> </w:t>
      </w:r>
      <w:r w:rsidR="0093114D">
        <w:rPr>
          <w:rFonts w:ascii="Arial" w:hAnsi="Arial" w:cs="Arial"/>
          <w:lang w:eastAsia="sl-SI"/>
        </w:rPr>
        <w:t xml:space="preserve">in inštalacijskih del hkrati. To odločitev bo naročnik sprejel na podlagi </w:t>
      </w:r>
      <w:r w:rsidR="0093114D" w:rsidRPr="007D423E">
        <w:rPr>
          <w:rFonts w:ascii="Arial" w:hAnsi="Arial" w:cs="Arial"/>
          <w:color w:val="auto"/>
          <w:lang w:eastAsia="sl-SI"/>
        </w:rPr>
        <w:t>objektivnih pogojev (vrsta gradnje ali gradbenih del, potreba bo izgradnji celotnega objekta ali le posamezn</w:t>
      </w:r>
      <w:r w:rsidR="007B30B3">
        <w:rPr>
          <w:rFonts w:ascii="Arial" w:hAnsi="Arial" w:cs="Arial"/>
          <w:color w:val="auto"/>
          <w:lang w:eastAsia="sl-SI"/>
        </w:rPr>
        <w:t>ih gradbeno</w:t>
      </w:r>
      <w:r w:rsidR="0093114D" w:rsidRPr="007D423E">
        <w:rPr>
          <w:rFonts w:ascii="Arial" w:hAnsi="Arial" w:cs="Arial"/>
          <w:color w:val="auto"/>
          <w:lang w:eastAsia="sl-SI"/>
        </w:rPr>
        <w:t xml:space="preserve"> obrtnišk</w:t>
      </w:r>
      <w:r w:rsidR="007B30B3">
        <w:rPr>
          <w:rFonts w:ascii="Arial" w:hAnsi="Arial" w:cs="Arial"/>
          <w:color w:val="auto"/>
          <w:lang w:eastAsia="sl-SI"/>
        </w:rPr>
        <w:t>ih</w:t>
      </w:r>
      <w:r w:rsidR="0093114D" w:rsidRPr="007D423E">
        <w:rPr>
          <w:rFonts w:ascii="Arial" w:hAnsi="Arial" w:cs="Arial"/>
          <w:color w:val="auto"/>
          <w:lang w:eastAsia="sl-SI"/>
        </w:rPr>
        <w:t xml:space="preserve"> in in</w:t>
      </w:r>
      <w:r w:rsidR="007B30B3">
        <w:rPr>
          <w:rFonts w:ascii="Arial" w:hAnsi="Arial" w:cs="Arial"/>
          <w:color w:val="auto"/>
          <w:lang w:eastAsia="sl-SI"/>
        </w:rPr>
        <w:t>š</w:t>
      </w:r>
      <w:r w:rsidR="0093114D" w:rsidRPr="007D423E">
        <w:rPr>
          <w:rFonts w:ascii="Arial" w:hAnsi="Arial" w:cs="Arial"/>
          <w:color w:val="auto"/>
          <w:lang w:eastAsia="sl-SI"/>
        </w:rPr>
        <w:t>talacijsk</w:t>
      </w:r>
      <w:r w:rsidR="007B30B3">
        <w:rPr>
          <w:rFonts w:ascii="Arial" w:hAnsi="Arial" w:cs="Arial"/>
          <w:color w:val="auto"/>
          <w:lang w:eastAsia="sl-SI"/>
        </w:rPr>
        <w:t>ih</w:t>
      </w:r>
      <w:r w:rsidR="0093114D" w:rsidRPr="007D423E">
        <w:rPr>
          <w:rFonts w:ascii="Arial" w:hAnsi="Arial" w:cs="Arial"/>
          <w:color w:val="auto"/>
          <w:lang w:eastAsia="sl-SI"/>
        </w:rPr>
        <w:t xml:space="preserve"> del</w:t>
      </w:r>
      <w:r w:rsidR="007B30B3">
        <w:rPr>
          <w:rFonts w:ascii="Arial" w:hAnsi="Arial" w:cs="Arial"/>
          <w:color w:val="auto"/>
          <w:lang w:eastAsia="sl-SI"/>
        </w:rPr>
        <w:t>ih</w:t>
      </w:r>
      <w:r w:rsidR="0093114D" w:rsidRPr="007D423E">
        <w:rPr>
          <w:rFonts w:ascii="Arial" w:hAnsi="Arial" w:cs="Arial"/>
          <w:color w:val="auto"/>
          <w:lang w:eastAsia="sl-SI"/>
        </w:rPr>
        <w:t xml:space="preserve">, časovni roki za izvedbo ipd.) in </w:t>
      </w:r>
      <w:r w:rsidR="0093114D">
        <w:rPr>
          <w:rFonts w:ascii="Arial" w:hAnsi="Arial" w:cs="Arial"/>
          <w:color w:val="auto"/>
          <w:lang w:eastAsia="sl-SI"/>
        </w:rPr>
        <w:t xml:space="preserve">ob upoštevanju dejstva, ali </w:t>
      </w:r>
      <w:r w:rsidR="0093114D" w:rsidRPr="007D423E">
        <w:rPr>
          <w:rFonts w:ascii="Arial" w:hAnsi="Arial" w:cs="Arial"/>
          <w:color w:val="auto"/>
          <w:lang w:eastAsia="sl-SI"/>
        </w:rPr>
        <w:t>sama narava predmeta naročila in ostale objektivne okoliščine dopušča</w:t>
      </w:r>
      <w:r w:rsidR="0093114D">
        <w:rPr>
          <w:rFonts w:ascii="Arial" w:hAnsi="Arial" w:cs="Arial"/>
          <w:color w:val="auto"/>
          <w:lang w:eastAsia="sl-SI"/>
        </w:rPr>
        <w:t>jo</w:t>
      </w:r>
      <w:r w:rsidR="0093114D" w:rsidRPr="007D423E">
        <w:rPr>
          <w:rFonts w:ascii="Arial" w:hAnsi="Arial" w:cs="Arial"/>
          <w:color w:val="auto"/>
          <w:lang w:eastAsia="sl-SI"/>
        </w:rPr>
        <w:t xml:space="preserve"> delitev </w:t>
      </w:r>
      <w:r w:rsidR="0093114D">
        <w:rPr>
          <w:rFonts w:ascii="Arial" w:hAnsi="Arial" w:cs="Arial"/>
          <w:color w:val="auto"/>
          <w:lang w:eastAsia="sl-SI"/>
        </w:rPr>
        <w:t>naročila na posamezne vrste gradbeno obrtniških in inštalacijski</w:t>
      </w:r>
      <w:r w:rsidR="0083248A">
        <w:rPr>
          <w:rFonts w:ascii="Arial" w:hAnsi="Arial" w:cs="Arial"/>
          <w:color w:val="auto"/>
          <w:lang w:eastAsia="sl-SI"/>
        </w:rPr>
        <w:t>h</w:t>
      </w:r>
      <w:r w:rsidR="0093114D">
        <w:rPr>
          <w:rFonts w:ascii="Arial" w:hAnsi="Arial" w:cs="Arial"/>
          <w:color w:val="auto"/>
          <w:lang w:eastAsia="sl-SI"/>
        </w:rPr>
        <w:t xml:space="preserve"> del</w:t>
      </w:r>
      <w:r w:rsidR="00EE76B9">
        <w:rPr>
          <w:rFonts w:ascii="Arial" w:hAnsi="Arial" w:cs="Arial"/>
          <w:color w:val="auto"/>
          <w:lang w:eastAsia="sl-SI"/>
        </w:rPr>
        <w:t>. P</w:t>
      </w:r>
      <w:r w:rsidR="007B30B3">
        <w:rPr>
          <w:rFonts w:ascii="Arial" w:hAnsi="Arial" w:cs="Arial"/>
          <w:color w:val="auto"/>
          <w:lang w:eastAsia="sl-SI"/>
        </w:rPr>
        <w:t xml:space="preserve">ri </w:t>
      </w:r>
      <w:r w:rsidR="00EE76B9">
        <w:rPr>
          <w:rFonts w:ascii="Arial" w:hAnsi="Arial" w:cs="Arial"/>
          <w:color w:val="auto"/>
          <w:lang w:eastAsia="sl-SI"/>
        </w:rPr>
        <w:t xml:space="preserve">tem </w:t>
      </w:r>
      <w:r w:rsidR="00532973">
        <w:rPr>
          <w:rFonts w:ascii="Arial" w:hAnsi="Arial" w:cs="Arial"/>
          <w:color w:val="auto"/>
          <w:lang w:eastAsia="sl-SI"/>
        </w:rPr>
        <w:t xml:space="preserve">sta </w:t>
      </w:r>
      <w:r w:rsidR="0083248A">
        <w:rPr>
          <w:rFonts w:ascii="Arial" w:hAnsi="Arial" w:cs="Arial"/>
          <w:color w:val="auto"/>
          <w:lang w:eastAsia="sl-SI"/>
        </w:rPr>
        <w:t>v</w:t>
      </w:r>
      <w:r w:rsidRPr="007D423E">
        <w:rPr>
          <w:rFonts w:ascii="Arial" w:hAnsi="Arial" w:cs="Arial"/>
          <w:lang w:eastAsia="sl-SI"/>
        </w:rPr>
        <w:t xml:space="preserve">rsta in obseg </w:t>
      </w:r>
      <w:r w:rsidR="0083248A">
        <w:rPr>
          <w:rFonts w:ascii="Arial" w:hAnsi="Arial" w:cs="Arial"/>
          <w:lang w:eastAsia="sl-SI"/>
        </w:rPr>
        <w:t>del</w:t>
      </w:r>
      <w:r w:rsidRPr="007D423E">
        <w:rPr>
          <w:rFonts w:ascii="Arial" w:hAnsi="Arial" w:cs="Arial"/>
          <w:lang w:eastAsia="sl-SI"/>
        </w:rPr>
        <w:t>, ki j</w:t>
      </w:r>
      <w:r w:rsidR="00532973">
        <w:rPr>
          <w:rFonts w:ascii="Arial" w:hAnsi="Arial" w:cs="Arial"/>
          <w:lang w:eastAsia="sl-SI"/>
        </w:rPr>
        <w:t>ih</w:t>
      </w:r>
      <w:r w:rsidRPr="007D423E">
        <w:rPr>
          <w:rFonts w:ascii="Arial" w:hAnsi="Arial" w:cs="Arial"/>
          <w:lang w:eastAsia="sl-SI"/>
        </w:rPr>
        <w:t xml:space="preserve"> bo naročnik potreboval, odvisn</w:t>
      </w:r>
      <w:r w:rsidR="00532973">
        <w:rPr>
          <w:rFonts w:ascii="Arial" w:hAnsi="Arial" w:cs="Arial"/>
          <w:lang w:eastAsia="sl-SI"/>
        </w:rPr>
        <w:t>i</w:t>
      </w:r>
      <w:r w:rsidRPr="007D423E">
        <w:rPr>
          <w:rFonts w:ascii="Arial" w:hAnsi="Arial" w:cs="Arial"/>
          <w:lang w:eastAsia="sl-SI"/>
        </w:rPr>
        <w:t xml:space="preserve"> od dejanskih potreb naročnika. </w:t>
      </w:r>
      <w:r w:rsidR="0083248A">
        <w:rPr>
          <w:rFonts w:ascii="Arial" w:hAnsi="Arial" w:cs="Arial"/>
          <w:lang w:eastAsia="sl-SI"/>
        </w:rPr>
        <w:t>Slednjih pa naročnik</w:t>
      </w:r>
      <w:r w:rsidRPr="007D423E">
        <w:rPr>
          <w:rFonts w:ascii="Arial" w:hAnsi="Arial" w:cs="Arial"/>
          <w:lang w:eastAsia="sl-SI"/>
        </w:rPr>
        <w:t xml:space="preserve"> ne more natančno določiti, zato </w:t>
      </w:r>
      <w:r w:rsidR="0083248A">
        <w:rPr>
          <w:rFonts w:ascii="Arial" w:hAnsi="Arial" w:cs="Arial"/>
          <w:lang w:eastAsia="sl-SI"/>
        </w:rPr>
        <w:t xml:space="preserve">je sklenil okvirne sporazume </w:t>
      </w:r>
      <w:r w:rsidR="0083248A">
        <w:rPr>
          <w:rFonts w:ascii="Arial" w:hAnsi="Arial" w:cs="Arial"/>
        </w:rPr>
        <w:t xml:space="preserve">št. </w:t>
      </w:r>
      <w:r w:rsidR="00A739CC">
        <w:rPr>
          <w:rFonts w:ascii="Arial" w:hAnsi="Arial" w:cs="Arial"/>
        </w:rPr>
        <w:t xml:space="preserve">042/17-27, št. </w:t>
      </w:r>
      <w:r w:rsidR="0083248A">
        <w:rPr>
          <w:rFonts w:ascii="Arial" w:hAnsi="Arial" w:cs="Arial"/>
        </w:rPr>
        <w:t>042/17-28, št. 042/17-29 in št. 042/17-30 in zato sklepa ta okvirni sporazum</w:t>
      </w:r>
      <w:r w:rsidR="00EE76B9">
        <w:rPr>
          <w:rFonts w:ascii="Arial" w:hAnsi="Arial" w:cs="Arial"/>
        </w:rPr>
        <w:t xml:space="preserve"> in druge okvirne sporazume </w:t>
      </w:r>
      <w:r w:rsidR="00A739CC">
        <w:rPr>
          <w:rFonts w:ascii="Arial" w:hAnsi="Arial" w:cs="Arial"/>
        </w:rPr>
        <w:t>na podlagi postopka javnega naročanja iz prvega odstavka tega člena</w:t>
      </w:r>
      <w:r w:rsidR="0083248A">
        <w:rPr>
          <w:rFonts w:ascii="Arial" w:hAnsi="Arial" w:cs="Arial"/>
        </w:rPr>
        <w:t>.</w:t>
      </w:r>
      <w:r w:rsidR="005128BA">
        <w:rPr>
          <w:rFonts w:ascii="Arial" w:hAnsi="Arial" w:cs="Arial"/>
        </w:rPr>
        <w:t xml:space="preserve"> </w:t>
      </w:r>
    </w:p>
    <w:p w14:paraId="3343D125" w14:textId="77777777" w:rsidR="007D423E" w:rsidRDefault="007D423E" w:rsidP="007D423E">
      <w:pPr>
        <w:pStyle w:val="Standard"/>
        <w:jc w:val="center"/>
        <w:rPr>
          <w:rFonts w:ascii="Arial" w:hAnsi="Arial" w:cs="Arial"/>
          <w:kern w:val="0"/>
          <w:lang w:eastAsia="sl-SI"/>
        </w:rPr>
      </w:pPr>
    </w:p>
    <w:p w14:paraId="4BC74CD1" w14:textId="2AE52186" w:rsidR="0031482E" w:rsidRPr="006E0DBB" w:rsidRDefault="0031482E" w:rsidP="007D423E">
      <w:pPr>
        <w:pStyle w:val="Standard"/>
        <w:jc w:val="center"/>
        <w:rPr>
          <w:rFonts w:ascii="Arial" w:hAnsi="Arial" w:cs="Arial"/>
          <w:b/>
        </w:rPr>
      </w:pPr>
      <w:r w:rsidRPr="006E0DBB">
        <w:rPr>
          <w:rFonts w:ascii="Arial" w:hAnsi="Arial" w:cs="Arial"/>
          <w:b/>
          <w:bCs/>
        </w:rPr>
        <w:t>PREDMET</w:t>
      </w:r>
      <w:r w:rsidRPr="006E0DBB">
        <w:rPr>
          <w:rFonts w:ascii="Arial" w:hAnsi="Arial" w:cs="Arial"/>
          <w:b/>
        </w:rPr>
        <w:t xml:space="preserve"> OKVIRNEGA SPORAZUMA</w:t>
      </w:r>
    </w:p>
    <w:p w14:paraId="5D6E100C" w14:textId="77777777" w:rsidR="0031482E" w:rsidRPr="006E0DBB" w:rsidRDefault="0031482E" w:rsidP="00994B35">
      <w:pPr>
        <w:pStyle w:val="Standard"/>
        <w:numPr>
          <w:ilvl w:val="0"/>
          <w:numId w:val="47"/>
        </w:numPr>
        <w:jc w:val="center"/>
        <w:rPr>
          <w:rFonts w:ascii="Arial" w:hAnsi="Arial" w:cs="Arial"/>
          <w:b/>
        </w:rPr>
      </w:pPr>
      <w:r w:rsidRPr="006E0DBB">
        <w:rPr>
          <w:rFonts w:ascii="Arial" w:hAnsi="Arial" w:cs="Arial"/>
          <w:b/>
        </w:rPr>
        <w:t>člen</w:t>
      </w:r>
    </w:p>
    <w:p w14:paraId="626A92D2" w14:textId="77777777" w:rsidR="0031482E" w:rsidRPr="006E0DBB" w:rsidRDefault="0031482E" w:rsidP="006E0DBB">
      <w:pPr>
        <w:pStyle w:val="Standard"/>
        <w:ind w:left="720"/>
        <w:rPr>
          <w:rFonts w:ascii="Arial" w:hAnsi="Arial" w:cs="Arial"/>
          <w:b/>
        </w:rPr>
      </w:pPr>
    </w:p>
    <w:p w14:paraId="2A82100E" w14:textId="73EE0EA7" w:rsidR="0031482E" w:rsidRPr="003E763D" w:rsidRDefault="0031482E" w:rsidP="006E0DBB">
      <w:pPr>
        <w:pStyle w:val="Textbody"/>
        <w:spacing w:after="0"/>
        <w:rPr>
          <w:rFonts w:ascii="Arial" w:hAnsi="Arial" w:cs="Arial"/>
          <w:sz w:val="22"/>
          <w:szCs w:val="22"/>
        </w:rPr>
      </w:pPr>
      <w:r w:rsidRPr="003E763D">
        <w:rPr>
          <w:rFonts w:ascii="Arial" w:hAnsi="Arial" w:cs="Arial"/>
          <w:sz w:val="22"/>
          <w:szCs w:val="22"/>
        </w:rPr>
        <w:t>S tem sporazumom naročnik in stranke okvirnega sporazuma dogovorijo</w:t>
      </w:r>
      <w:r w:rsidR="003E763D" w:rsidRPr="003E763D">
        <w:rPr>
          <w:rFonts w:ascii="Arial" w:hAnsi="Arial" w:cs="Arial"/>
          <w:sz w:val="22"/>
          <w:szCs w:val="22"/>
        </w:rPr>
        <w:t xml:space="preserve"> pogoje in ravnanja za oddajo posameznih naročil </w:t>
      </w:r>
      <w:r w:rsidR="003E763D" w:rsidRPr="005128BA">
        <w:rPr>
          <w:rFonts w:ascii="Arial" w:hAnsi="Arial" w:cs="Arial"/>
          <w:sz w:val="22"/>
          <w:szCs w:val="22"/>
          <w:u w:val="single"/>
        </w:rPr>
        <w:t>gradbeno obrtniških in inštalacijskih del</w:t>
      </w:r>
      <w:r w:rsidR="00A739CC">
        <w:rPr>
          <w:rFonts w:ascii="Arial" w:hAnsi="Arial" w:cs="Arial"/>
          <w:sz w:val="22"/>
          <w:szCs w:val="22"/>
          <w:u w:val="single"/>
        </w:rPr>
        <w:t xml:space="preserve"> </w:t>
      </w:r>
      <w:r w:rsidR="005128BA" w:rsidRPr="005128BA">
        <w:rPr>
          <w:rFonts w:ascii="Arial" w:hAnsi="Arial" w:cs="Arial"/>
          <w:sz w:val="22"/>
          <w:szCs w:val="22"/>
          <w:u w:val="single"/>
        </w:rPr>
        <w:t>/</w:t>
      </w:r>
      <w:r w:rsidR="00A739CC">
        <w:rPr>
          <w:rFonts w:ascii="Arial" w:hAnsi="Arial" w:cs="Arial"/>
          <w:sz w:val="22"/>
          <w:szCs w:val="22"/>
          <w:u w:val="single"/>
        </w:rPr>
        <w:t xml:space="preserve"> </w:t>
      </w:r>
      <w:r w:rsidR="005128BA" w:rsidRPr="005128BA">
        <w:rPr>
          <w:rFonts w:ascii="Arial" w:hAnsi="Arial" w:cs="Arial"/>
          <w:sz w:val="22"/>
          <w:szCs w:val="22"/>
          <w:u w:val="single"/>
        </w:rPr>
        <w:t>gradbenih in obrtniških del</w:t>
      </w:r>
      <w:r w:rsidR="00A739CC">
        <w:rPr>
          <w:rFonts w:ascii="Arial" w:hAnsi="Arial" w:cs="Arial"/>
          <w:sz w:val="22"/>
          <w:szCs w:val="22"/>
          <w:u w:val="single"/>
        </w:rPr>
        <w:t xml:space="preserve"> </w:t>
      </w:r>
      <w:r w:rsidR="005128BA" w:rsidRPr="005128BA">
        <w:rPr>
          <w:rFonts w:ascii="Arial" w:hAnsi="Arial" w:cs="Arial"/>
          <w:sz w:val="22"/>
          <w:szCs w:val="22"/>
          <w:u w:val="single"/>
        </w:rPr>
        <w:t>/</w:t>
      </w:r>
      <w:r w:rsidR="00A739CC">
        <w:rPr>
          <w:rFonts w:ascii="Arial" w:hAnsi="Arial" w:cs="Arial"/>
          <w:sz w:val="22"/>
          <w:szCs w:val="22"/>
          <w:u w:val="single"/>
        </w:rPr>
        <w:t xml:space="preserve"> </w:t>
      </w:r>
      <w:r w:rsidR="005128BA" w:rsidRPr="005128BA">
        <w:rPr>
          <w:rFonts w:ascii="Arial" w:hAnsi="Arial" w:cs="Arial"/>
          <w:sz w:val="22"/>
          <w:szCs w:val="22"/>
          <w:u w:val="single"/>
        </w:rPr>
        <w:t>elektro instalacijskih del</w:t>
      </w:r>
      <w:r w:rsidR="00A739CC">
        <w:rPr>
          <w:rFonts w:ascii="Arial" w:hAnsi="Arial" w:cs="Arial"/>
          <w:sz w:val="22"/>
          <w:szCs w:val="22"/>
          <w:u w:val="single"/>
        </w:rPr>
        <w:t xml:space="preserve"> </w:t>
      </w:r>
      <w:r w:rsidR="005128BA" w:rsidRPr="005128BA">
        <w:rPr>
          <w:rFonts w:ascii="Arial" w:hAnsi="Arial" w:cs="Arial"/>
          <w:sz w:val="22"/>
          <w:szCs w:val="22"/>
          <w:u w:val="single"/>
        </w:rPr>
        <w:t>/</w:t>
      </w:r>
      <w:r w:rsidR="00A739CC">
        <w:rPr>
          <w:rFonts w:ascii="Arial" w:hAnsi="Arial" w:cs="Arial"/>
          <w:sz w:val="22"/>
          <w:szCs w:val="22"/>
          <w:u w:val="single"/>
        </w:rPr>
        <w:t xml:space="preserve"> </w:t>
      </w:r>
      <w:r w:rsidR="005128BA" w:rsidRPr="005128BA">
        <w:rPr>
          <w:rFonts w:ascii="Arial" w:hAnsi="Arial" w:cs="Arial"/>
          <w:sz w:val="22"/>
          <w:szCs w:val="22"/>
          <w:u w:val="single"/>
        </w:rPr>
        <w:t>strojno-instalacijskih del</w:t>
      </w:r>
      <w:r w:rsidRPr="003E763D">
        <w:rPr>
          <w:rFonts w:ascii="Arial" w:hAnsi="Arial" w:cs="Arial"/>
          <w:sz w:val="22"/>
          <w:szCs w:val="22"/>
        </w:rPr>
        <w:t xml:space="preserve">. </w:t>
      </w:r>
    </w:p>
    <w:p w14:paraId="7B006C38" w14:textId="77777777" w:rsidR="0031482E" w:rsidRPr="003E763D" w:rsidRDefault="0031482E" w:rsidP="006E0DBB">
      <w:pPr>
        <w:pStyle w:val="Textbody"/>
        <w:spacing w:after="0"/>
        <w:rPr>
          <w:rFonts w:ascii="Arial" w:hAnsi="Arial" w:cs="Arial"/>
          <w:sz w:val="22"/>
          <w:szCs w:val="22"/>
        </w:rPr>
      </w:pPr>
    </w:p>
    <w:p w14:paraId="13A245B3" w14:textId="77777777" w:rsidR="0031482E" w:rsidRPr="003E763D" w:rsidRDefault="0031482E" w:rsidP="00994B35">
      <w:pPr>
        <w:pStyle w:val="Standard"/>
        <w:numPr>
          <w:ilvl w:val="0"/>
          <w:numId w:val="47"/>
        </w:numPr>
        <w:jc w:val="center"/>
        <w:rPr>
          <w:rFonts w:ascii="Arial" w:hAnsi="Arial" w:cs="Arial"/>
          <w:b/>
        </w:rPr>
      </w:pPr>
      <w:r w:rsidRPr="003E763D">
        <w:rPr>
          <w:rFonts w:ascii="Arial" w:hAnsi="Arial" w:cs="Arial"/>
          <w:b/>
        </w:rPr>
        <w:t>člen</w:t>
      </w:r>
    </w:p>
    <w:p w14:paraId="41AE69B7" w14:textId="77777777" w:rsidR="005D6E9B" w:rsidRDefault="005D6E9B" w:rsidP="005D6E9B">
      <w:pPr>
        <w:pStyle w:val="Standard"/>
        <w:rPr>
          <w:rFonts w:ascii="Arial" w:hAnsi="Arial" w:cs="Arial"/>
        </w:rPr>
      </w:pPr>
    </w:p>
    <w:p w14:paraId="070E10FD" w14:textId="4D7FAAFB" w:rsidR="005D6E9B" w:rsidRDefault="005D6E9B" w:rsidP="005D6E9B">
      <w:pPr>
        <w:pStyle w:val="Standard"/>
        <w:rPr>
          <w:rFonts w:ascii="Arial" w:hAnsi="Arial" w:cs="Arial"/>
        </w:rPr>
      </w:pPr>
      <w:r w:rsidRPr="006E0DBB">
        <w:rPr>
          <w:rFonts w:ascii="Arial" w:hAnsi="Arial" w:cs="Arial"/>
        </w:rPr>
        <w:t xml:space="preserve">Okvirni sporazum se sklepa za </w:t>
      </w:r>
      <w:r>
        <w:rPr>
          <w:rFonts w:ascii="Arial" w:hAnsi="Arial" w:cs="Arial"/>
        </w:rPr>
        <w:t xml:space="preserve">oddajo posameznih naročil </w:t>
      </w:r>
      <w:r w:rsidR="008A2A9F" w:rsidRPr="006E0DBB">
        <w:rPr>
          <w:rFonts w:ascii="Arial" w:hAnsi="Arial" w:cs="Arial"/>
        </w:rPr>
        <w:t>gradbeno o</w:t>
      </w:r>
      <w:r w:rsidR="008A2A9F">
        <w:rPr>
          <w:rFonts w:ascii="Arial" w:hAnsi="Arial" w:cs="Arial"/>
        </w:rPr>
        <w:t>brtniških in inštalacijskih</w:t>
      </w:r>
      <w:r w:rsidR="00A739CC">
        <w:rPr>
          <w:rFonts w:ascii="Arial" w:hAnsi="Arial" w:cs="Arial"/>
        </w:rPr>
        <w:t xml:space="preserve"> del</w:t>
      </w:r>
      <w:r w:rsidR="008A2A9F">
        <w:rPr>
          <w:rFonts w:ascii="Arial" w:hAnsi="Arial" w:cs="Arial"/>
        </w:rPr>
        <w:t xml:space="preserve">, ki so </w:t>
      </w:r>
      <w:r w:rsidR="00A739CC" w:rsidRPr="00A739CC">
        <w:rPr>
          <w:rFonts w:ascii="Arial" w:hAnsi="Arial" w:cs="Arial"/>
          <w:u w:val="single"/>
        </w:rPr>
        <w:t>za sklop A / B / C / D</w:t>
      </w:r>
      <w:r w:rsidR="00A739CC">
        <w:rPr>
          <w:rFonts w:ascii="Arial" w:hAnsi="Arial" w:cs="Arial"/>
        </w:rPr>
        <w:t xml:space="preserve"> </w:t>
      </w:r>
      <w:r w:rsidR="008A2A9F">
        <w:rPr>
          <w:rFonts w:ascii="Arial" w:hAnsi="Arial" w:cs="Arial"/>
        </w:rPr>
        <w:t>primeroma in ne izključno opredeljena v točki 4.1 razpisne dokumentacije,</w:t>
      </w:r>
      <w:r w:rsidR="008A2A9F" w:rsidRPr="00B12502">
        <w:rPr>
          <w:rFonts w:ascii="Arial" w:hAnsi="Arial" w:cs="Arial"/>
        </w:rPr>
        <w:t xml:space="preserve"> </w:t>
      </w:r>
      <w:r w:rsidRPr="00B12502">
        <w:rPr>
          <w:rFonts w:ascii="Arial" w:hAnsi="Arial" w:cs="Arial"/>
        </w:rPr>
        <w:t xml:space="preserve">v </w:t>
      </w:r>
      <w:r w:rsidR="00B12502" w:rsidRPr="00B12502">
        <w:rPr>
          <w:rFonts w:ascii="Arial" w:hAnsi="Arial" w:cs="Arial"/>
          <w:color w:val="FF0000"/>
        </w:rPr>
        <w:t xml:space="preserve">obdobju </w:t>
      </w:r>
      <w:r w:rsidRPr="00B12502">
        <w:rPr>
          <w:rFonts w:ascii="Arial" w:hAnsi="Arial" w:cs="Arial"/>
          <w:strike/>
          <w:color w:val="FF0000"/>
        </w:rPr>
        <w:t>48 mesecih</w:t>
      </w:r>
      <w:r w:rsidRPr="00B12502">
        <w:rPr>
          <w:rFonts w:ascii="Arial" w:hAnsi="Arial" w:cs="Arial"/>
          <w:color w:val="FF0000"/>
        </w:rPr>
        <w:t xml:space="preserve"> </w:t>
      </w:r>
      <w:r w:rsidRPr="006E0DBB">
        <w:rPr>
          <w:rFonts w:ascii="Arial" w:hAnsi="Arial" w:cs="Arial"/>
        </w:rPr>
        <w:t xml:space="preserve">od </w:t>
      </w:r>
      <w:r>
        <w:rPr>
          <w:rFonts w:ascii="Arial" w:hAnsi="Arial" w:cs="Arial"/>
        </w:rPr>
        <w:t xml:space="preserve">njegove </w:t>
      </w:r>
      <w:r w:rsidRPr="006E0DBB">
        <w:rPr>
          <w:rFonts w:ascii="Arial" w:hAnsi="Arial" w:cs="Arial"/>
        </w:rPr>
        <w:t>sklenitve</w:t>
      </w:r>
      <w:r w:rsidR="00B12502">
        <w:rPr>
          <w:rFonts w:ascii="Arial" w:hAnsi="Arial" w:cs="Arial"/>
        </w:rPr>
        <w:t xml:space="preserve"> </w:t>
      </w:r>
      <w:r w:rsidR="00B12502" w:rsidRPr="00B12502">
        <w:rPr>
          <w:rFonts w:ascii="Arial" w:hAnsi="Arial" w:cs="Arial"/>
          <w:color w:val="FF0000"/>
        </w:rPr>
        <w:t>do 27. 7. 2021</w:t>
      </w:r>
      <w:r w:rsidRPr="00B12502">
        <w:rPr>
          <w:rFonts w:ascii="Arial" w:hAnsi="Arial" w:cs="Arial"/>
          <w:color w:val="FF0000"/>
        </w:rPr>
        <w:t>.</w:t>
      </w:r>
    </w:p>
    <w:p w14:paraId="2E8CBF94" w14:textId="77777777" w:rsidR="008F0F6A" w:rsidRPr="00AC5D41" w:rsidRDefault="008F0F6A" w:rsidP="005D6E9B">
      <w:pPr>
        <w:pStyle w:val="Standard"/>
        <w:rPr>
          <w:rFonts w:ascii="Arial" w:hAnsi="Arial" w:cs="Arial"/>
        </w:rPr>
      </w:pPr>
    </w:p>
    <w:p w14:paraId="20A8EB44" w14:textId="272425C1" w:rsidR="008F0F6A" w:rsidRPr="00AC5D41" w:rsidRDefault="008F0F6A" w:rsidP="008F0F6A">
      <w:pPr>
        <w:spacing w:after="0"/>
        <w:jc w:val="both"/>
        <w:rPr>
          <w:rFonts w:ascii="Arial" w:hAnsi="Arial" w:cs="Arial"/>
          <w:bCs/>
          <w:color w:val="auto"/>
        </w:rPr>
      </w:pPr>
      <w:r w:rsidRPr="00AC5D41">
        <w:rPr>
          <w:rFonts w:ascii="Arial" w:hAnsi="Arial" w:cs="Arial"/>
          <w:bCs/>
          <w:color w:val="auto"/>
        </w:rPr>
        <w:lastRenderedPageBreak/>
        <w:t xml:space="preserve">Vrsta in obseg </w:t>
      </w:r>
      <w:r w:rsidRPr="00A739CC">
        <w:rPr>
          <w:rFonts w:ascii="Arial" w:hAnsi="Arial" w:cs="Arial"/>
          <w:bCs/>
          <w:color w:val="auto"/>
          <w:u w:val="single"/>
        </w:rPr>
        <w:t>gradbeno obrtniških in inštalacijskih del</w:t>
      </w:r>
      <w:r w:rsidR="00A739CC" w:rsidRPr="00A739CC">
        <w:rPr>
          <w:rFonts w:ascii="Arial" w:hAnsi="Arial" w:cs="Arial"/>
          <w:bCs/>
          <w:color w:val="auto"/>
          <w:u w:val="single"/>
        </w:rPr>
        <w:t xml:space="preserve"> /</w:t>
      </w:r>
      <w:r w:rsidR="00A739CC" w:rsidRPr="00A739CC">
        <w:rPr>
          <w:rFonts w:ascii="Arial" w:hAnsi="Arial" w:cs="Arial"/>
          <w:u w:val="single"/>
        </w:rPr>
        <w:t xml:space="preserve"> gradbenih oziroma obrtniških del / elektro instalacijskih del / strojno-instalacijskih del</w:t>
      </w:r>
      <w:r w:rsidRPr="00AC5D41">
        <w:rPr>
          <w:rFonts w:ascii="Arial" w:hAnsi="Arial" w:cs="Arial"/>
          <w:bCs/>
          <w:color w:val="auto"/>
        </w:rPr>
        <w:t xml:space="preserve">, ki jih bo naročnik naročil z oddajo posameznega naročila na podlagi tega okvirnega sporazuma, je odvisna od dejanskih potreb naročnika in jih bo naročnik določil v vsakem postopku oddaje posameznega naročila posebej. </w:t>
      </w:r>
    </w:p>
    <w:p w14:paraId="689E6C2D" w14:textId="77777777" w:rsidR="008F0F6A" w:rsidRPr="00AC5D41" w:rsidRDefault="008F0F6A" w:rsidP="005D6E9B">
      <w:pPr>
        <w:pStyle w:val="Standard"/>
        <w:rPr>
          <w:rFonts w:ascii="Arial" w:hAnsi="Arial" w:cs="Arial"/>
          <w:b/>
          <w:bCs/>
          <w:iCs/>
        </w:rPr>
      </w:pPr>
    </w:p>
    <w:p w14:paraId="4DFA8738" w14:textId="78F6FAD9" w:rsidR="008F0F6A" w:rsidRPr="00AC5D41" w:rsidRDefault="008F0F6A" w:rsidP="008F0F6A">
      <w:pPr>
        <w:spacing w:after="0"/>
        <w:jc w:val="both"/>
        <w:rPr>
          <w:rFonts w:ascii="Arial" w:hAnsi="Arial" w:cs="Arial"/>
          <w:bCs/>
          <w:color w:val="auto"/>
        </w:rPr>
      </w:pPr>
      <w:r w:rsidRPr="00AC5D41">
        <w:rPr>
          <w:rFonts w:ascii="Arial" w:hAnsi="Arial" w:cs="Arial"/>
          <w:bCs/>
          <w:color w:val="auto"/>
        </w:rPr>
        <w:t xml:space="preserve">Naročnik </w:t>
      </w:r>
      <w:r w:rsidR="00AC5D41" w:rsidRPr="00AC5D41">
        <w:rPr>
          <w:rFonts w:ascii="Arial" w:hAnsi="Arial" w:cs="Arial"/>
          <w:bCs/>
          <w:color w:val="auto"/>
        </w:rPr>
        <w:t>ob sklenitvi tega sporazuma</w:t>
      </w:r>
      <w:r w:rsidRPr="00AC5D41">
        <w:rPr>
          <w:rFonts w:ascii="Arial" w:hAnsi="Arial" w:cs="Arial"/>
          <w:bCs/>
          <w:color w:val="auto"/>
        </w:rPr>
        <w:t xml:space="preserve"> ne more natančno določiti svojih potreb, zato sklepa okvirni sporazum. Na podlagi preteklih potreb in načrtov naročnik ocenjuje, da bo v obdobju veljavnosti okvirnega sporazuma naročal gradbeno obrtniška in inštalacijska dela za poslovne prostore, zlasti poslovne prostore, namenjene opravljanju pisarniške dejavnosti, v manjšem obsegu pa tudi gradbeno obrtniška in inštalacijska dela za </w:t>
      </w:r>
      <w:r w:rsidRPr="00FE3E52">
        <w:rPr>
          <w:rFonts w:ascii="Arial" w:hAnsi="Arial" w:cs="Arial"/>
          <w:bCs/>
          <w:color w:val="auto"/>
        </w:rPr>
        <w:t xml:space="preserve">stanovanjske objekte. </w:t>
      </w:r>
    </w:p>
    <w:p w14:paraId="5F542886" w14:textId="77777777" w:rsidR="00AC5D41" w:rsidRPr="00AC5D41" w:rsidRDefault="00AC5D41" w:rsidP="008F0F6A">
      <w:pPr>
        <w:spacing w:after="0"/>
        <w:jc w:val="both"/>
        <w:rPr>
          <w:rFonts w:ascii="Arial" w:hAnsi="Arial" w:cs="Arial"/>
          <w:color w:val="auto"/>
        </w:rPr>
      </w:pPr>
    </w:p>
    <w:p w14:paraId="1F2243A4" w14:textId="13C96BFD" w:rsidR="008F0F6A" w:rsidRPr="00AC5D41" w:rsidRDefault="00AC5D41" w:rsidP="008F0F6A">
      <w:pPr>
        <w:spacing w:after="0"/>
        <w:jc w:val="both"/>
        <w:rPr>
          <w:rFonts w:ascii="Arial" w:hAnsi="Arial" w:cs="Arial"/>
          <w:bCs/>
          <w:color w:val="auto"/>
        </w:rPr>
      </w:pPr>
      <w:r w:rsidRPr="00AC5D41">
        <w:rPr>
          <w:rFonts w:ascii="Arial" w:hAnsi="Arial" w:cs="Arial"/>
          <w:color w:val="auto"/>
        </w:rPr>
        <w:t xml:space="preserve">Stranke okvirnega sporazuma iz razlogov odstopanj dejansko naročenih </w:t>
      </w:r>
      <w:r w:rsidRPr="00AC5D41">
        <w:rPr>
          <w:rFonts w:ascii="Arial" w:hAnsi="Arial" w:cs="Arial"/>
          <w:bCs/>
          <w:color w:val="auto"/>
        </w:rPr>
        <w:t xml:space="preserve">gradbeno obrtniških in inštalacijskih del od ocenjenih </w:t>
      </w:r>
      <w:r w:rsidRPr="00AC5D41">
        <w:rPr>
          <w:rFonts w:ascii="Arial" w:hAnsi="Arial" w:cs="Arial"/>
          <w:color w:val="auto"/>
        </w:rPr>
        <w:t xml:space="preserve">do naročnika niso upravičene do nikakršnih zahtevkov, odškodnine, nadomestil, premij ali spremembe cene. </w:t>
      </w:r>
      <w:r w:rsidRPr="00AC5D41">
        <w:rPr>
          <w:rFonts w:ascii="Arial" w:hAnsi="Arial" w:cs="Arial"/>
          <w:bCs/>
          <w:color w:val="auto"/>
        </w:rPr>
        <w:t xml:space="preserve"> </w:t>
      </w:r>
    </w:p>
    <w:p w14:paraId="24F1DDEC" w14:textId="77777777" w:rsidR="00AC5D41" w:rsidRPr="00AC5D41" w:rsidRDefault="00AC5D41" w:rsidP="00AC5D41">
      <w:pPr>
        <w:pStyle w:val="Standard"/>
        <w:rPr>
          <w:rFonts w:ascii="Arial" w:hAnsi="Arial" w:cs="Arial"/>
        </w:rPr>
      </w:pPr>
    </w:p>
    <w:p w14:paraId="535897E0" w14:textId="7C3E1059" w:rsidR="0031482E" w:rsidRDefault="008F0F6A" w:rsidP="00AC5D41">
      <w:pPr>
        <w:pStyle w:val="Standard"/>
        <w:rPr>
          <w:rFonts w:ascii="Arial" w:hAnsi="Arial" w:cs="Arial"/>
        </w:rPr>
      </w:pPr>
      <w:r w:rsidRPr="00AC5D41">
        <w:rPr>
          <w:rFonts w:ascii="Arial" w:hAnsi="Arial" w:cs="Arial"/>
        </w:rPr>
        <w:t>Gradbeno obrtniška in inštalacijska dela se bodo izvajala na območju celotne Slovenije, pretežno v Ljubljani. Gradbeno obrtniška in inštalacijska dela se bodo izvajala tako za izgradnjo poslovnih objektov, ki bodo namenjeni za državno upravo</w:t>
      </w:r>
      <w:r w:rsidR="00F721E1">
        <w:rPr>
          <w:rFonts w:ascii="Arial" w:hAnsi="Arial" w:cs="Arial"/>
        </w:rPr>
        <w:t>,</w:t>
      </w:r>
      <w:r w:rsidRPr="00AC5D41">
        <w:rPr>
          <w:rFonts w:ascii="Arial" w:hAnsi="Arial" w:cs="Arial"/>
        </w:rPr>
        <w:t xml:space="preserve"> kot tudi poslovnih in stanovanjskih objektov, namenjenih prodaji ali oddaji zasebnim kupcem </w:t>
      </w:r>
      <w:r w:rsidR="00822872">
        <w:rPr>
          <w:rFonts w:ascii="Arial" w:hAnsi="Arial" w:cs="Arial"/>
        </w:rPr>
        <w:t>oz.</w:t>
      </w:r>
      <w:r w:rsidRPr="00AC5D41">
        <w:rPr>
          <w:rFonts w:ascii="Arial" w:hAnsi="Arial" w:cs="Arial"/>
        </w:rPr>
        <w:t xml:space="preserve"> najemnikom.</w:t>
      </w:r>
    </w:p>
    <w:p w14:paraId="32F7B3B0" w14:textId="77777777" w:rsidR="00AC5D41" w:rsidRPr="00AC5D41" w:rsidRDefault="00AC5D41" w:rsidP="00AC5D41">
      <w:pPr>
        <w:pStyle w:val="Standard"/>
        <w:rPr>
          <w:rFonts w:ascii="Arial" w:hAnsi="Arial" w:cs="Arial"/>
          <w:b/>
        </w:rPr>
      </w:pPr>
    </w:p>
    <w:p w14:paraId="33FF649E" w14:textId="77777777" w:rsidR="0031482E" w:rsidRPr="006E0DBB" w:rsidRDefault="0031482E" w:rsidP="006E0DBB">
      <w:pPr>
        <w:pStyle w:val="Standard"/>
        <w:jc w:val="center"/>
        <w:rPr>
          <w:rFonts w:ascii="Arial" w:hAnsi="Arial" w:cs="Arial"/>
          <w:b/>
        </w:rPr>
      </w:pPr>
      <w:r w:rsidRPr="006E0DBB">
        <w:rPr>
          <w:rFonts w:ascii="Arial" w:hAnsi="Arial" w:cs="Arial"/>
          <w:b/>
        </w:rPr>
        <w:t>PRAVILA GLEDE ODPIRANJA KONKURENCE</w:t>
      </w:r>
    </w:p>
    <w:p w14:paraId="5D40618A" w14:textId="77777777" w:rsidR="0031482E" w:rsidRPr="006E0DBB" w:rsidRDefault="0031482E" w:rsidP="00994B35">
      <w:pPr>
        <w:pStyle w:val="Standard"/>
        <w:numPr>
          <w:ilvl w:val="0"/>
          <w:numId w:val="47"/>
        </w:numPr>
        <w:jc w:val="center"/>
        <w:rPr>
          <w:rFonts w:ascii="Arial" w:hAnsi="Arial" w:cs="Arial"/>
          <w:b/>
        </w:rPr>
      </w:pPr>
      <w:r w:rsidRPr="006E0DBB">
        <w:rPr>
          <w:rFonts w:ascii="Arial" w:hAnsi="Arial" w:cs="Arial"/>
          <w:b/>
        </w:rPr>
        <w:t>člen</w:t>
      </w:r>
    </w:p>
    <w:p w14:paraId="140CE5A2" w14:textId="77777777" w:rsidR="00AC5D41" w:rsidRDefault="00AC5D41" w:rsidP="006E0DBB">
      <w:pPr>
        <w:pStyle w:val="Standard"/>
        <w:rPr>
          <w:rFonts w:ascii="Arial" w:hAnsi="Arial" w:cs="Arial"/>
        </w:rPr>
      </w:pPr>
    </w:p>
    <w:p w14:paraId="1991078F" w14:textId="30C93501" w:rsidR="0031482E" w:rsidRPr="006E0DBB" w:rsidRDefault="0031482E" w:rsidP="006E0DBB">
      <w:pPr>
        <w:pStyle w:val="Standard"/>
        <w:rPr>
          <w:rFonts w:ascii="Arial" w:hAnsi="Arial" w:cs="Arial"/>
        </w:rPr>
      </w:pPr>
      <w:r w:rsidRPr="006E0DBB">
        <w:rPr>
          <w:rFonts w:ascii="Arial" w:hAnsi="Arial" w:cs="Arial"/>
        </w:rPr>
        <w:t xml:space="preserve">Naročnik bo </w:t>
      </w:r>
      <w:r w:rsidRPr="00B811B6">
        <w:rPr>
          <w:rFonts w:ascii="Arial" w:hAnsi="Arial" w:cs="Arial"/>
        </w:rPr>
        <w:t xml:space="preserve">konkurenco med strankami okvirnega sporazuma odpiral </w:t>
      </w:r>
      <w:r w:rsidR="00AC5D41" w:rsidRPr="00B811B6">
        <w:rPr>
          <w:rFonts w:ascii="Arial" w:hAnsi="Arial" w:cs="Arial"/>
        </w:rPr>
        <w:t>za</w:t>
      </w:r>
      <w:r w:rsidR="00A91C98" w:rsidRPr="00B811B6">
        <w:rPr>
          <w:rFonts w:ascii="Arial" w:hAnsi="Arial" w:cs="Arial"/>
        </w:rPr>
        <w:t xml:space="preserve"> oddajo </w:t>
      </w:r>
      <w:r w:rsidRPr="00B811B6">
        <w:rPr>
          <w:rFonts w:ascii="Arial" w:hAnsi="Arial" w:cs="Arial"/>
        </w:rPr>
        <w:t>vsake</w:t>
      </w:r>
      <w:r w:rsidR="00A91C98" w:rsidRPr="00B811B6">
        <w:rPr>
          <w:rFonts w:ascii="Arial" w:hAnsi="Arial" w:cs="Arial"/>
        </w:rPr>
        <w:t>ga</w:t>
      </w:r>
      <w:r w:rsidRPr="00B811B6">
        <w:rPr>
          <w:rFonts w:ascii="Arial" w:hAnsi="Arial" w:cs="Arial"/>
        </w:rPr>
        <w:t xml:space="preserve"> posamezne</w:t>
      </w:r>
      <w:r w:rsidR="00A91C98" w:rsidRPr="00B811B6">
        <w:rPr>
          <w:rFonts w:ascii="Arial" w:hAnsi="Arial" w:cs="Arial"/>
        </w:rPr>
        <w:t>ga</w:t>
      </w:r>
      <w:r w:rsidRPr="00B811B6">
        <w:rPr>
          <w:rFonts w:ascii="Arial" w:hAnsi="Arial" w:cs="Arial"/>
        </w:rPr>
        <w:t xml:space="preserve"> naročil</w:t>
      </w:r>
      <w:r w:rsidR="00A91C98" w:rsidRPr="00B811B6">
        <w:rPr>
          <w:rFonts w:ascii="Arial" w:hAnsi="Arial" w:cs="Arial"/>
        </w:rPr>
        <w:t>a</w:t>
      </w:r>
      <w:r w:rsidR="00AC5D41" w:rsidRPr="00B811B6">
        <w:rPr>
          <w:rFonts w:ascii="Arial" w:hAnsi="Arial" w:cs="Arial"/>
        </w:rPr>
        <w:t xml:space="preserve"> </w:t>
      </w:r>
      <w:r w:rsidR="00A91C98" w:rsidRPr="00A739CC">
        <w:rPr>
          <w:rFonts w:ascii="Arial" w:hAnsi="Arial" w:cs="Arial"/>
          <w:u w:val="single"/>
        </w:rPr>
        <w:t>gradbeno obrtniških in inštalacijskih del</w:t>
      </w:r>
      <w:r w:rsidR="00A739CC" w:rsidRPr="00A739CC">
        <w:rPr>
          <w:rFonts w:ascii="Arial" w:hAnsi="Arial" w:cs="Arial"/>
          <w:u w:val="single"/>
        </w:rPr>
        <w:t xml:space="preserve"> / gradbenih oziroma obrtniških del / elektro instalacijskih del / strojno-instalacijskih del</w:t>
      </w:r>
      <w:r w:rsidRPr="00B811B6">
        <w:rPr>
          <w:rFonts w:ascii="Arial" w:hAnsi="Arial" w:cs="Arial"/>
        </w:rPr>
        <w:t xml:space="preserve">, ki so predmet </w:t>
      </w:r>
      <w:r w:rsidR="00A91C98" w:rsidRPr="00B811B6">
        <w:rPr>
          <w:rFonts w:ascii="Arial" w:hAnsi="Arial" w:cs="Arial"/>
        </w:rPr>
        <w:t>tega</w:t>
      </w:r>
      <w:r w:rsidRPr="00B811B6">
        <w:rPr>
          <w:rFonts w:ascii="Arial" w:hAnsi="Arial" w:cs="Arial"/>
        </w:rPr>
        <w:t xml:space="preserve"> okvirnega sporazuma skladno z razpisno dokumentacijo</w:t>
      </w:r>
      <w:r w:rsidRPr="006E0DBB">
        <w:rPr>
          <w:rFonts w:ascii="Arial" w:hAnsi="Arial" w:cs="Arial"/>
        </w:rPr>
        <w:t>.</w:t>
      </w:r>
    </w:p>
    <w:p w14:paraId="6BDBB68A" w14:textId="77777777" w:rsidR="0031482E" w:rsidRPr="006E0DBB" w:rsidRDefault="0031482E" w:rsidP="006E0DBB">
      <w:pPr>
        <w:pStyle w:val="Standard"/>
        <w:rPr>
          <w:rFonts w:ascii="Arial" w:hAnsi="Arial" w:cs="Arial"/>
        </w:rPr>
      </w:pPr>
    </w:p>
    <w:p w14:paraId="66F6B1CF" w14:textId="0C4603FA" w:rsidR="0031482E" w:rsidRPr="006E0DBB" w:rsidRDefault="0031482E" w:rsidP="006E0DBB">
      <w:pPr>
        <w:pStyle w:val="Standard"/>
        <w:rPr>
          <w:rFonts w:ascii="Arial" w:hAnsi="Arial" w:cs="Arial"/>
        </w:rPr>
      </w:pPr>
      <w:r w:rsidRPr="006E0DBB">
        <w:rPr>
          <w:rFonts w:ascii="Arial" w:hAnsi="Arial" w:cs="Arial"/>
        </w:rPr>
        <w:t>Naročnik bo konkurenco med strankami okvirnega sporazuma odpiral na način, da bo po e-</w:t>
      </w:r>
      <w:r w:rsidR="00A91C98">
        <w:rPr>
          <w:rFonts w:ascii="Arial" w:hAnsi="Arial" w:cs="Arial"/>
        </w:rPr>
        <w:t>pošti</w:t>
      </w:r>
      <w:r w:rsidRPr="006E0DBB">
        <w:rPr>
          <w:rFonts w:ascii="Arial" w:hAnsi="Arial" w:cs="Arial"/>
        </w:rPr>
        <w:t xml:space="preserve"> na e-naslov, naveden v 9. členu tega sporazuma, vs</w:t>
      </w:r>
      <w:r w:rsidR="00A91C98">
        <w:rPr>
          <w:rFonts w:ascii="Arial" w:hAnsi="Arial" w:cs="Arial"/>
        </w:rPr>
        <w:t xml:space="preserve">aki stranki okvirnega sporazuma </w:t>
      </w:r>
      <w:r w:rsidRPr="006E0DBB">
        <w:rPr>
          <w:rFonts w:ascii="Arial" w:hAnsi="Arial" w:cs="Arial"/>
        </w:rPr>
        <w:t>poslal povabilo k oddaji ponudbe za posamezno naročilo</w:t>
      </w:r>
      <w:r w:rsidR="008A2A9F">
        <w:rPr>
          <w:rFonts w:ascii="Arial" w:hAnsi="Arial" w:cs="Arial"/>
        </w:rPr>
        <w:t>. V</w:t>
      </w:r>
      <w:r w:rsidRPr="006E0DBB">
        <w:rPr>
          <w:rFonts w:ascii="Arial" w:hAnsi="Arial" w:cs="Arial"/>
        </w:rPr>
        <w:t xml:space="preserve"> </w:t>
      </w:r>
      <w:r w:rsidR="008A2A9F">
        <w:rPr>
          <w:rFonts w:ascii="Arial" w:hAnsi="Arial" w:cs="Arial"/>
        </w:rPr>
        <w:t>povabilu bo naročnik</w:t>
      </w:r>
      <w:r w:rsidRPr="006E0DBB">
        <w:rPr>
          <w:rFonts w:ascii="Arial" w:hAnsi="Arial" w:cs="Arial"/>
        </w:rPr>
        <w:t xml:space="preserve"> podrobneje opredelil predmet posameznega naročila</w:t>
      </w:r>
      <w:r w:rsidR="00400A98">
        <w:rPr>
          <w:rFonts w:ascii="Arial" w:hAnsi="Arial" w:cs="Arial"/>
        </w:rPr>
        <w:t>, merila za oddajo posameznega naročila,</w:t>
      </w:r>
      <w:r w:rsidRPr="006E0DBB">
        <w:rPr>
          <w:rFonts w:ascii="Arial" w:hAnsi="Arial" w:cs="Arial"/>
        </w:rPr>
        <w:t xml:space="preserve"> zahteve, ki se nanašajo na posamezno naročilo</w:t>
      </w:r>
      <w:r w:rsidR="00400A98">
        <w:rPr>
          <w:rFonts w:ascii="Arial" w:hAnsi="Arial" w:cs="Arial"/>
        </w:rPr>
        <w:t xml:space="preserve">, in dokazila, ki jih mora predložiti ponudnik, </w:t>
      </w:r>
      <w:r w:rsidRPr="006E0DBB">
        <w:rPr>
          <w:rFonts w:ascii="Arial" w:hAnsi="Arial" w:cs="Arial"/>
        </w:rPr>
        <w:t xml:space="preserve">ter določil </w:t>
      </w:r>
      <w:r w:rsidR="000E22BB">
        <w:rPr>
          <w:rFonts w:ascii="Arial" w:hAnsi="Arial" w:cs="Arial"/>
        </w:rPr>
        <w:t xml:space="preserve">primeren </w:t>
      </w:r>
      <w:r w:rsidRPr="006E0DBB">
        <w:rPr>
          <w:rFonts w:ascii="Arial" w:hAnsi="Arial" w:cs="Arial"/>
        </w:rPr>
        <w:t>rok za pre</w:t>
      </w:r>
      <w:r w:rsidR="009F5B79">
        <w:rPr>
          <w:rFonts w:ascii="Arial" w:hAnsi="Arial" w:cs="Arial"/>
        </w:rPr>
        <w:t>jem</w:t>
      </w:r>
      <w:r w:rsidR="008A2A9F">
        <w:rPr>
          <w:rFonts w:ascii="Arial" w:hAnsi="Arial" w:cs="Arial"/>
        </w:rPr>
        <w:t xml:space="preserve"> </w:t>
      </w:r>
      <w:r w:rsidRPr="006E0DBB">
        <w:rPr>
          <w:rFonts w:ascii="Arial" w:hAnsi="Arial" w:cs="Arial"/>
        </w:rPr>
        <w:t xml:space="preserve">ponudb, ki </w:t>
      </w:r>
      <w:r w:rsidR="008A2A9F">
        <w:rPr>
          <w:rFonts w:ascii="Arial" w:hAnsi="Arial" w:cs="Arial"/>
        </w:rPr>
        <w:t xml:space="preserve">praviloma </w:t>
      </w:r>
      <w:r w:rsidRPr="006E0DBB">
        <w:rPr>
          <w:rFonts w:ascii="Arial" w:hAnsi="Arial" w:cs="Arial"/>
        </w:rPr>
        <w:t xml:space="preserve">ne bo krajši </w:t>
      </w:r>
      <w:r w:rsidRPr="00FE3E52">
        <w:rPr>
          <w:rFonts w:ascii="Arial" w:hAnsi="Arial" w:cs="Arial"/>
        </w:rPr>
        <w:t xml:space="preserve">od sedmih delovnih dni. Ponudnik bo v okviru odpiranja konkurence </w:t>
      </w:r>
      <w:r w:rsidR="00400A98" w:rsidRPr="00FE3E52">
        <w:rPr>
          <w:rFonts w:ascii="Arial" w:hAnsi="Arial" w:cs="Arial"/>
        </w:rPr>
        <w:t xml:space="preserve">svojo ponudbo </w:t>
      </w:r>
      <w:r w:rsidRPr="00FE3E52">
        <w:rPr>
          <w:rFonts w:ascii="Arial" w:hAnsi="Arial" w:cs="Arial"/>
        </w:rPr>
        <w:t>oddal</w:t>
      </w:r>
      <w:r w:rsidR="008A054E" w:rsidRPr="00FE3E52">
        <w:rPr>
          <w:rFonts w:ascii="Arial" w:hAnsi="Arial" w:cs="Arial"/>
        </w:rPr>
        <w:t xml:space="preserve"> v skladu z vsakokratnimi navodili </w:t>
      </w:r>
      <w:r w:rsidRPr="00FE3E52">
        <w:rPr>
          <w:rFonts w:ascii="Arial" w:hAnsi="Arial" w:cs="Arial"/>
        </w:rPr>
        <w:t xml:space="preserve"> </w:t>
      </w:r>
      <w:r w:rsidR="008A054E" w:rsidRPr="00FE3E52">
        <w:rPr>
          <w:rFonts w:ascii="Arial" w:hAnsi="Arial" w:cs="Arial"/>
        </w:rPr>
        <w:t>naročnika</w:t>
      </w:r>
      <w:r w:rsidRPr="00FE3E52">
        <w:rPr>
          <w:rFonts w:ascii="Arial" w:hAnsi="Arial" w:cs="Arial"/>
        </w:rPr>
        <w:t>.</w:t>
      </w:r>
    </w:p>
    <w:p w14:paraId="21103EC6" w14:textId="77777777" w:rsidR="0031482E" w:rsidRPr="006E0DBB" w:rsidRDefault="0031482E" w:rsidP="006E0DBB">
      <w:pPr>
        <w:pStyle w:val="Standard"/>
        <w:rPr>
          <w:rFonts w:ascii="Arial" w:hAnsi="Arial" w:cs="Arial"/>
          <w:color w:val="FF0000"/>
        </w:rPr>
      </w:pPr>
    </w:p>
    <w:p w14:paraId="0744ECFA" w14:textId="0D163734" w:rsidR="0031482E" w:rsidRPr="006E0DBB" w:rsidRDefault="0031482E" w:rsidP="006E0DBB">
      <w:pPr>
        <w:pStyle w:val="Standard"/>
        <w:rPr>
          <w:rFonts w:ascii="Arial" w:hAnsi="Arial" w:cs="Arial"/>
        </w:rPr>
      </w:pPr>
      <w:r w:rsidRPr="006E0DBB">
        <w:rPr>
          <w:rFonts w:ascii="Arial" w:hAnsi="Arial" w:cs="Arial"/>
        </w:rPr>
        <w:t xml:space="preserve">Naročnik si pridržuje pravico, da glede na vrsto gradbeno obrtniških in inštalacijskih del, ki bodo predmet posameznega naročila, pred </w:t>
      </w:r>
      <w:r w:rsidR="00F721E1">
        <w:rPr>
          <w:rFonts w:ascii="Arial" w:hAnsi="Arial" w:cs="Arial"/>
        </w:rPr>
        <w:t xml:space="preserve">posredovanjem </w:t>
      </w:r>
      <w:r w:rsidRPr="006E0DBB">
        <w:rPr>
          <w:rFonts w:ascii="Arial" w:hAnsi="Arial" w:cs="Arial"/>
        </w:rPr>
        <w:t>povabil</w:t>
      </w:r>
      <w:r w:rsidR="00F721E1">
        <w:rPr>
          <w:rFonts w:ascii="Arial" w:hAnsi="Arial" w:cs="Arial"/>
        </w:rPr>
        <w:t>a</w:t>
      </w:r>
      <w:r w:rsidRPr="006E0DBB">
        <w:rPr>
          <w:rFonts w:ascii="Arial" w:hAnsi="Arial" w:cs="Arial"/>
        </w:rPr>
        <w:t xml:space="preserve"> k oddaji ponudbe organizira predhodni informativni sestanek s strankami okvirnega sporazuma. Na informativnem sestanku bo naročnik podrobneje specificiral zahteve glede gradbeno obrtniških in inštalacijskih del, ki bodo predmet posameznega naročila</w:t>
      </w:r>
      <w:r w:rsidR="008A2A9F">
        <w:rPr>
          <w:rFonts w:ascii="Arial" w:hAnsi="Arial" w:cs="Arial"/>
        </w:rPr>
        <w:t>,</w:t>
      </w:r>
      <w:r w:rsidRPr="006E0DBB">
        <w:rPr>
          <w:rFonts w:ascii="Arial" w:hAnsi="Arial" w:cs="Arial"/>
        </w:rPr>
        <w:t xml:space="preserve"> in opozoril na specifike le-teh. Zahteve glede posameznega naročila, ki jih bo naročnik predstavil na predhodnih informativnih sestankih in bodo zabeležene v zapisniku informativn</w:t>
      </w:r>
      <w:r w:rsidR="008A2A9F">
        <w:rPr>
          <w:rFonts w:ascii="Arial" w:hAnsi="Arial" w:cs="Arial"/>
        </w:rPr>
        <w:t>ega</w:t>
      </w:r>
      <w:r w:rsidRPr="006E0DBB">
        <w:rPr>
          <w:rFonts w:ascii="Arial" w:hAnsi="Arial" w:cs="Arial"/>
        </w:rPr>
        <w:t xml:space="preserve"> sestank</w:t>
      </w:r>
      <w:r w:rsidR="008A2A9F">
        <w:rPr>
          <w:rFonts w:ascii="Arial" w:hAnsi="Arial" w:cs="Arial"/>
        </w:rPr>
        <w:t>a</w:t>
      </w:r>
      <w:r w:rsidRPr="006E0DBB">
        <w:rPr>
          <w:rFonts w:ascii="Arial" w:hAnsi="Arial" w:cs="Arial"/>
        </w:rPr>
        <w:t xml:space="preserve"> ter bodo stranke okvirnega sporazuma o njih pisno obveščene, so del povabila k oddaji ponudbe za posamezno naročilo in jih</w:t>
      </w:r>
      <w:r w:rsidR="008A2A9F">
        <w:rPr>
          <w:rFonts w:ascii="Arial" w:hAnsi="Arial" w:cs="Arial"/>
        </w:rPr>
        <w:t xml:space="preserve"> je ponudnik</w:t>
      </w:r>
      <w:r w:rsidRPr="006E0DBB">
        <w:rPr>
          <w:rFonts w:ascii="Arial" w:hAnsi="Arial" w:cs="Arial"/>
        </w:rPr>
        <w:t xml:space="preserve"> dolž</w:t>
      </w:r>
      <w:r w:rsidR="008A2A9F">
        <w:rPr>
          <w:rFonts w:ascii="Arial" w:hAnsi="Arial" w:cs="Arial"/>
        </w:rPr>
        <w:t>a</w:t>
      </w:r>
      <w:r w:rsidRPr="006E0DBB">
        <w:rPr>
          <w:rFonts w:ascii="Arial" w:hAnsi="Arial" w:cs="Arial"/>
        </w:rPr>
        <w:t xml:space="preserve">n spoštovati pri oddaji ponudbe za posamezno naročilo. </w:t>
      </w:r>
    </w:p>
    <w:p w14:paraId="7A43EB63" w14:textId="77777777" w:rsidR="0031482E" w:rsidRPr="006E0DBB" w:rsidRDefault="0031482E" w:rsidP="006E0DBB">
      <w:pPr>
        <w:pStyle w:val="Standard"/>
        <w:rPr>
          <w:rFonts w:ascii="Arial" w:hAnsi="Arial" w:cs="Arial"/>
        </w:rPr>
      </w:pPr>
    </w:p>
    <w:p w14:paraId="1AAA3A7D" w14:textId="20861360" w:rsidR="0031482E" w:rsidRPr="006E0DBB" w:rsidRDefault="0031482E" w:rsidP="006E0DBB">
      <w:pPr>
        <w:pStyle w:val="Standard"/>
        <w:rPr>
          <w:rFonts w:ascii="Arial" w:hAnsi="Arial" w:cs="Arial"/>
        </w:rPr>
      </w:pPr>
      <w:r w:rsidRPr="00FE3E52">
        <w:rPr>
          <w:rFonts w:ascii="Arial" w:hAnsi="Arial" w:cs="Arial"/>
        </w:rPr>
        <w:lastRenderedPageBreak/>
        <w:t xml:space="preserve">Naročnik </w:t>
      </w:r>
      <w:r w:rsidR="00AC5D41" w:rsidRPr="00FE3E52">
        <w:rPr>
          <w:rFonts w:ascii="Arial" w:hAnsi="Arial" w:cs="Arial"/>
        </w:rPr>
        <w:t xml:space="preserve">lahko v postopek oddaje posamezna naročila vključi pogajanja, če jih napove v povabilu k oddaji ponudb za posamezno naročilo ali če si </w:t>
      </w:r>
      <w:r w:rsidR="009F0DE9">
        <w:rPr>
          <w:rFonts w:ascii="Arial" w:hAnsi="Arial" w:cs="Arial"/>
        </w:rPr>
        <w:t xml:space="preserve">v </w:t>
      </w:r>
      <w:r w:rsidR="00AC5D41" w:rsidRPr="00FE3E52">
        <w:rPr>
          <w:rFonts w:ascii="Arial" w:hAnsi="Arial" w:cs="Arial"/>
        </w:rPr>
        <w:t>povabilu pridrži pravico izvesti pogajanja</w:t>
      </w:r>
      <w:r w:rsidRPr="00FE3E52">
        <w:rPr>
          <w:rFonts w:ascii="Arial" w:hAnsi="Arial" w:cs="Arial"/>
        </w:rPr>
        <w:t xml:space="preserve">. </w:t>
      </w:r>
      <w:r w:rsidR="00DC05E7" w:rsidRPr="00FE3E52">
        <w:rPr>
          <w:rFonts w:ascii="Arial" w:hAnsi="Arial" w:cs="Arial"/>
        </w:rPr>
        <w:t>P</w:t>
      </w:r>
      <w:r w:rsidRPr="00FE3E52">
        <w:rPr>
          <w:rFonts w:ascii="Arial" w:hAnsi="Arial" w:cs="Arial"/>
        </w:rPr>
        <w:t xml:space="preserve">rotokol pogajanj </w:t>
      </w:r>
      <w:r w:rsidR="00DC05E7" w:rsidRPr="00FE3E52">
        <w:rPr>
          <w:rFonts w:ascii="Arial" w:hAnsi="Arial" w:cs="Arial"/>
        </w:rPr>
        <w:t xml:space="preserve">naročnik </w:t>
      </w:r>
      <w:r w:rsidRPr="00FE3E52">
        <w:rPr>
          <w:rFonts w:ascii="Arial" w:hAnsi="Arial" w:cs="Arial"/>
        </w:rPr>
        <w:t xml:space="preserve">natančno pisno opredeli v povabilu </w:t>
      </w:r>
      <w:r w:rsidR="00DC05E7" w:rsidRPr="00FE3E52">
        <w:rPr>
          <w:rFonts w:ascii="Arial" w:hAnsi="Arial" w:cs="Arial"/>
        </w:rPr>
        <w:t xml:space="preserve">k oddaji ponudb za posamezno naročilo, ki se vroči vsem strankam okvirnega sporazuma, ali povabilu </w:t>
      </w:r>
      <w:r w:rsidRPr="00FE3E52">
        <w:rPr>
          <w:rFonts w:ascii="Arial" w:hAnsi="Arial" w:cs="Arial"/>
        </w:rPr>
        <w:t>k</w:t>
      </w:r>
      <w:r w:rsidRPr="006A13D8">
        <w:rPr>
          <w:rFonts w:ascii="Arial" w:hAnsi="Arial" w:cs="Arial"/>
        </w:rPr>
        <w:t xml:space="preserve"> pogajanjem,</w:t>
      </w:r>
      <w:r w:rsidR="00DC05E7" w:rsidRPr="006A13D8">
        <w:rPr>
          <w:rFonts w:ascii="Arial" w:hAnsi="Arial" w:cs="Arial"/>
        </w:rPr>
        <w:t xml:space="preserve"> ki se vroči vsem ponudnikom, ki so oddali ponudbo za posamezno naročilo. </w:t>
      </w:r>
      <w:r w:rsidRPr="006A13D8">
        <w:rPr>
          <w:rFonts w:ascii="Arial" w:hAnsi="Arial" w:cs="Arial"/>
        </w:rPr>
        <w:t>Vsi ponudniki, ki sodelujejo v pogajanjih, so pisno povabljeni k oddaji ponudbe v vsakem krogu pogajanj</w:t>
      </w:r>
      <w:r w:rsidR="00DC05E7" w:rsidRPr="006A13D8">
        <w:rPr>
          <w:rFonts w:ascii="Arial" w:hAnsi="Arial" w:cs="Arial"/>
        </w:rPr>
        <w:t>, razen če naročnik v povabilu k pogajanjem opredeli merila za zmanjšanje števila ponudb</w:t>
      </w:r>
      <w:r w:rsidR="002A3475">
        <w:rPr>
          <w:rFonts w:ascii="Arial" w:hAnsi="Arial" w:cs="Arial"/>
        </w:rPr>
        <w:t xml:space="preserve"> ali protokol pogajanj določa drugače</w:t>
      </w:r>
      <w:r w:rsidRPr="006A13D8">
        <w:rPr>
          <w:rFonts w:ascii="Arial" w:hAnsi="Arial" w:cs="Arial"/>
        </w:rPr>
        <w:t xml:space="preserve">. </w:t>
      </w:r>
      <w:r w:rsidR="00400A98" w:rsidRPr="006A13D8">
        <w:rPr>
          <w:rFonts w:ascii="Arial" w:hAnsi="Arial" w:cs="Arial"/>
        </w:rPr>
        <w:t>Naročnik lahko v protokolu pogajanj predvidi, da se v pogajanjih ponudbe, razen končne ponudbe, predložijo po e-pošti.</w:t>
      </w:r>
    </w:p>
    <w:p w14:paraId="0F929B44" w14:textId="77777777" w:rsidR="0031482E" w:rsidRDefault="0031482E" w:rsidP="006E0DBB">
      <w:pPr>
        <w:pStyle w:val="Standard"/>
        <w:rPr>
          <w:rFonts w:ascii="Arial" w:hAnsi="Arial" w:cs="Arial"/>
        </w:rPr>
      </w:pPr>
    </w:p>
    <w:p w14:paraId="21BB9A59" w14:textId="12EE3E0C" w:rsidR="00FF1015" w:rsidRDefault="0031482E" w:rsidP="00FF1015">
      <w:pPr>
        <w:pStyle w:val="Standard"/>
        <w:rPr>
          <w:rFonts w:ascii="Arial" w:hAnsi="Arial" w:cs="Arial"/>
        </w:rPr>
      </w:pPr>
      <w:r w:rsidRPr="006E0DBB">
        <w:rPr>
          <w:rFonts w:ascii="Arial" w:hAnsi="Arial" w:cs="Arial"/>
        </w:rPr>
        <w:t xml:space="preserve">Po prejemu končnih ponudb v okviru odpiranja konkurence </w:t>
      </w:r>
      <w:r w:rsidR="00DC05E7">
        <w:rPr>
          <w:rFonts w:ascii="Arial" w:hAnsi="Arial" w:cs="Arial"/>
        </w:rPr>
        <w:t xml:space="preserve">za oddajo </w:t>
      </w:r>
      <w:r w:rsidR="00DC05E7" w:rsidRPr="006E0DBB">
        <w:rPr>
          <w:rFonts w:ascii="Arial" w:hAnsi="Arial" w:cs="Arial"/>
        </w:rPr>
        <w:t xml:space="preserve">posameznega </w:t>
      </w:r>
      <w:r w:rsidR="00DC05E7">
        <w:rPr>
          <w:rFonts w:ascii="Arial" w:hAnsi="Arial" w:cs="Arial"/>
        </w:rPr>
        <w:t xml:space="preserve">naročila </w:t>
      </w:r>
      <w:r w:rsidRPr="006E0DBB">
        <w:rPr>
          <w:rFonts w:ascii="Arial" w:hAnsi="Arial" w:cs="Arial"/>
        </w:rPr>
        <w:t xml:space="preserve">bo naročnik </w:t>
      </w:r>
      <w:r w:rsidR="00DC05E7">
        <w:rPr>
          <w:rFonts w:ascii="Arial" w:hAnsi="Arial" w:cs="Arial"/>
        </w:rPr>
        <w:t xml:space="preserve">le-te </w:t>
      </w:r>
      <w:r w:rsidRPr="006E0DBB">
        <w:rPr>
          <w:rFonts w:ascii="Arial" w:hAnsi="Arial" w:cs="Arial"/>
        </w:rPr>
        <w:t xml:space="preserve">razvrstil </w:t>
      </w:r>
      <w:r w:rsidR="00DC05E7">
        <w:rPr>
          <w:rFonts w:ascii="Arial" w:hAnsi="Arial" w:cs="Arial"/>
        </w:rPr>
        <w:t>glede na merila</w:t>
      </w:r>
      <w:r w:rsidRPr="006E0DBB">
        <w:rPr>
          <w:rFonts w:ascii="Arial" w:hAnsi="Arial" w:cs="Arial"/>
        </w:rPr>
        <w:t xml:space="preserve"> za izbor, ki bo</w:t>
      </w:r>
      <w:r w:rsidR="00DC05E7">
        <w:rPr>
          <w:rFonts w:ascii="Arial" w:hAnsi="Arial" w:cs="Arial"/>
        </w:rPr>
        <w:t>do</w:t>
      </w:r>
      <w:r w:rsidRPr="006E0DBB">
        <w:rPr>
          <w:rFonts w:ascii="Arial" w:hAnsi="Arial" w:cs="Arial"/>
        </w:rPr>
        <w:t xml:space="preserve"> </w:t>
      </w:r>
      <w:r w:rsidR="000E22BB">
        <w:rPr>
          <w:rFonts w:ascii="Arial" w:hAnsi="Arial" w:cs="Arial"/>
        </w:rPr>
        <w:t xml:space="preserve">v skladu s točko 6.2 dokumentacije v zvezi z oddajo javnega naročila </w:t>
      </w:r>
      <w:r w:rsidRPr="006E0DBB">
        <w:rPr>
          <w:rFonts w:ascii="Arial" w:hAnsi="Arial" w:cs="Arial"/>
        </w:rPr>
        <w:t>natančno določen</w:t>
      </w:r>
      <w:r w:rsidR="00DC05E7">
        <w:rPr>
          <w:rFonts w:ascii="Arial" w:hAnsi="Arial" w:cs="Arial"/>
        </w:rPr>
        <w:t>a</w:t>
      </w:r>
      <w:r w:rsidRPr="006E0DBB">
        <w:rPr>
          <w:rFonts w:ascii="Arial" w:hAnsi="Arial" w:cs="Arial"/>
        </w:rPr>
        <w:t xml:space="preserve"> v </w:t>
      </w:r>
      <w:r w:rsidR="00DC05E7">
        <w:rPr>
          <w:rFonts w:ascii="Arial" w:hAnsi="Arial" w:cs="Arial"/>
        </w:rPr>
        <w:t xml:space="preserve">povabilu k oddaji ponudbe za </w:t>
      </w:r>
      <w:r w:rsidRPr="006E0DBB">
        <w:rPr>
          <w:rFonts w:ascii="Arial" w:hAnsi="Arial" w:cs="Arial"/>
        </w:rPr>
        <w:t>posamezn</w:t>
      </w:r>
      <w:r w:rsidR="00DC05E7">
        <w:rPr>
          <w:rFonts w:ascii="Arial" w:hAnsi="Arial" w:cs="Arial"/>
        </w:rPr>
        <w:t xml:space="preserve">o </w:t>
      </w:r>
      <w:r w:rsidRPr="006E0DBB">
        <w:rPr>
          <w:rFonts w:ascii="Arial" w:hAnsi="Arial" w:cs="Arial"/>
        </w:rPr>
        <w:t>naročil</w:t>
      </w:r>
      <w:r w:rsidR="00DC05E7">
        <w:rPr>
          <w:rFonts w:ascii="Arial" w:hAnsi="Arial" w:cs="Arial"/>
        </w:rPr>
        <w:t>o</w:t>
      </w:r>
      <w:r w:rsidR="00400A98">
        <w:rPr>
          <w:rFonts w:ascii="Arial" w:hAnsi="Arial" w:cs="Arial"/>
        </w:rPr>
        <w:t xml:space="preserve">. </w:t>
      </w:r>
    </w:p>
    <w:p w14:paraId="65CDC2EB" w14:textId="77777777" w:rsidR="00FF1015" w:rsidRDefault="00FF1015" w:rsidP="006E0DBB">
      <w:pPr>
        <w:pStyle w:val="Standard"/>
        <w:rPr>
          <w:rFonts w:ascii="Arial" w:hAnsi="Arial" w:cs="Arial"/>
        </w:rPr>
      </w:pPr>
    </w:p>
    <w:p w14:paraId="6EA723EE" w14:textId="77777777" w:rsidR="00FF1015" w:rsidRDefault="00FF1015" w:rsidP="006E0DBB">
      <w:pPr>
        <w:pStyle w:val="Standard"/>
        <w:rPr>
          <w:rFonts w:ascii="Arial" w:hAnsi="Arial" w:cs="Arial"/>
        </w:rPr>
      </w:pPr>
      <w:r>
        <w:rPr>
          <w:rFonts w:ascii="Arial" w:hAnsi="Arial" w:cs="Arial"/>
        </w:rPr>
        <w:t>Z odločitvijo o oddaji</w:t>
      </w:r>
      <w:r w:rsidR="0031482E" w:rsidRPr="006E0DBB">
        <w:rPr>
          <w:rFonts w:ascii="Arial" w:hAnsi="Arial" w:cs="Arial"/>
        </w:rPr>
        <w:t xml:space="preserve"> posameznega naročila</w:t>
      </w:r>
      <w:r>
        <w:rPr>
          <w:rFonts w:ascii="Arial" w:hAnsi="Arial" w:cs="Arial"/>
        </w:rPr>
        <w:t xml:space="preserve"> bo naročnik ponudnike seznanil z objavo te odločitve na portalu javnih naročil</w:t>
      </w:r>
      <w:r w:rsidR="0031482E" w:rsidRPr="006E0DBB">
        <w:rPr>
          <w:rFonts w:ascii="Arial" w:hAnsi="Arial" w:cs="Arial"/>
        </w:rPr>
        <w:t xml:space="preserve">. </w:t>
      </w:r>
    </w:p>
    <w:p w14:paraId="1730135F" w14:textId="77777777" w:rsidR="00FF1015" w:rsidRDefault="00FF1015" w:rsidP="006E0DBB">
      <w:pPr>
        <w:pStyle w:val="Standard"/>
        <w:rPr>
          <w:rFonts w:ascii="Arial" w:hAnsi="Arial" w:cs="Arial"/>
        </w:rPr>
      </w:pPr>
    </w:p>
    <w:p w14:paraId="065B289E" w14:textId="3A074CCA" w:rsidR="0031482E" w:rsidRPr="006E0DBB" w:rsidRDefault="0031482E" w:rsidP="006E0DBB">
      <w:pPr>
        <w:pStyle w:val="Standard"/>
        <w:rPr>
          <w:rFonts w:ascii="Arial" w:hAnsi="Arial" w:cs="Arial"/>
        </w:rPr>
      </w:pPr>
      <w:r w:rsidRPr="006E0DBB">
        <w:rPr>
          <w:rFonts w:ascii="Arial" w:hAnsi="Arial" w:cs="Arial"/>
        </w:rPr>
        <w:t xml:space="preserve">Po oddaji posameznega naročila bo naročnik izbranega ponudnika pozval k sklenitvi pogodbe o izvedbi posameznega naročila. Če ponudnik ne </w:t>
      </w:r>
      <w:r w:rsidR="002A3475">
        <w:rPr>
          <w:rFonts w:ascii="Arial" w:hAnsi="Arial" w:cs="Arial"/>
        </w:rPr>
        <w:t>sklene</w:t>
      </w:r>
      <w:r w:rsidRPr="006E0DBB">
        <w:rPr>
          <w:rFonts w:ascii="Arial" w:hAnsi="Arial" w:cs="Arial"/>
        </w:rPr>
        <w:t xml:space="preserve"> pogodbe o izvedbi posameznega naročila v roku treh dni od prejema naročnikovega poziva</w:t>
      </w:r>
      <w:r w:rsidR="006549BB">
        <w:rPr>
          <w:rFonts w:ascii="Arial" w:hAnsi="Arial" w:cs="Arial"/>
        </w:rPr>
        <w:t xml:space="preserve"> ali ne prične z deli v roku</w:t>
      </w:r>
      <w:r w:rsidRPr="006E0DBB">
        <w:rPr>
          <w:rFonts w:ascii="Arial" w:hAnsi="Arial" w:cs="Arial"/>
        </w:rPr>
        <w:t xml:space="preserve">, </w:t>
      </w:r>
      <w:r w:rsidR="00FF1015">
        <w:rPr>
          <w:rFonts w:ascii="Arial" w:hAnsi="Arial" w:cs="Arial"/>
        </w:rPr>
        <w:t>lahko n</w:t>
      </w:r>
      <w:r w:rsidRPr="006E0DBB">
        <w:rPr>
          <w:rFonts w:ascii="Arial" w:hAnsi="Arial" w:cs="Arial"/>
        </w:rPr>
        <w:t xml:space="preserve">aročnik </w:t>
      </w:r>
      <w:r w:rsidR="00FF1015">
        <w:rPr>
          <w:rFonts w:ascii="Arial" w:hAnsi="Arial" w:cs="Arial"/>
        </w:rPr>
        <w:t>šteje</w:t>
      </w:r>
      <w:r w:rsidRPr="006E0DBB">
        <w:rPr>
          <w:rFonts w:ascii="Arial" w:hAnsi="Arial" w:cs="Arial"/>
        </w:rPr>
        <w:t xml:space="preserve">, da ponudnik </w:t>
      </w:r>
      <w:r w:rsidR="00FF1015">
        <w:rPr>
          <w:rFonts w:ascii="Arial" w:hAnsi="Arial" w:cs="Arial"/>
        </w:rPr>
        <w:t>odstopa od</w:t>
      </w:r>
      <w:r w:rsidRPr="006E0DBB">
        <w:rPr>
          <w:rFonts w:ascii="Arial" w:hAnsi="Arial" w:cs="Arial"/>
        </w:rPr>
        <w:t xml:space="preserve"> ponudbe </w:t>
      </w:r>
      <w:r w:rsidR="006549BB">
        <w:rPr>
          <w:rFonts w:ascii="Arial" w:hAnsi="Arial" w:cs="Arial"/>
        </w:rPr>
        <w:t xml:space="preserve">oz. pogodbe </w:t>
      </w:r>
      <w:r w:rsidRPr="006E0DBB">
        <w:rPr>
          <w:rFonts w:ascii="Arial" w:hAnsi="Arial" w:cs="Arial"/>
        </w:rPr>
        <w:t xml:space="preserve">in posamezno naročilo </w:t>
      </w:r>
      <w:r w:rsidR="00FF1015">
        <w:rPr>
          <w:rFonts w:ascii="Arial" w:hAnsi="Arial" w:cs="Arial"/>
        </w:rPr>
        <w:t xml:space="preserve">odda </w:t>
      </w:r>
      <w:r w:rsidRPr="006E0DBB">
        <w:rPr>
          <w:rFonts w:ascii="Arial" w:hAnsi="Arial" w:cs="Arial"/>
        </w:rPr>
        <w:t>drugo uvrščenemu ponudniku.</w:t>
      </w:r>
      <w:r w:rsidR="00FF1015">
        <w:rPr>
          <w:rFonts w:ascii="Arial" w:hAnsi="Arial" w:cs="Arial"/>
        </w:rPr>
        <w:t xml:space="preserve"> To pravilo se smiselno uporablja tudi v primeru, da od ponudbe odstopi drugo uvrščeni ponudnik</w:t>
      </w:r>
      <w:r w:rsidRPr="006E0DBB">
        <w:rPr>
          <w:rFonts w:ascii="Arial" w:hAnsi="Arial" w:cs="Arial"/>
        </w:rPr>
        <w:t xml:space="preserve"> </w:t>
      </w:r>
      <w:r w:rsidR="00FF1015">
        <w:rPr>
          <w:rFonts w:ascii="Arial" w:hAnsi="Arial" w:cs="Arial"/>
        </w:rPr>
        <w:t xml:space="preserve">in </w:t>
      </w:r>
      <w:r w:rsidR="00400A98">
        <w:rPr>
          <w:rFonts w:ascii="Arial" w:hAnsi="Arial" w:cs="Arial"/>
        </w:rPr>
        <w:t>nadalje uvrščeni ponudniki</w:t>
      </w:r>
      <w:r w:rsidR="006549BB">
        <w:rPr>
          <w:rFonts w:ascii="Arial" w:hAnsi="Arial" w:cs="Arial"/>
        </w:rPr>
        <w:t>, in v primeru, da pogodba o izvedbi posameznega naročila iz kateregakoli razloga preneha pred zaključkom oddanega naročila</w:t>
      </w:r>
      <w:r w:rsidR="00400A98">
        <w:rPr>
          <w:rFonts w:ascii="Arial" w:hAnsi="Arial" w:cs="Arial"/>
        </w:rPr>
        <w:t>.</w:t>
      </w:r>
    </w:p>
    <w:p w14:paraId="7231EF9D" w14:textId="77777777" w:rsidR="0031482E" w:rsidRDefault="0031482E" w:rsidP="006E0DBB">
      <w:pPr>
        <w:pStyle w:val="Standard"/>
        <w:rPr>
          <w:rFonts w:ascii="Arial" w:hAnsi="Arial" w:cs="Arial"/>
        </w:rPr>
      </w:pPr>
    </w:p>
    <w:p w14:paraId="32F6C729" w14:textId="2AA004F8" w:rsidR="00A91C98" w:rsidRPr="00A91C98" w:rsidRDefault="00A91C98" w:rsidP="00A91C98">
      <w:pPr>
        <w:pStyle w:val="Standard"/>
        <w:jc w:val="center"/>
        <w:rPr>
          <w:rFonts w:ascii="Arial" w:hAnsi="Arial" w:cs="Arial"/>
          <w:b/>
        </w:rPr>
      </w:pPr>
      <w:r w:rsidRPr="00A91C98">
        <w:rPr>
          <w:rFonts w:ascii="Arial" w:hAnsi="Arial" w:cs="Arial"/>
          <w:b/>
        </w:rPr>
        <w:t xml:space="preserve">OBVEZNOSTI </w:t>
      </w:r>
      <w:r>
        <w:rPr>
          <w:rFonts w:ascii="Arial" w:hAnsi="Arial" w:cs="Arial"/>
          <w:b/>
        </w:rPr>
        <w:t>NAROČNIKA IN PONUDNIKOV</w:t>
      </w:r>
    </w:p>
    <w:p w14:paraId="00C25F69" w14:textId="77777777" w:rsidR="0031482E" w:rsidRPr="006E0DBB" w:rsidRDefault="0031482E" w:rsidP="00994B35">
      <w:pPr>
        <w:pStyle w:val="Standard"/>
        <w:numPr>
          <w:ilvl w:val="0"/>
          <w:numId w:val="47"/>
        </w:numPr>
        <w:ind w:left="851"/>
        <w:jc w:val="center"/>
        <w:rPr>
          <w:rFonts w:ascii="Arial" w:hAnsi="Arial" w:cs="Arial"/>
          <w:b/>
        </w:rPr>
      </w:pPr>
      <w:r w:rsidRPr="006E0DBB">
        <w:rPr>
          <w:rFonts w:ascii="Arial" w:hAnsi="Arial" w:cs="Arial"/>
          <w:b/>
        </w:rPr>
        <w:t>člen</w:t>
      </w:r>
    </w:p>
    <w:p w14:paraId="3BD2FEE9" w14:textId="77777777" w:rsidR="0031482E" w:rsidRPr="006E0DBB" w:rsidRDefault="0031482E" w:rsidP="006E0DBB">
      <w:pPr>
        <w:pStyle w:val="Standard"/>
        <w:rPr>
          <w:rFonts w:ascii="Arial" w:hAnsi="Arial" w:cs="Arial"/>
          <w:b/>
        </w:rPr>
      </w:pPr>
    </w:p>
    <w:p w14:paraId="2889FA3A" w14:textId="5BC85B4C" w:rsidR="0031482E" w:rsidRPr="006E0DBB" w:rsidRDefault="0031482E" w:rsidP="006E0DBB">
      <w:pPr>
        <w:spacing w:after="0"/>
        <w:jc w:val="both"/>
        <w:rPr>
          <w:rFonts w:ascii="Arial" w:hAnsi="Arial" w:cs="Arial"/>
          <w:bCs/>
        </w:rPr>
      </w:pPr>
      <w:r w:rsidRPr="006E0DBB">
        <w:rPr>
          <w:rFonts w:ascii="Arial" w:hAnsi="Arial" w:cs="Arial"/>
          <w:bCs/>
        </w:rPr>
        <w:t xml:space="preserve">Naročnik bo naročal gradbeno obrtniška in inštalacijska dela </w:t>
      </w:r>
      <w:r w:rsidR="00745A97">
        <w:rPr>
          <w:rFonts w:ascii="Arial" w:hAnsi="Arial" w:cs="Arial"/>
          <w:bCs/>
        </w:rPr>
        <w:t xml:space="preserve">z oddajo </w:t>
      </w:r>
      <w:r w:rsidRPr="006E0DBB">
        <w:rPr>
          <w:rFonts w:ascii="Arial" w:hAnsi="Arial" w:cs="Arial"/>
          <w:bCs/>
        </w:rPr>
        <w:t>posam</w:t>
      </w:r>
      <w:r w:rsidR="00745A97">
        <w:rPr>
          <w:rFonts w:ascii="Arial" w:hAnsi="Arial" w:cs="Arial"/>
          <w:bCs/>
        </w:rPr>
        <w:t>eznih</w:t>
      </w:r>
      <w:r w:rsidRPr="006E0DBB">
        <w:rPr>
          <w:rFonts w:ascii="Arial" w:hAnsi="Arial" w:cs="Arial"/>
          <w:bCs/>
        </w:rPr>
        <w:t xml:space="preserve"> naročil glede na dejanske potrebe, </w:t>
      </w:r>
      <w:r w:rsidRPr="006E0DBB">
        <w:rPr>
          <w:rFonts w:ascii="Arial" w:hAnsi="Arial" w:cs="Arial"/>
        </w:rPr>
        <w:t>ponudnik</w:t>
      </w:r>
      <w:r w:rsidR="00745A97">
        <w:rPr>
          <w:rFonts w:ascii="Arial" w:hAnsi="Arial" w:cs="Arial"/>
        </w:rPr>
        <w:t>, ki bo v postopku odpiranja konkurence za posamezno javno naročilo</w:t>
      </w:r>
      <w:r w:rsidR="002A3475" w:rsidRPr="002A3475">
        <w:rPr>
          <w:rFonts w:ascii="Arial" w:hAnsi="Arial" w:cs="Arial"/>
        </w:rPr>
        <w:t xml:space="preserve"> </w:t>
      </w:r>
      <w:r w:rsidR="002A3475">
        <w:rPr>
          <w:rFonts w:ascii="Arial" w:hAnsi="Arial" w:cs="Arial"/>
        </w:rPr>
        <w:t>izbran kot najugodnejši</w:t>
      </w:r>
      <w:r w:rsidR="00745A97">
        <w:rPr>
          <w:rFonts w:ascii="Arial" w:hAnsi="Arial" w:cs="Arial"/>
        </w:rPr>
        <w:t>,</w:t>
      </w:r>
      <w:r w:rsidRPr="006E0DBB">
        <w:rPr>
          <w:rFonts w:ascii="Arial" w:hAnsi="Arial" w:cs="Arial"/>
          <w:bCs/>
        </w:rPr>
        <w:t xml:space="preserve"> pa se zavezuje, da bo izvajal ta dela po naročilu naročnika. </w:t>
      </w:r>
    </w:p>
    <w:p w14:paraId="5051503F" w14:textId="77777777" w:rsidR="0031482E" w:rsidRPr="006E0DBB" w:rsidRDefault="0031482E" w:rsidP="006E0DBB">
      <w:pPr>
        <w:pStyle w:val="Textbody"/>
        <w:spacing w:after="0"/>
        <w:rPr>
          <w:rFonts w:ascii="Arial" w:hAnsi="Arial" w:cs="Arial"/>
          <w:sz w:val="22"/>
          <w:szCs w:val="22"/>
        </w:rPr>
      </w:pPr>
    </w:p>
    <w:p w14:paraId="5A805E2C" w14:textId="77777777" w:rsidR="0031482E" w:rsidRPr="006E0DBB" w:rsidRDefault="0031482E" w:rsidP="00994B35">
      <w:pPr>
        <w:pStyle w:val="Standard"/>
        <w:numPr>
          <w:ilvl w:val="0"/>
          <w:numId w:val="47"/>
        </w:numPr>
        <w:ind w:left="851"/>
        <w:jc w:val="center"/>
        <w:rPr>
          <w:rFonts w:ascii="Arial" w:hAnsi="Arial" w:cs="Arial"/>
          <w:b/>
        </w:rPr>
      </w:pPr>
      <w:r w:rsidRPr="006E0DBB">
        <w:rPr>
          <w:rFonts w:ascii="Arial" w:hAnsi="Arial" w:cs="Arial"/>
          <w:b/>
        </w:rPr>
        <w:t>člen</w:t>
      </w:r>
    </w:p>
    <w:p w14:paraId="09A99D4C" w14:textId="77777777" w:rsidR="0031482E" w:rsidRPr="006E0DBB" w:rsidRDefault="0031482E" w:rsidP="006E0DBB">
      <w:pPr>
        <w:pStyle w:val="Telobesedila"/>
        <w:spacing w:after="0"/>
        <w:rPr>
          <w:rFonts w:ascii="Arial" w:hAnsi="Arial" w:cs="Arial"/>
        </w:rPr>
      </w:pPr>
    </w:p>
    <w:p w14:paraId="4B0421E2" w14:textId="312D53DB" w:rsidR="0031482E" w:rsidRPr="006E0DBB" w:rsidRDefault="0031482E" w:rsidP="006E0DBB">
      <w:pPr>
        <w:pStyle w:val="Telobesedila"/>
        <w:spacing w:after="0"/>
        <w:jc w:val="both"/>
        <w:rPr>
          <w:rFonts w:ascii="Arial" w:hAnsi="Arial" w:cs="Arial"/>
        </w:rPr>
      </w:pPr>
      <w:r w:rsidRPr="006E0DBB">
        <w:rPr>
          <w:rFonts w:ascii="Arial" w:hAnsi="Arial" w:cs="Arial"/>
        </w:rPr>
        <w:t xml:space="preserve">Kakovost izvajanja gradbeno obrtniških in inštalacijskih del mora ustrezati naročnikovim zahtevam iz </w:t>
      </w:r>
      <w:r w:rsidR="00A91C98">
        <w:rPr>
          <w:rFonts w:ascii="Arial" w:hAnsi="Arial" w:cs="Arial"/>
        </w:rPr>
        <w:t>razpisne dokumentacije</w:t>
      </w:r>
      <w:r w:rsidRPr="006E0DBB">
        <w:rPr>
          <w:rFonts w:ascii="Arial" w:hAnsi="Arial" w:cs="Arial"/>
        </w:rPr>
        <w:t xml:space="preserve">, povabila k oddaji </w:t>
      </w:r>
      <w:r w:rsidR="00A91C98">
        <w:rPr>
          <w:rFonts w:ascii="Arial" w:hAnsi="Arial" w:cs="Arial"/>
        </w:rPr>
        <w:t xml:space="preserve">ponudbe za </w:t>
      </w:r>
      <w:r w:rsidRPr="006E0DBB">
        <w:rPr>
          <w:rFonts w:ascii="Arial" w:hAnsi="Arial" w:cs="Arial"/>
        </w:rPr>
        <w:t>posamezn</w:t>
      </w:r>
      <w:r w:rsidR="00A91C98">
        <w:rPr>
          <w:rFonts w:ascii="Arial" w:hAnsi="Arial" w:cs="Arial"/>
        </w:rPr>
        <w:t>o</w:t>
      </w:r>
      <w:r w:rsidRPr="006E0DBB">
        <w:rPr>
          <w:rFonts w:ascii="Arial" w:hAnsi="Arial" w:cs="Arial"/>
        </w:rPr>
        <w:t xml:space="preserve"> naročil</w:t>
      </w:r>
      <w:r w:rsidR="00A91C98">
        <w:rPr>
          <w:rFonts w:ascii="Arial" w:hAnsi="Arial" w:cs="Arial"/>
        </w:rPr>
        <w:t>o</w:t>
      </w:r>
      <w:r w:rsidRPr="006E0DBB">
        <w:rPr>
          <w:rFonts w:ascii="Arial" w:hAnsi="Arial" w:cs="Arial"/>
        </w:rPr>
        <w:t xml:space="preserve"> ter zahtevam, ki jih naročnik določi na predhodnem informativnem sestanku in so zabeležene v zapisniku o predhodnem informativnem sestanku.</w:t>
      </w:r>
    </w:p>
    <w:p w14:paraId="7894BA8F" w14:textId="77777777" w:rsidR="0031482E" w:rsidRPr="006E0DBB" w:rsidRDefault="0031482E" w:rsidP="006E0DBB">
      <w:pPr>
        <w:pStyle w:val="Standard"/>
        <w:tabs>
          <w:tab w:val="right" w:pos="2556"/>
          <w:tab w:val="right" w:pos="5609"/>
        </w:tabs>
        <w:rPr>
          <w:rFonts w:ascii="Arial" w:hAnsi="Arial" w:cs="Arial"/>
        </w:rPr>
      </w:pPr>
    </w:p>
    <w:p w14:paraId="7CC5E985" w14:textId="77777777" w:rsidR="0031482E" w:rsidRPr="006E0DBB" w:rsidRDefault="0031482E" w:rsidP="00994B35">
      <w:pPr>
        <w:pStyle w:val="Standard"/>
        <w:numPr>
          <w:ilvl w:val="0"/>
          <w:numId w:val="47"/>
        </w:numPr>
        <w:ind w:left="851"/>
        <w:jc w:val="center"/>
        <w:rPr>
          <w:rFonts w:ascii="Arial" w:hAnsi="Arial" w:cs="Arial"/>
          <w:b/>
        </w:rPr>
      </w:pPr>
      <w:r w:rsidRPr="006E0DBB">
        <w:rPr>
          <w:rFonts w:ascii="Arial" w:hAnsi="Arial" w:cs="Arial"/>
          <w:b/>
        </w:rPr>
        <w:t>člen</w:t>
      </w:r>
    </w:p>
    <w:p w14:paraId="4F9C90F8" w14:textId="77777777" w:rsidR="0031482E" w:rsidRPr="006E0DBB" w:rsidRDefault="0031482E" w:rsidP="006E0DBB">
      <w:pPr>
        <w:pStyle w:val="Textbody"/>
        <w:spacing w:after="0"/>
        <w:jc w:val="center"/>
        <w:rPr>
          <w:rFonts w:ascii="Arial" w:hAnsi="Arial" w:cs="Arial"/>
          <w:sz w:val="22"/>
          <w:szCs w:val="22"/>
        </w:rPr>
      </w:pPr>
    </w:p>
    <w:p w14:paraId="44726B76" w14:textId="35CCA19B" w:rsidR="0031482E" w:rsidRPr="00532973" w:rsidRDefault="0031482E" w:rsidP="00532973">
      <w:pPr>
        <w:tabs>
          <w:tab w:val="right" w:pos="2556"/>
          <w:tab w:val="right" w:pos="5609"/>
        </w:tabs>
        <w:spacing w:after="0"/>
        <w:jc w:val="both"/>
        <w:rPr>
          <w:rFonts w:ascii="Arial" w:hAnsi="Arial" w:cs="Arial"/>
        </w:rPr>
      </w:pPr>
      <w:r w:rsidRPr="00A91C98">
        <w:rPr>
          <w:rFonts w:ascii="Arial" w:hAnsi="Arial" w:cs="Arial"/>
        </w:rPr>
        <w:t xml:space="preserve">Ponudnik </w:t>
      </w:r>
      <w:r w:rsidR="00A91C98" w:rsidRPr="00A91C98">
        <w:rPr>
          <w:rFonts w:ascii="Arial" w:hAnsi="Arial" w:cs="Arial"/>
        </w:rPr>
        <w:t>je</w:t>
      </w:r>
      <w:r w:rsidRPr="00A91C98">
        <w:rPr>
          <w:rFonts w:ascii="Arial" w:hAnsi="Arial" w:cs="Arial"/>
        </w:rPr>
        <w:t xml:space="preserve"> dolž</w:t>
      </w:r>
      <w:r w:rsidR="00A91C98" w:rsidRPr="00A91C98">
        <w:rPr>
          <w:rFonts w:ascii="Arial" w:hAnsi="Arial" w:cs="Arial"/>
        </w:rPr>
        <w:t>a</w:t>
      </w:r>
      <w:r w:rsidRPr="00A91C98">
        <w:rPr>
          <w:rFonts w:ascii="Arial" w:hAnsi="Arial" w:cs="Arial"/>
        </w:rPr>
        <w:t xml:space="preserve">n izvajati storitve skladno z zahtevami naročnika, ki bodo podrobno opredeljene v povabilu </w:t>
      </w:r>
      <w:r w:rsidRPr="00532973">
        <w:rPr>
          <w:rFonts w:ascii="Arial" w:hAnsi="Arial" w:cs="Arial"/>
        </w:rPr>
        <w:t xml:space="preserve">k oddaji ponudbe </w:t>
      </w:r>
      <w:r w:rsidR="00A91C98" w:rsidRPr="00532973">
        <w:rPr>
          <w:rFonts w:ascii="Arial" w:hAnsi="Arial" w:cs="Arial"/>
        </w:rPr>
        <w:t xml:space="preserve">za posamezno naročilo </w:t>
      </w:r>
      <w:r w:rsidRPr="00532973">
        <w:rPr>
          <w:rFonts w:ascii="Arial" w:hAnsi="Arial" w:cs="Arial"/>
        </w:rPr>
        <w:t>in na predhodnem informativnem sestanku.</w:t>
      </w:r>
    </w:p>
    <w:p w14:paraId="130EF5AD" w14:textId="77777777" w:rsidR="00A86D30" w:rsidRPr="00532973" w:rsidRDefault="00A86D30" w:rsidP="00532973">
      <w:pPr>
        <w:tabs>
          <w:tab w:val="right" w:pos="2556"/>
          <w:tab w:val="right" w:pos="5609"/>
        </w:tabs>
        <w:spacing w:after="0"/>
        <w:jc w:val="both"/>
        <w:rPr>
          <w:rFonts w:ascii="Arial" w:hAnsi="Arial" w:cs="Arial"/>
        </w:rPr>
      </w:pPr>
    </w:p>
    <w:p w14:paraId="749160E3" w14:textId="58CF0FB9" w:rsidR="0031482E" w:rsidRPr="00532973" w:rsidRDefault="00A86D30" w:rsidP="00532973">
      <w:pPr>
        <w:pStyle w:val="Textbody"/>
        <w:spacing w:after="0"/>
        <w:rPr>
          <w:rFonts w:ascii="Arial" w:hAnsi="Arial" w:cs="Arial"/>
          <w:sz w:val="22"/>
          <w:szCs w:val="22"/>
        </w:rPr>
      </w:pPr>
      <w:r w:rsidRPr="00532973">
        <w:rPr>
          <w:rFonts w:ascii="Arial" w:hAnsi="Arial" w:cs="Arial"/>
          <w:sz w:val="22"/>
          <w:szCs w:val="22"/>
        </w:rPr>
        <w:lastRenderedPageBreak/>
        <w:t xml:space="preserve">Naročnik si pridržuje pravico, da pri odpiranju konkurence med strankami okvirnega sporazuma za vsako posamezno naročilo gradbeno obrtniških in inštalacijskih del </w:t>
      </w:r>
      <w:r w:rsidR="00CD68E1" w:rsidRPr="00532973">
        <w:rPr>
          <w:rFonts w:ascii="Arial" w:hAnsi="Arial" w:cs="Arial"/>
          <w:sz w:val="22"/>
          <w:szCs w:val="22"/>
        </w:rPr>
        <w:t xml:space="preserve">v skladu z drugim odstavkom 93. člena ZJN-3 </w:t>
      </w:r>
      <w:r w:rsidRPr="00532973">
        <w:rPr>
          <w:rFonts w:ascii="Arial" w:hAnsi="Arial" w:cs="Arial"/>
          <w:sz w:val="22"/>
          <w:szCs w:val="22"/>
        </w:rPr>
        <w:t xml:space="preserve">opredeli zahteve </w:t>
      </w:r>
      <w:r w:rsidR="00CD68E1" w:rsidRPr="00532973">
        <w:rPr>
          <w:rFonts w:ascii="Arial" w:hAnsi="Arial" w:cs="Arial"/>
          <w:sz w:val="22"/>
          <w:szCs w:val="22"/>
        </w:rPr>
        <w:t>za zavarovanje tveganj pri javnem naročanju in strožje zahteve za zavarovanje odgovornosti iz dejavnosti, od tistih, ki jih določa zakon, ki ureja graditev objektov.</w:t>
      </w:r>
    </w:p>
    <w:p w14:paraId="1A9B2358" w14:textId="77777777" w:rsidR="00532973" w:rsidRPr="00532973" w:rsidRDefault="00532973" w:rsidP="00532973">
      <w:pPr>
        <w:pStyle w:val="Textbody"/>
        <w:spacing w:after="0"/>
        <w:rPr>
          <w:rFonts w:ascii="Arial" w:hAnsi="Arial" w:cs="Arial"/>
          <w:b/>
          <w:sz w:val="22"/>
          <w:szCs w:val="22"/>
          <w:u w:val="single"/>
        </w:rPr>
      </w:pPr>
    </w:p>
    <w:p w14:paraId="3E5724EE" w14:textId="507627B9" w:rsidR="005D6E9B" w:rsidRPr="005D6E9B" w:rsidRDefault="009C12E8" w:rsidP="005D6E9B">
      <w:pPr>
        <w:pStyle w:val="Textbody"/>
        <w:spacing w:after="0"/>
        <w:jc w:val="center"/>
        <w:rPr>
          <w:rFonts w:ascii="Arial" w:hAnsi="Arial" w:cs="Arial"/>
          <w:b/>
          <w:sz w:val="22"/>
          <w:szCs w:val="22"/>
        </w:rPr>
      </w:pPr>
      <w:r>
        <w:rPr>
          <w:rFonts w:ascii="Arial" w:hAnsi="Arial" w:cs="Arial"/>
          <w:b/>
          <w:sz w:val="22"/>
          <w:szCs w:val="22"/>
        </w:rPr>
        <w:t>OBRAČUN</w:t>
      </w:r>
      <w:r w:rsidRPr="009C12E8">
        <w:rPr>
          <w:rFonts w:ascii="Arial" w:hAnsi="Arial" w:cs="Arial"/>
          <w:b/>
          <w:sz w:val="22"/>
          <w:szCs w:val="22"/>
        </w:rPr>
        <w:t xml:space="preserve"> </w:t>
      </w:r>
      <w:r>
        <w:rPr>
          <w:rFonts w:ascii="Arial" w:hAnsi="Arial" w:cs="Arial"/>
          <w:b/>
          <w:sz w:val="22"/>
          <w:szCs w:val="22"/>
        </w:rPr>
        <w:t xml:space="preserve">IN </w:t>
      </w:r>
      <w:r w:rsidRPr="005D6E9B">
        <w:rPr>
          <w:rFonts w:ascii="Arial" w:hAnsi="Arial" w:cs="Arial"/>
          <w:b/>
          <w:sz w:val="22"/>
          <w:szCs w:val="22"/>
        </w:rPr>
        <w:t>PLAČILNI POGOJI</w:t>
      </w:r>
    </w:p>
    <w:p w14:paraId="083EC833" w14:textId="77777777" w:rsidR="0031482E" w:rsidRPr="006E0DBB" w:rsidRDefault="0031482E" w:rsidP="00994B35">
      <w:pPr>
        <w:pStyle w:val="Standard"/>
        <w:numPr>
          <w:ilvl w:val="0"/>
          <w:numId w:val="47"/>
        </w:numPr>
        <w:ind w:left="851"/>
        <w:jc w:val="center"/>
        <w:rPr>
          <w:rFonts w:ascii="Arial" w:hAnsi="Arial" w:cs="Arial"/>
          <w:b/>
        </w:rPr>
      </w:pPr>
      <w:r w:rsidRPr="006E0DBB">
        <w:rPr>
          <w:rFonts w:ascii="Arial" w:hAnsi="Arial" w:cs="Arial"/>
          <w:b/>
        </w:rPr>
        <w:t>člen</w:t>
      </w:r>
    </w:p>
    <w:p w14:paraId="6B92F702" w14:textId="77777777" w:rsidR="0031482E" w:rsidRPr="006E0DBB" w:rsidRDefault="0031482E" w:rsidP="006E0DBB">
      <w:pPr>
        <w:tabs>
          <w:tab w:val="right" w:pos="2556"/>
          <w:tab w:val="right" w:pos="5609"/>
        </w:tabs>
        <w:spacing w:after="0"/>
        <w:jc w:val="both"/>
        <w:rPr>
          <w:rFonts w:ascii="Arial" w:hAnsi="Arial" w:cs="Arial"/>
        </w:rPr>
      </w:pPr>
    </w:p>
    <w:p w14:paraId="49202B08" w14:textId="54C542D5" w:rsidR="0031482E" w:rsidRPr="006E0DBB" w:rsidRDefault="0031482E" w:rsidP="006E0DBB">
      <w:pPr>
        <w:spacing w:after="0"/>
        <w:jc w:val="both"/>
        <w:rPr>
          <w:rFonts w:ascii="Arial" w:eastAsia="Times New Roman" w:hAnsi="Arial" w:cs="Arial"/>
          <w:lang w:eastAsia="sl-SI"/>
        </w:rPr>
      </w:pPr>
      <w:r w:rsidRPr="006E0DBB">
        <w:rPr>
          <w:rFonts w:ascii="Arial" w:hAnsi="Arial" w:cs="Arial"/>
        </w:rPr>
        <w:t>Ponudnik, kateremu bo oddano posamezno naročilo</w:t>
      </w:r>
      <w:r w:rsidR="005D6E9B">
        <w:rPr>
          <w:rFonts w:ascii="Arial" w:hAnsi="Arial" w:cs="Arial"/>
        </w:rPr>
        <w:t>,</w:t>
      </w:r>
      <w:r w:rsidRPr="006E0DBB">
        <w:rPr>
          <w:rFonts w:ascii="Arial" w:hAnsi="Arial" w:cs="Arial"/>
        </w:rPr>
        <w:t xml:space="preserve"> je upravičen izdati račun po določilih pogodbe o izvedbi posameznega naročila, in sicer bo to praviloma </w:t>
      </w:r>
      <w:r w:rsidRPr="006E0DBB">
        <w:rPr>
          <w:rFonts w:ascii="Arial" w:eastAsia="Times New Roman" w:hAnsi="Arial" w:cs="Arial"/>
          <w:lang w:eastAsia="sl-SI"/>
        </w:rPr>
        <w:t>zbirni mesečni račun za opravljene mesečne storitve, ki ga bo izvajalec izdal do 8. dne v mesecu za pretekli mesec.</w:t>
      </w:r>
    </w:p>
    <w:p w14:paraId="3C80AE68" w14:textId="77777777" w:rsidR="005D6E9B" w:rsidRDefault="005D6E9B" w:rsidP="005D6E9B">
      <w:pPr>
        <w:tabs>
          <w:tab w:val="right" w:pos="2556"/>
          <w:tab w:val="right" w:pos="5609"/>
        </w:tabs>
        <w:spacing w:after="0"/>
        <w:jc w:val="both"/>
        <w:rPr>
          <w:rFonts w:ascii="Arial" w:hAnsi="Arial" w:cs="Arial"/>
        </w:rPr>
      </w:pPr>
    </w:p>
    <w:p w14:paraId="358B4FC9" w14:textId="16F4226D" w:rsidR="005D6E9B" w:rsidRPr="006E0DBB" w:rsidRDefault="005D6E9B" w:rsidP="005D6E9B">
      <w:pPr>
        <w:tabs>
          <w:tab w:val="right" w:pos="2556"/>
          <w:tab w:val="right" w:pos="5609"/>
        </w:tabs>
        <w:spacing w:after="0"/>
        <w:jc w:val="both"/>
        <w:rPr>
          <w:rFonts w:ascii="Arial" w:hAnsi="Arial" w:cs="Arial"/>
        </w:rPr>
      </w:pPr>
      <w:r w:rsidRPr="006E0DBB">
        <w:rPr>
          <w:rFonts w:ascii="Arial" w:hAnsi="Arial" w:cs="Arial"/>
        </w:rPr>
        <w:t xml:space="preserve">Plačilo se bo </w:t>
      </w:r>
      <w:r w:rsidR="000E22BB">
        <w:rPr>
          <w:rFonts w:ascii="Arial" w:hAnsi="Arial" w:cs="Arial"/>
        </w:rPr>
        <w:t xml:space="preserve">praviloma </w:t>
      </w:r>
      <w:r w:rsidRPr="006E0DBB">
        <w:rPr>
          <w:rFonts w:ascii="Arial" w:hAnsi="Arial" w:cs="Arial"/>
        </w:rPr>
        <w:t xml:space="preserve">izvajalo v 30-ih dneh od prejema računa </w:t>
      </w:r>
      <w:r w:rsidR="000E22BB">
        <w:rPr>
          <w:rFonts w:ascii="Arial" w:hAnsi="Arial" w:cs="Arial"/>
        </w:rPr>
        <w:t>oz.</w:t>
      </w:r>
      <w:r w:rsidRPr="006E0DBB">
        <w:rPr>
          <w:rFonts w:ascii="Arial" w:hAnsi="Arial" w:cs="Arial"/>
        </w:rPr>
        <w:t xml:space="preserve"> situacije</w:t>
      </w:r>
      <w:r w:rsidR="000E22BB">
        <w:rPr>
          <w:rFonts w:ascii="Arial" w:hAnsi="Arial" w:cs="Arial"/>
        </w:rPr>
        <w:t xml:space="preserve"> oz. od potrditve računa oz. situacije</w:t>
      </w:r>
      <w:r w:rsidRPr="006E0DBB">
        <w:rPr>
          <w:rFonts w:ascii="Arial" w:hAnsi="Arial" w:cs="Arial"/>
        </w:rPr>
        <w:t xml:space="preserve">. </w:t>
      </w:r>
    </w:p>
    <w:p w14:paraId="721FA466" w14:textId="77777777" w:rsidR="0031482E" w:rsidRDefault="0031482E" w:rsidP="006E0DBB">
      <w:pPr>
        <w:tabs>
          <w:tab w:val="right" w:pos="2556"/>
          <w:tab w:val="right" w:pos="5609"/>
        </w:tabs>
        <w:spacing w:after="0"/>
        <w:jc w:val="both"/>
        <w:rPr>
          <w:rFonts w:ascii="Arial" w:hAnsi="Arial" w:cs="Arial"/>
        </w:rPr>
      </w:pPr>
    </w:p>
    <w:p w14:paraId="2FAFA433" w14:textId="003AF8E5" w:rsidR="005D6E9B" w:rsidRPr="009C12E8" w:rsidRDefault="005D6E9B" w:rsidP="009C12E8">
      <w:pPr>
        <w:tabs>
          <w:tab w:val="right" w:pos="2556"/>
          <w:tab w:val="right" w:pos="5609"/>
        </w:tabs>
        <w:spacing w:after="0"/>
        <w:jc w:val="center"/>
        <w:rPr>
          <w:rFonts w:ascii="Arial" w:hAnsi="Arial" w:cs="Arial"/>
          <w:b/>
        </w:rPr>
      </w:pPr>
      <w:r w:rsidRPr="009C12E8">
        <w:rPr>
          <w:rFonts w:ascii="Arial" w:hAnsi="Arial" w:cs="Arial"/>
          <w:b/>
        </w:rPr>
        <w:t>KONTAKTNE OSEBE</w:t>
      </w:r>
    </w:p>
    <w:p w14:paraId="42F2DCBC" w14:textId="77777777" w:rsidR="0031482E" w:rsidRPr="006E0DBB" w:rsidRDefault="0031482E" w:rsidP="00994B35">
      <w:pPr>
        <w:pStyle w:val="Standard"/>
        <w:numPr>
          <w:ilvl w:val="0"/>
          <w:numId w:val="47"/>
        </w:numPr>
        <w:ind w:left="851"/>
        <w:jc w:val="center"/>
        <w:rPr>
          <w:rFonts w:ascii="Arial" w:hAnsi="Arial" w:cs="Arial"/>
          <w:b/>
        </w:rPr>
      </w:pPr>
      <w:r w:rsidRPr="006E0DBB">
        <w:rPr>
          <w:rFonts w:ascii="Arial" w:hAnsi="Arial" w:cs="Arial"/>
          <w:b/>
        </w:rPr>
        <w:t>člen</w:t>
      </w:r>
    </w:p>
    <w:p w14:paraId="7A0ADF8D" w14:textId="77777777" w:rsidR="0031482E" w:rsidRPr="006E0DBB" w:rsidRDefault="0031482E" w:rsidP="006E0DBB">
      <w:pPr>
        <w:pStyle w:val="Standard"/>
        <w:rPr>
          <w:rFonts w:ascii="Arial" w:hAnsi="Arial" w:cs="Arial"/>
        </w:rPr>
      </w:pPr>
    </w:p>
    <w:p w14:paraId="0E2F1A76" w14:textId="0973FA5B" w:rsidR="0031482E" w:rsidRPr="006E0DBB" w:rsidRDefault="0031482E" w:rsidP="006E0DBB">
      <w:pPr>
        <w:pStyle w:val="Standard"/>
        <w:rPr>
          <w:rFonts w:ascii="Arial" w:hAnsi="Arial" w:cs="Arial"/>
        </w:rPr>
      </w:pPr>
      <w:r w:rsidRPr="006E0DBB">
        <w:rPr>
          <w:rFonts w:ascii="Arial" w:hAnsi="Arial" w:cs="Arial"/>
        </w:rPr>
        <w:t xml:space="preserve">Kontaktna oseba naročnika je </w:t>
      </w:r>
      <w:r w:rsidR="006E0DBB">
        <w:rPr>
          <w:rFonts w:ascii="Arial" w:hAnsi="Arial" w:cs="Arial"/>
        </w:rPr>
        <w:t>____________________</w:t>
      </w:r>
      <w:r w:rsidRPr="006E0DBB">
        <w:rPr>
          <w:rFonts w:ascii="Arial" w:hAnsi="Arial" w:cs="Arial"/>
        </w:rPr>
        <w:t>______</w:t>
      </w:r>
      <w:r w:rsidR="006E0DBB">
        <w:rPr>
          <w:rFonts w:ascii="Arial" w:hAnsi="Arial" w:cs="Arial"/>
        </w:rPr>
        <w:t>_______, tel.: _____________, e-pošta: __________________</w:t>
      </w:r>
      <w:r w:rsidRPr="006E0DBB">
        <w:rPr>
          <w:rFonts w:ascii="Arial" w:hAnsi="Arial" w:cs="Arial"/>
        </w:rPr>
        <w:t>.</w:t>
      </w:r>
    </w:p>
    <w:p w14:paraId="4016EC9F" w14:textId="77777777" w:rsidR="0031482E" w:rsidRPr="006E0DBB" w:rsidRDefault="0031482E" w:rsidP="006E0DBB">
      <w:pPr>
        <w:pStyle w:val="Standard"/>
        <w:rPr>
          <w:rFonts w:ascii="Arial" w:hAnsi="Arial" w:cs="Arial"/>
        </w:rPr>
      </w:pPr>
    </w:p>
    <w:p w14:paraId="4A805BBD" w14:textId="32E9A190" w:rsidR="0031482E" w:rsidRPr="006E0DBB" w:rsidRDefault="0031482E" w:rsidP="006E0DBB">
      <w:pPr>
        <w:pStyle w:val="Standard"/>
        <w:rPr>
          <w:rFonts w:ascii="Arial" w:hAnsi="Arial" w:cs="Arial"/>
        </w:rPr>
      </w:pPr>
      <w:r w:rsidRPr="006E0DBB">
        <w:rPr>
          <w:rFonts w:ascii="Arial" w:hAnsi="Arial" w:cs="Arial"/>
        </w:rPr>
        <w:t xml:space="preserve">Kontaktna oseba </w:t>
      </w:r>
      <w:r w:rsidR="006E0DBB">
        <w:rPr>
          <w:rFonts w:ascii="Arial" w:hAnsi="Arial" w:cs="Arial"/>
        </w:rPr>
        <w:t>p</w:t>
      </w:r>
      <w:r w:rsidRPr="006E0DBB">
        <w:rPr>
          <w:rFonts w:ascii="Arial" w:hAnsi="Arial" w:cs="Arial"/>
        </w:rPr>
        <w:t xml:space="preserve">onudnika 1 je ______________________________, </w:t>
      </w:r>
      <w:r w:rsidR="006E0DBB">
        <w:rPr>
          <w:rFonts w:ascii="Arial" w:hAnsi="Arial" w:cs="Arial"/>
        </w:rPr>
        <w:t xml:space="preserve">tel.: ___________________, </w:t>
      </w:r>
      <w:r w:rsidRPr="006E0DBB">
        <w:rPr>
          <w:rFonts w:ascii="Arial" w:hAnsi="Arial" w:cs="Arial"/>
        </w:rPr>
        <w:t>e-</w:t>
      </w:r>
      <w:r w:rsidR="006E0DBB">
        <w:rPr>
          <w:rFonts w:ascii="Arial" w:hAnsi="Arial" w:cs="Arial"/>
        </w:rPr>
        <w:t>naslov</w:t>
      </w:r>
      <w:r w:rsidRPr="006E0DBB">
        <w:rPr>
          <w:rFonts w:ascii="Arial" w:hAnsi="Arial" w:cs="Arial"/>
        </w:rPr>
        <w:t>: _______________,</w:t>
      </w:r>
    </w:p>
    <w:p w14:paraId="2F356C3E" w14:textId="77777777" w:rsidR="006E0DBB" w:rsidRDefault="006E0DBB" w:rsidP="006E0DBB">
      <w:pPr>
        <w:pStyle w:val="Standard"/>
        <w:rPr>
          <w:rFonts w:ascii="Arial" w:hAnsi="Arial" w:cs="Arial"/>
        </w:rPr>
      </w:pPr>
    </w:p>
    <w:p w14:paraId="3DA1A304" w14:textId="47E7D772" w:rsidR="0031482E" w:rsidRPr="006E0DBB" w:rsidRDefault="0031482E" w:rsidP="006E0DBB">
      <w:pPr>
        <w:pStyle w:val="Standard"/>
        <w:rPr>
          <w:rFonts w:ascii="Arial" w:hAnsi="Arial" w:cs="Arial"/>
        </w:rPr>
      </w:pPr>
      <w:r w:rsidRPr="006E0DBB">
        <w:rPr>
          <w:rFonts w:ascii="Arial" w:hAnsi="Arial" w:cs="Arial"/>
        </w:rPr>
        <w:t xml:space="preserve">Kontaktna oseba </w:t>
      </w:r>
      <w:r w:rsidR="006E0DBB">
        <w:rPr>
          <w:rFonts w:ascii="Arial" w:hAnsi="Arial" w:cs="Arial"/>
        </w:rPr>
        <w:t>p</w:t>
      </w:r>
      <w:r w:rsidRPr="006E0DBB">
        <w:rPr>
          <w:rFonts w:ascii="Arial" w:hAnsi="Arial" w:cs="Arial"/>
        </w:rPr>
        <w:t xml:space="preserve">onudnika 2 </w:t>
      </w:r>
      <w:r w:rsidR="00D96663">
        <w:rPr>
          <w:rFonts w:ascii="Arial" w:hAnsi="Arial" w:cs="Arial"/>
        </w:rPr>
        <w:t>…</w:t>
      </w:r>
    </w:p>
    <w:p w14:paraId="6F786F08" w14:textId="77777777" w:rsidR="006E0DBB" w:rsidRDefault="006E0DBB" w:rsidP="006E0DBB">
      <w:pPr>
        <w:pStyle w:val="Standard"/>
        <w:rPr>
          <w:rFonts w:ascii="Arial" w:hAnsi="Arial" w:cs="Arial"/>
        </w:rPr>
      </w:pPr>
    </w:p>
    <w:p w14:paraId="2C483A0C" w14:textId="5BC0B052" w:rsidR="0031482E" w:rsidRPr="006E0DBB" w:rsidRDefault="0031482E" w:rsidP="006E0DBB">
      <w:pPr>
        <w:pStyle w:val="Standard"/>
        <w:rPr>
          <w:rFonts w:ascii="Arial" w:hAnsi="Arial" w:cs="Arial"/>
        </w:rPr>
      </w:pPr>
      <w:r w:rsidRPr="006E0DBB">
        <w:rPr>
          <w:rFonts w:ascii="Arial" w:hAnsi="Arial" w:cs="Arial"/>
        </w:rPr>
        <w:t xml:space="preserve">Ponudnik </w:t>
      </w:r>
      <w:r w:rsidR="009F0DE9">
        <w:rPr>
          <w:rFonts w:ascii="Arial" w:hAnsi="Arial" w:cs="Arial"/>
        </w:rPr>
        <w:t>mora naročnika pisno obvestiti o</w:t>
      </w:r>
      <w:r w:rsidRPr="006E0DBB">
        <w:rPr>
          <w:rFonts w:ascii="Arial" w:hAnsi="Arial" w:cs="Arial"/>
        </w:rPr>
        <w:t xml:space="preserve"> morebitni zamenjavi kontaktne osebe</w:t>
      </w:r>
      <w:r w:rsidR="006E0DBB">
        <w:rPr>
          <w:rFonts w:ascii="Arial" w:hAnsi="Arial" w:cs="Arial"/>
        </w:rPr>
        <w:t>, njegove telefonske številke</w:t>
      </w:r>
      <w:r w:rsidRPr="006E0DBB">
        <w:rPr>
          <w:rFonts w:ascii="Arial" w:hAnsi="Arial" w:cs="Arial"/>
        </w:rPr>
        <w:t xml:space="preserve"> ali e-</w:t>
      </w:r>
      <w:r w:rsidR="006E0DBB">
        <w:rPr>
          <w:rFonts w:ascii="Arial" w:hAnsi="Arial" w:cs="Arial"/>
        </w:rPr>
        <w:t>naslova</w:t>
      </w:r>
      <w:r w:rsidRPr="006E0DBB">
        <w:rPr>
          <w:rFonts w:ascii="Arial" w:hAnsi="Arial" w:cs="Arial"/>
        </w:rPr>
        <w:t>.</w:t>
      </w:r>
    </w:p>
    <w:p w14:paraId="69E7AE28" w14:textId="77777777" w:rsidR="0031482E" w:rsidRPr="006E0DBB" w:rsidRDefault="0031482E" w:rsidP="006E0DBB">
      <w:pPr>
        <w:pStyle w:val="Standard"/>
        <w:rPr>
          <w:rFonts w:ascii="Arial" w:hAnsi="Arial" w:cs="Arial"/>
        </w:rPr>
      </w:pPr>
    </w:p>
    <w:p w14:paraId="78111F87" w14:textId="2523E664" w:rsidR="0031482E" w:rsidRPr="006E0DBB" w:rsidRDefault="0031482E" w:rsidP="006E0DBB">
      <w:pPr>
        <w:pStyle w:val="Standard"/>
        <w:rPr>
          <w:rFonts w:ascii="Arial" w:hAnsi="Arial" w:cs="Arial"/>
        </w:rPr>
      </w:pPr>
      <w:r w:rsidRPr="006E0DBB">
        <w:rPr>
          <w:rFonts w:ascii="Arial" w:hAnsi="Arial" w:cs="Arial"/>
        </w:rPr>
        <w:t xml:space="preserve">Naročnik ne prevzema odgovornosti za </w:t>
      </w:r>
      <w:proofErr w:type="spellStart"/>
      <w:r w:rsidRPr="006E0DBB">
        <w:rPr>
          <w:rFonts w:ascii="Arial" w:hAnsi="Arial" w:cs="Arial"/>
        </w:rPr>
        <w:t>neprejem</w:t>
      </w:r>
      <w:proofErr w:type="spellEnd"/>
      <w:r w:rsidRPr="006E0DBB">
        <w:rPr>
          <w:rFonts w:ascii="Arial" w:hAnsi="Arial" w:cs="Arial"/>
        </w:rPr>
        <w:t xml:space="preserve"> povabila </w:t>
      </w:r>
      <w:r w:rsidR="006E0DBB">
        <w:rPr>
          <w:rFonts w:ascii="Arial" w:hAnsi="Arial" w:cs="Arial"/>
        </w:rPr>
        <w:t xml:space="preserve">k oddaji ponudbe za posamezno javno naročilo </w:t>
      </w:r>
      <w:r w:rsidRPr="006E0DBB">
        <w:rPr>
          <w:rFonts w:ascii="Arial" w:hAnsi="Arial" w:cs="Arial"/>
        </w:rPr>
        <w:t xml:space="preserve">ali </w:t>
      </w:r>
      <w:r w:rsidR="006E0DBB">
        <w:rPr>
          <w:rFonts w:ascii="Arial" w:hAnsi="Arial" w:cs="Arial"/>
        </w:rPr>
        <w:t>drugih dokumentov in informacij</w:t>
      </w:r>
      <w:r w:rsidRPr="006E0DBB">
        <w:rPr>
          <w:rFonts w:ascii="Arial" w:hAnsi="Arial" w:cs="Arial"/>
        </w:rPr>
        <w:t xml:space="preserve">, ki </w:t>
      </w:r>
      <w:r w:rsidR="006E0DBB">
        <w:rPr>
          <w:rFonts w:ascii="Arial" w:hAnsi="Arial" w:cs="Arial"/>
        </w:rPr>
        <w:t>so</w:t>
      </w:r>
      <w:r w:rsidRPr="006E0DBB">
        <w:rPr>
          <w:rFonts w:ascii="Arial" w:hAnsi="Arial" w:cs="Arial"/>
        </w:rPr>
        <w:t xml:space="preserve"> poslan</w:t>
      </w:r>
      <w:r w:rsidR="006E0DBB">
        <w:rPr>
          <w:rFonts w:ascii="Arial" w:hAnsi="Arial" w:cs="Arial"/>
        </w:rPr>
        <w:t>e</w:t>
      </w:r>
      <w:r w:rsidRPr="006E0DBB">
        <w:rPr>
          <w:rFonts w:ascii="Arial" w:hAnsi="Arial" w:cs="Arial"/>
        </w:rPr>
        <w:t xml:space="preserve"> na e-</w:t>
      </w:r>
      <w:r w:rsidR="006E0DBB">
        <w:rPr>
          <w:rFonts w:ascii="Arial" w:hAnsi="Arial" w:cs="Arial"/>
        </w:rPr>
        <w:t>naslov</w:t>
      </w:r>
      <w:r w:rsidRPr="006E0DBB">
        <w:rPr>
          <w:rFonts w:ascii="Arial" w:hAnsi="Arial" w:cs="Arial"/>
        </w:rPr>
        <w:t xml:space="preserve"> iz tega člena pogodbe.</w:t>
      </w:r>
    </w:p>
    <w:p w14:paraId="43F36691" w14:textId="77777777" w:rsidR="0031482E" w:rsidRPr="006E0DBB" w:rsidRDefault="0031482E" w:rsidP="006E0DBB">
      <w:pPr>
        <w:pStyle w:val="Standard"/>
        <w:rPr>
          <w:rFonts w:ascii="Arial" w:hAnsi="Arial" w:cs="Arial"/>
        </w:rPr>
      </w:pPr>
    </w:p>
    <w:p w14:paraId="6BB2B180" w14:textId="77777777" w:rsidR="0031482E" w:rsidRPr="006E0DBB" w:rsidRDefault="0031482E" w:rsidP="006E0DBB">
      <w:pPr>
        <w:pStyle w:val="Standard"/>
        <w:rPr>
          <w:rFonts w:ascii="Arial" w:hAnsi="Arial" w:cs="Arial"/>
        </w:rPr>
      </w:pPr>
      <w:r w:rsidRPr="006E0DBB">
        <w:rPr>
          <w:rFonts w:ascii="Arial" w:hAnsi="Arial" w:cs="Arial"/>
        </w:rPr>
        <w:t>Kontaktna oseba naročnika je obenem tudi skrbnik tega sporazuma.</w:t>
      </w:r>
    </w:p>
    <w:p w14:paraId="415059C3" w14:textId="77777777" w:rsidR="0031482E" w:rsidRPr="006E0DBB" w:rsidRDefault="0031482E" w:rsidP="006E0DBB">
      <w:pPr>
        <w:pStyle w:val="Standard"/>
        <w:jc w:val="center"/>
        <w:rPr>
          <w:rFonts w:ascii="Arial" w:hAnsi="Arial" w:cs="Arial"/>
        </w:rPr>
      </w:pPr>
    </w:p>
    <w:p w14:paraId="031366BA" w14:textId="72F03588" w:rsidR="0031482E" w:rsidRPr="006E0DBB" w:rsidRDefault="005D6E9B" w:rsidP="00CB1D42">
      <w:pPr>
        <w:pStyle w:val="Telobesedila3"/>
        <w:tabs>
          <w:tab w:val="left" w:pos="570"/>
        </w:tabs>
        <w:spacing w:after="0"/>
        <w:ind w:right="7"/>
        <w:jc w:val="center"/>
        <w:rPr>
          <w:rFonts w:ascii="Arial" w:hAnsi="Arial" w:cs="Arial"/>
          <w:b/>
          <w:sz w:val="22"/>
          <w:szCs w:val="22"/>
        </w:rPr>
      </w:pPr>
      <w:r>
        <w:rPr>
          <w:rFonts w:ascii="Arial" w:hAnsi="Arial" w:cs="Arial"/>
          <w:b/>
          <w:sz w:val="22"/>
          <w:szCs w:val="22"/>
        </w:rPr>
        <w:t>VAROVANJE UGLEDA</w:t>
      </w:r>
      <w:r w:rsidR="009C12E8">
        <w:rPr>
          <w:rFonts w:ascii="Arial" w:hAnsi="Arial" w:cs="Arial"/>
          <w:b/>
          <w:sz w:val="22"/>
          <w:szCs w:val="22"/>
        </w:rPr>
        <w:t xml:space="preserve"> IN POSLOVNIH SKRIVNOSTI</w:t>
      </w:r>
    </w:p>
    <w:p w14:paraId="5712A4EB" w14:textId="77777777" w:rsidR="0031482E" w:rsidRPr="006E0DBB" w:rsidRDefault="0031482E" w:rsidP="00994B35">
      <w:pPr>
        <w:pStyle w:val="Standard"/>
        <w:numPr>
          <w:ilvl w:val="0"/>
          <w:numId w:val="47"/>
        </w:numPr>
        <w:jc w:val="center"/>
        <w:rPr>
          <w:rFonts w:ascii="Arial" w:hAnsi="Arial" w:cs="Arial"/>
          <w:b/>
        </w:rPr>
      </w:pPr>
      <w:r w:rsidRPr="006E0DBB">
        <w:rPr>
          <w:rFonts w:ascii="Arial" w:hAnsi="Arial" w:cs="Arial"/>
          <w:b/>
        </w:rPr>
        <w:t>člen</w:t>
      </w:r>
    </w:p>
    <w:p w14:paraId="014DAD9B" w14:textId="77777777" w:rsidR="0031482E" w:rsidRPr="006E0DBB" w:rsidRDefault="0031482E" w:rsidP="006E0DBB">
      <w:pPr>
        <w:pStyle w:val="Standard"/>
        <w:ind w:left="720"/>
        <w:rPr>
          <w:rFonts w:ascii="Arial" w:hAnsi="Arial" w:cs="Arial"/>
          <w:b/>
        </w:rPr>
      </w:pPr>
    </w:p>
    <w:p w14:paraId="1C09CBCF" w14:textId="49F27F7B" w:rsidR="0031482E" w:rsidRPr="006E0DBB" w:rsidRDefault="00745A97" w:rsidP="006E0DBB">
      <w:pPr>
        <w:pStyle w:val="Telobesedila3"/>
        <w:spacing w:after="0"/>
        <w:ind w:right="7"/>
        <w:jc w:val="both"/>
        <w:rPr>
          <w:rFonts w:ascii="Arial" w:hAnsi="Arial" w:cs="Arial"/>
          <w:sz w:val="22"/>
          <w:szCs w:val="22"/>
        </w:rPr>
      </w:pPr>
      <w:r>
        <w:rPr>
          <w:rFonts w:ascii="Arial" w:hAnsi="Arial" w:cs="Arial"/>
          <w:sz w:val="22"/>
          <w:szCs w:val="22"/>
        </w:rPr>
        <w:t>Ponudnik</w:t>
      </w:r>
      <w:r w:rsidR="0031482E" w:rsidRPr="006E0DBB">
        <w:rPr>
          <w:rFonts w:ascii="Arial" w:hAnsi="Arial" w:cs="Arial"/>
          <w:sz w:val="22"/>
          <w:szCs w:val="22"/>
        </w:rPr>
        <w:t xml:space="preserve"> je dolžan kjerkoli in kadarkoli varovati dobro ime in poslovni ugled naročnika.</w:t>
      </w:r>
    </w:p>
    <w:p w14:paraId="3EDC7607" w14:textId="77777777" w:rsidR="0031482E" w:rsidRDefault="0031482E" w:rsidP="006E0DBB">
      <w:pPr>
        <w:pStyle w:val="Telobesedila3"/>
        <w:spacing w:after="0"/>
        <w:ind w:right="-483"/>
        <w:jc w:val="both"/>
        <w:rPr>
          <w:rFonts w:ascii="Arial" w:hAnsi="Arial" w:cs="Arial"/>
          <w:b/>
          <w:sz w:val="22"/>
          <w:szCs w:val="22"/>
        </w:rPr>
      </w:pPr>
    </w:p>
    <w:p w14:paraId="7C8EC07F" w14:textId="3A935F70" w:rsidR="009C12E8" w:rsidRPr="009C12E8" w:rsidRDefault="00745A97" w:rsidP="009C12E8">
      <w:pPr>
        <w:spacing w:after="0"/>
        <w:jc w:val="both"/>
        <w:rPr>
          <w:rFonts w:ascii="Arial" w:hAnsi="Arial" w:cs="Arial"/>
        </w:rPr>
      </w:pPr>
      <w:r>
        <w:rPr>
          <w:rFonts w:ascii="Arial" w:hAnsi="Arial" w:cs="Arial"/>
        </w:rPr>
        <w:t xml:space="preserve">Ponudnik </w:t>
      </w:r>
      <w:r w:rsidR="009C12E8" w:rsidRPr="009C12E8">
        <w:rPr>
          <w:rFonts w:ascii="Arial" w:hAnsi="Arial" w:cs="Arial"/>
        </w:rPr>
        <w:t xml:space="preserve">se zavezuje, da bo vse podatke, ki izhajajo iz pogodbene dokumentacije, podatke, ki izvirajo iz pogodbenega razmerja, </w:t>
      </w:r>
      <w:r w:rsidR="002A3475">
        <w:rPr>
          <w:rFonts w:ascii="Arial" w:hAnsi="Arial" w:cs="Arial"/>
        </w:rPr>
        <w:t xml:space="preserve">in podatke, s katerimi se bo seznanil med izvedbo naročila, </w:t>
      </w:r>
      <w:r w:rsidR="006549BB">
        <w:rPr>
          <w:rFonts w:ascii="Arial" w:hAnsi="Arial" w:cs="Arial"/>
        </w:rPr>
        <w:t xml:space="preserve">vključno z morebitnimi osebnimi podatki, </w:t>
      </w:r>
      <w:r w:rsidR="009C12E8" w:rsidRPr="009C12E8">
        <w:rPr>
          <w:rFonts w:ascii="Arial" w:hAnsi="Arial" w:cs="Arial"/>
        </w:rPr>
        <w:t xml:space="preserve">ohranjal kot poslovno skrivnost ves čas trajanja </w:t>
      </w:r>
      <w:r>
        <w:rPr>
          <w:rFonts w:ascii="Arial" w:hAnsi="Arial" w:cs="Arial"/>
        </w:rPr>
        <w:t>okvirnega sporazuma</w:t>
      </w:r>
      <w:r w:rsidR="006549BB">
        <w:rPr>
          <w:rFonts w:ascii="Arial" w:hAnsi="Arial" w:cs="Arial"/>
        </w:rPr>
        <w:t xml:space="preserve"> in po njegovem izteku</w:t>
      </w:r>
      <w:r w:rsidR="009C12E8" w:rsidRPr="009C12E8">
        <w:rPr>
          <w:rFonts w:ascii="Arial" w:hAnsi="Arial" w:cs="Arial"/>
        </w:rPr>
        <w:t>.</w:t>
      </w:r>
    </w:p>
    <w:p w14:paraId="0B7BBB9B" w14:textId="77777777" w:rsidR="009C12E8" w:rsidRPr="009C12E8" w:rsidRDefault="009C12E8" w:rsidP="009C12E8">
      <w:pPr>
        <w:spacing w:after="0"/>
        <w:jc w:val="both"/>
        <w:rPr>
          <w:rFonts w:ascii="Arial" w:hAnsi="Arial" w:cs="Arial"/>
        </w:rPr>
      </w:pPr>
    </w:p>
    <w:p w14:paraId="24D8D957" w14:textId="0498F6F0" w:rsidR="009C12E8" w:rsidRPr="009C12E8" w:rsidRDefault="00745A97" w:rsidP="009C12E8">
      <w:pPr>
        <w:spacing w:after="0"/>
        <w:jc w:val="both"/>
        <w:rPr>
          <w:rFonts w:ascii="Arial" w:hAnsi="Arial" w:cs="Arial"/>
        </w:rPr>
      </w:pPr>
      <w:r>
        <w:rPr>
          <w:rFonts w:ascii="Arial" w:hAnsi="Arial" w:cs="Arial"/>
        </w:rPr>
        <w:t>Ponudnik</w:t>
      </w:r>
      <w:r w:rsidR="009C12E8" w:rsidRPr="009C12E8">
        <w:rPr>
          <w:rFonts w:ascii="Arial" w:hAnsi="Arial" w:cs="Arial"/>
        </w:rPr>
        <w:t xml:space="preserve"> zaradi kršenja poslovne skrivnosti po tej določbi odškodninsko odgovarja za premoženjsko in nepremoženjsko škodo, in sicer za </w:t>
      </w:r>
      <w:r w:rsidR="002A3475">
        <w:rPr>
          <w:rFonts w:ascii="Arial" w:hAnsi="Arial" w:cs="Arial"/>
        </w:rPr>
        <w:t xml:space="preserve">razkritje oz. </w:t>
      </w:r>
      <w:r w:rsidR="009C12E8" w:rsidRPr="009C12E8">
        <w:rPr>
          <w:rFonts w:ascii="Arial" w:hAnsi="Arial" w:cs="Arial"/>
        </w:rPr>
        <w:t xml:space="preserve">nepooblaščeno širjenje </w:t>
      </w:r>
      <w:r w:rsidR="006549BB">
        <w:rPr>
          <w:rFonts w:ascii="Arial" w:hAnsi="Arial" w:cs="Arial"/>
        </w:rPr>
        <w:lastRenderedPageBreak/>
        <w:t xml:space="preserve">osebnih podatkov, </w:t>
      </w:r>
      <w:r w:rsidR="009C12E8" w:rsidRPr="009C12E8">
        <w:rPr>
          <w:rFonts w:ascii="Arial" w:hAnsi="Arial" w:cs="Arial"/>
        </w:rPr>
        <w:t>podatkov in informacij, ki so bili označeni kot poslovna skrivnost</w:t>
      </w:r>
      <w:r w:rsidR="006549BB">
        <w:rPr>
          <w:rFonts w:ascii="Arial" w:hAnsi="Arial" w:cs="Arial"/>
        </w:rPr>
        <w:t>,</w:t>
      </w:r>
      <w:r w:rsidR="009C12E8" w:rsidRPr="009C12E8">
        <w:rPr>
          <w:rFonts w:ascii="Arial" w:hAnsi="Arial" w:cs="Arial"/>
        </w:rPr>
        <w:t xml:space="preserve"> in tistih podatkov in informacij, za katere bi </w:t>
      </w:r>
      <w:r>
        <w:rPr>
          <w:rFonts w:ascii="Arial" w:hAnsi="Arial" w:cs="Arial"/>
        </w:rPr>
        <w:t>ponudnik</w:t>
      </w:r>
      <w:r w:rsidR="009C12E8" w:rsidRPr="009C12E8">
        <w:rPr>
          <w:rFonts w:ascii="Arial" w:hAnsi="Arial" w:cs="Arial"/>
        </w:rPr>
        <w:t xml:space="preserve"> lahko in moral vedeti, da so poslovna skrivnost </w:t>
      </w:r>
      <w:r w:rsidR="00822872">
        <w:rPr>
          <w:rFonts w:ascii="Arial" w:hAnsi="Arial" w:cs="Arial"/>
        </w:rPr>
        <w:t>oz.</w:t>
      </w:r>
      <w:r w:rsidR="009C12E8" w:rsidRPr="009C12E8">
        <w:rPr>
          <w:rFonts w:ascii="Arial" w:hAnsi="Arial" w:cs="Arial"/>
        </w:rPr>
        <w:t xml:space="preserve"> da z</w:t>
      </w:r>
      <w:r w:rsidR="002A3475">
        <w:rPr>
          <w:rFonts w:ascii="Arial" w:hAnsi="Arial" w:cs="Arial"/>
        </w:rPr>
        <w:t xml:space="preserve"> razkritjem oz.</w:t>
      </w:r>
      <w:r w:rsidR="009C12E8" w:rsidRPr="009C12E8">
        <w:rPr>
          <w:rFonts w:ascii="Arial" w:hAnsi="Arial" w:cs="Arial"/>
        </w:rPr>
        <w:t xml:space="preserve"> nepooblaščenim širjenjem takih podatkov lahko povzroči škodo. </w:t>
      </w:r>
    </w:p>
    <w:p w14:paraId="2E16A2A4" w14:textId="77777777" w:rsidR="009C12E8" w:rsidRPr="009C12E8" w:rsidRDefault="009C12E8" w:rsidP="009C12E8">
      <w:pPr>
        <w:spacing w:after="0"/>
        <w:jc w:val="both"/>
        <w:rPr>
          <w:rFonts w:ascii="Arial" w:hAnsi="Arial" w:cs="Arial"/>
        </w:rPr>
      </w:pPr>
    </w:p>
    <w:p w14:paraId="356A44B8" w14:textId="77777777" w:rsidR="009C12E8" w:rsidRPr="009C12E8" w:rsidRDefault="009C12E8" w:rsidP="009C12E8">
      <w:pPr>
        <w:spacing w:after="0"/>
        <w:jc w:val="both"/>
        <w:rPr>
          <w:rFonts w:ascii="Arial" w:hAnsi="Arial" w:cs="Arial"/>
        </w:rPr>
      </w:pPr>
      <w:r w:rsidRPr="009C12E8">
        <w:rPr>
          <w:rFonts w:ascii="Arial" w:hAnsi="Arial" w:cs="Arial"/>
        </w:rPr>
        <w:t>Pogodbene stranke lahko s pisnim dogovorom določijo izjeme od te določbe.</w:t>
      </w:r>
    </w:p>
    <w:p w14:paraId="2CAAB2F2" w14:textId="77777777" w:rsidR="0031482E" w:rsidRPr="006E0DBB" w:rsidRDefault="0031482E" w:rsidP="006E0DBB">
      <w:pPr>
        <w:pStyle w:val="Telobesedila-zamik3"/>
        <w:spacing w:after="0"/>
        <w:ind w:left="0" w:right="7"/>
        <w:rPr>
          <w:rFonts w:ascii="Arial" w:hAnsi="Arial" w:cs="Arial"/>
          <w:bCs/>
          <w:sz w:val="22"/>
          <w:szCs w:val="22"/>
        </w:rPr>
      </w:pPr>
    </w:p>
    <w:p w14:paraId="2B9FC0B6" w14:textId="01E944E3" w:rsidR="0031482E" w:rsidRPr="005D6E9B" w:rsidRDefault="005D6E9B" w:rsidP="005D6E9B">
      <w:pPr>
        <w:pStyle w:val="Standard"/>
        <w:ind w:right="7"/>
        <w:jc w:val="center"/>
        <w:rPr>
          <w:rFonts w:ascii="Arial" w:hAnsi="Arial" w:cs="Arial"/>
          <w:b/>
          <w:bCs/>
          <w:caps/>
        </w:rPr>
      </w:pPr>
      <w:r w:rsidRPr="005D6E9B">
        <w:rPr>
          <w:rFonts w:ascii="Arial" w:hAnsi="Arial" w:cs="Arial"/>
          <w:b/>
          <w:bCs/>
          <w:caps/>
        </w:rPr>
        <w:t>Okoljska in s</w:t>
      </w:r>
      <w:r w:rsidR="0031482E" w:rsidRPr="005D6E9B">
        <w:rPr>
          <w:rFonts w:ascii="Arial" w:hAnsi="Arial" w:cs="Arial"/>
          <w:b/>
          <w:bCs/>
          <w:caps/>
        </w:rPr>
        <w:t>ocialna klavzula</w:t>
      </w:r>
    </w:p>
    <w:p w14:paraId="2AB0D4F2" w14:textId="77777777" w:rsidR="0031482E" w:rsidRPr="006E0DBB" w:rsidRDefault="0031482E" w:rsidP="00994B35">
      <w:pPr>
        <w:pStyle w:val="Standard"/>
        <w:numPr>
          <w:ilvl w:val="0"/>
          <w:numId w:val="47"/>
        </w:numPr>
        <w:jc w:val="center"/>
        <w:rPr>
          <w:rFonts w:ascii="Arial" w:hAnsi="Arial" w:cs="Arial"/>
          <w:b/>
        </w:rPr>
      </w:pPr>
      <w:r w:rsidRPr="006E0DBB">
        <w:rPr>
          <w:rFonts w:ascii="Arial" w:hAnsi="Arial" w:cs="Arial"/>
          <w:b/>
        </w:rPr>
        <w:t>člen</w:t>
      </w:r>
    </w:p>
    <w:p w14:paraId="5CE5FEAF" w14:textId="77777777" w:rsidR="0031482E" w:rsidRPr="006E0DBB" w:rsidRDefault="0031482E" w:rsidP="006E0DBB">
      <w:pPr>
        <w:pStyle w:val="Standard"/>
        <w:ind w:left="360"/>
        <w:rPr>
          <w:rFonts w:ascii="Arial" w:hAnsi="Arial" w:cs="Arial"/>
          <w:b/>
        </w:rPr>
      </w:pPr>
    </w:p>
    <w:p w14:paraId="7E68774E" w14:textId="177D1FD1" w:rsidR="0031482E" w:rsidRDefault="005D6E9B" w:rsidP="006E0DBB">
      <w:pPr>
        <w:spacing w:after="0"/>
        <w:ind w:right="7"/>
        <w:jc w:val="both"/>
        <w:rPr>
          <w:rFonts w:ascii="Arial" w:hAnsi="Arial" w:cs="Arial"/>
        </w:rPr>
      </w:pPr>
      <w:r>
        <w:rPr>
          <w:rFonts w:ascii="Arial" w:hAnsi="Arial" w:cs="Arial"/>
        </w:rPr>
        <w:t>Če</w:t>
      </w:r>
      <w:r w:rsidR="0031482E" w:rsidRPr="006E0DBB">
        <w:rPr>
          <w:rFonts w:ascii="Arial" w:hAnsi="Arial" w:cs="Arial"/>
        </w:rPr>
        <w:t xml:space="preserve"> je naročnik seznanjen, da je pristojni državni organ ali sodišče s pravnomočno odločitvijo ugotovilo kršitev delovne, </w:t>
      </w:r>
      <w:proofErr w:type="spellStart"/>
      <w:r w:rsidR="0031482E" w:rsidRPr="006E0DBB">
        <w:rPr>
          <w:rFonts w:ascii="Arial" w:hAnsi="Arial" w:cs="Arial"/>
        </w:rPr>
        <w:t>okoljske</w:t>
      </w:r>
      <w:proofErr w:type="spellEnd"/>
      <w:r w:rsidR="0031482E" w:rsidRPr="006E0DBB">
        <w:rPr>
          <w:rFonts w:ascii="Arial" w:hAnsi="Arial" w:cs="Arial"/>
        </w:rPr>
        <w:t xml:space="preserve"> ali socialne zakonodaje s strani </w:t>
      </w:r>
      <w:r>
        <w:rPr>
          <w:rFonts w:ascii="Arial" w:hAnsi="Arial" w:cs="Arial"/>
        </w:rPr>
        <w:t>ponudnika a</w:t>
      </w:r>
      <w:r w:rsidR="0031482E" w:rsidRPr="006E0DBB">
        <w:rPr>
          <w:rFonts w:ascii="Arial" w:hAnsi="Arial" w:cs="Arial"/>
        </w:rPr>
        <w:t>li njegovega podizvajalca</w:t>
      </w:r>
      <w:r>
        <w:rPr>
          <w:rFonts w:ascii="Arial" w:hAnsi="Arial" w:cs="Arial"/>
        </w:rPr>
        <w:t>, okvirni sporazum v delu, ki se nanaša na razmerje med naročnikom in ponudnikom, preneha veljati</w:t>
      </w:r>
      <w:r w:rsidR="0031482E" w:rsidRPr="006E0DBB">
        <w:rPr>
          <w:rFonts w:ascii="Arial" w:hAnsi="Arial" w:cs="Arial"/>
        </w:rPr>
        <w:t>.</w:t>
      </w:r>
    </w:p>
    <w:p w14:paraId="0C0BBAE4" w14:textId="77777777" w:rsidR="005D6E9B" w:rsidRDefault="005D6E9B" w:rsidP="006E0DBB">
      <w:pPr>
        <w:spacing w:after="0"/>
        <w:ind w:right="7"/>
        <w:jc w:val="both"/>
        <w:rPr>
          <w:rFonts w:ascii="Arial" w:hAnsi="Arial" w:cs="Arial"/>
        </w:rPr>
      </w:pPr>
    </w:p>
    <w:p w14:paraId="479B0D8D" w14:textId="4A3CCEA5" w:rsidR="0031482E" w:rsidRPr="005D6E9B" w:rsidRDefault="0031482E" w:rsidP="005D6E9B">
      <w:pPr>
        <w:pStyle w:val="Standard"/>
        <w:ind w:right="7"/>
        <w:jc w:val="center"/>
        <w:rPr>
          <w:rFonts w:ascii="Arial" w:hAnsi="Arial" w:cs="Arial"/>
          <w:b/>
          <w:bCs/>
          <w:caps/>
        </w:rPr>
      </w:pPr>
      <w:r w:rsidRPr="005D6E9B">
        <w:rPr>
          <w:rFonts w:ascii="Arial" w:hAnsi="Arial" w:cs="Arial"/>
          <w:b/>
          <w:bCs/>
          <w:caps/>
        </w:rPr>
        <w:t>Protikorupcijska klavzula</w:t>
      </w:r>
    </w:p>
    <w:p w14:paraId="2263AB72" w14:textId="77777777" w:rsidR="0031482E" w:rsidRPr="006E0DBB" w:rsidRDefault="0031482E" w:rsidP="00994B35">
      <w:pPr>
        <w:pStyle w:val="Standard"/>
        <w:numPr>
          <w:ilvl w:val="0"/>
          <w:numId w:val="47"/>
        </w:numPr>
        <w:jc w:val="center"/>
        <w:rPr>
          <w:rFonts w:ascii="Arial" w:hAnsi="Arial" w:cs="Arial"/>
          <w:b/>
          <w:bCs/>
        </w:rPr>
      </w:pPr>
      <w:r w:rsidRPr="006E0DBB">
        <w:rPr>
          <w:rFonts w:ascii="Arial" w:hAnsi="Arial" w:cs="Arial"/>
          <w:b/>
          <w:bCs/>
        </w:rPr>
        <w:t>člen</w:t>
      </w:r>
    </w:p>
    <w:p w14:paraId="64B50A5B" w14:textId="77777777" w:rsidR="0031482E" w:rsidRPr="006E0DBB" w:rsidRDefault="0031482E" w:rsidP="006E0DBB">
      <w:pPr>
        <w:pStyle w:val="Standard"/>
        <w:ind w:left="720"/>
        <w:rPr>
          <w:rFonts w:ascii="Arial" w:hAnsi="Arial" w:cs="Arial"/>
          <w:b/>
          <w:bCs/>
        </w:rPr>
      </w:pPr>
    </w:p>
    <w:p w14:paraId="105B2C03" w14:textId="363A4375" w:rsidR="0031482E" w:rsidRDefault="0031482E" w:rsidP="006E0DBB">
      <w:pPr>
        <w:pStyle w:val="Standard"/>
        <w:rPr>
          <w:rFonts w:ascii="Arial" w:hAnsi="Arial" w:cs="Arial"/>
        </w:rPr>
      </w:pPr>
      <w:r w:rsidRPr="006E0DBB">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14:paraId="2285D62A" w14:textId="77777777" w:rsidR="00B811B6" w:rsidRDefault="00B811B6" w:rsidP="006E0DBB">
      <w:pPr>
        <w:pStyle w:val="Standard"/>
        <w:rPr>
          <w:rFonts w:ascii="Arial" w:hAnsi="Arial" w:cs="Arial"/>
        </w:rPr>
      </w:pPr>
    </w:p>
    <w:p w14:paraId="4183B3DF" w14:textId="77777777" w:rsidR="00B811B6" w:rsidRPr="00B811B6" w:rsidRDefault="00B811B6" w:rsidP="00B811B6">
      <w:pPr>
        <w:spacing w:after="0" w:line="240" w:lineRule="auto"/>
        <w:jc w:val="both"/>
        <w:rPr>
          <w:rFonts w:ascii="Arial" w:eastAsia="Times New Roman" w:hAnsi="Arial" w:cs="Arial"/>
          <w:color w:val="auto"/>
        </w:rPr>
      </w:pPr>
      <w:r w:rsidRPr="00B811B6">
        <w:rPr>
          <w:rFonts w:ascii="Arial" w:eastAsia="Times New Roman" w:hAnsi="Arial" w:cs="Arial"/>
          <w:color w:val="auto"/>
        </w:rPr>
        <w:t xml:space="preserve">Priloga in sestavni del te pogodbe je tudi izjava o udeležbi fizičnih in pravnih oseb v lastništvu izvajalca, kot jo določa veljaven Zakon o integriteti in preprečevanju korupcije. </w:t>
      </w:r>
    </w:p>
    <w:p w14:paraId="737D8F41" w14:textId="77777777" w:rsidR="00B811B6" w:rsidRDefault="00B811B6" w:rsidP="00B811B6">
      <w:pPr>
        <w:pStyle w:val="Standard"/>
        <w:ind w:right="7"/>
        <w:jc w:val="center"/>
        <w:rPr>
          <w:rFonts w:ascii="Arial" w:hAnsi="Arial" w:cs="Arial"/>
          <w:b/>
          <w:bCs/>
          <w:caps/>
        </w:rPr>
      </w:pPr>
    </w:p>
    <w:p w14:paraId="6A7F050C" w14:textId="32EDB3D0" w:rsidR="00B811B6" w:rsidRPr="005D6E9B" w:rsidRDefault="00B811B6" w:rsidP="00B811B6">
      <w:pPr>
        <w:pStyle w:val="Standard"/>
        <w:ind w:right="7"/>
        <w:jc w:val="center"/>
        <w:rPr>
          <w:rFonts w:ascii="Arial" w:hAnsi="Arial" w:cs="Arial"/>
          <w:b/>
          <w:bCs/>
          <w:caps/>
        </w:rPr>
      </w:pPr>
      <w:r>
        <w:rPr>
          <w:rFonts w:ascii="Arial" w:hAnsi="Arial" w:cs="Arial"/>
          <w:b/>
          <w:bCs/>
          <w:caps/>
        </w:rPr>
        <w:t>NIČNOST OKVIRNEGA SPORAZUMA</w:t>
      </w:r>
    </w:p>
    <w:p w14:paraId="25F18F8D" w14:textId="1DCE2B0C" w:rsidR="00B811B6" w:rsidRPr="006E0DBB" w:rsidRDefault="00B811B6" w:rsidP="00994B35">
      <w:pPr>
        <w:pStyle w:val="Standard"/>
        <w:numPr>
          <w:ilvl w:val="0"/>
          <w:numId w:val="47"/>
        </w:numPr>
        <w:jc w:val="center"/>
        <w:rPr>
          <w:rFonts w:ascii="Arial" w:hAnsi="Arial" w:cs="Arial"/>
          <w:b/>
          <w:bCs/>
        </w:rPr>
      </w:pPr>
      <w:r w:rsidRPr="006E0DBB">
        <w:rPr>
          <w:rFonts w:ascii="Arial" w:hAnsi="Arial" w:cs="Arial"/>
          <w:b/>
          <w:bCs/>
        </w:rPr>
        <w:t>člen</w:t>
      </w:r>
    </w:p>
    <w:p w14:paraId="02B80866" w14:textId="5BDB7DF9" w:rsidR="00B811B6" w:rsidRPr="00B811B6" w:rsidRDefault="00B811B6" w:rsidP="00B811B6">
      <w:pPr>
        <w:spacing w:after="0"/>
        <w:jc w:val="both"/>
        <w:rPr>
          <w:rFonts w:ascii="Arial" w:hAnsi="Arial" w:cs="Arial"/>
          <w:bCs/>
          <w:iCs/>
        </w:rPr>
      </w:pPr>
    </w:p>
    <w:p w14:paraId="19AB860C" w14:textId="120B647E" w:rsidR="00B811B6" w:rsidRDefault="00B811B6" w:rsidP="00B811B6">
      <w:pPr>
        <w:spacing w:after="0"/>
        <w:jc w:val="both"/>
        <w:rPr>
          <w:rFonts w:ascii="Arial" w:hAnsi="Arial" w:cs="Arial"/>
          <w:bCs/>
          <w:iCs/>
        </w:rPr>
      </w:pPr>
      <w:r w:rsidRPr="00B811B6">
        <w:rPr>
          <w:rFonts w:ascii="Arial" w:hAnsi="Arial" w:cs="Arial"/>
          <w:bCs/>
          <w:iCs/>
        </w:rPr>
        <w:t>Zaradi ničnosti posameznega pogodbenega določila ni nič</w:t>
      </w:r>
      <w:r>
        <w:rPr>
          <w:rFonts w:ascii="Arial" w:hAnsi="Arial" w:cs="Arial"/>
          <w:bCs/>
          <w:iCs/>
        </w:rPr>
        <w:t>e</w:t>
      </w:r>
      <w:r w:rsidRPr="00B811B6">
        <w:rPr>
          <w:rFonts w:ascii="Arial" w:hAnsi="Arial" w:cs="Arial"/>
          <w:bCs/>
          <w:iCs/>
        </w:rPr>
        <w:t>n celotn</w:t>
      </w:r>
      <w:r>
        <w:rPr>
          <w:rFonts w:ascii="Arial" w:hAnsi="Arial" w:cs="Arial"/>
          <w:bCs/>
          <w:iCs/>
        </w:rPr>
        <w:t>i okvirni sporazum</w:t>
      </w:r>
      <w:r w:rsidRPr="00B811B6">
        <w:rPr>
          <w:rFonts w:ascii="Arial" w:hAnsi="Arial" w:cs="Arial"/>
          <w:bCs/>
          <w:iCs/>
        </w:rPr>
        <w:t>, če lahko obstane brez ničnega določila.</w:t>
      </w:r>
    </w:p>
    <w:p w14:paraId="6E69D258" w14:textId="77777777" w:rsidR="00B811B6" w:rsidRPr="00B811B6" w:rsidRDefault="00B811B6" w:rsidP="00B811B6">
      <w:pPr>
        <w:spacing w:after="0"/>
        <w:jc w:val="both"/>
        <w:rPr>
          <w:rFonts w:ascii="Arial" w:hAnsi="Arial" w:cs="Arial"/>
          <w:bCs/>
          <w:iCs/>
        </w:rPr>
      </w:pPr>
    </w:p>
    <w:p w14:paraId="6C1516D9" w14:textId="001A6D02" w:rsidR="005D6E9B" w:rsidRDefault="005D6E9B" w:rsidP="005D6E9B">
      <w:pPr>
        <w:spacing w:after="0"/>
        <w:jc w:val="center"/>
        <w:rPr>
          <w:rFonts w:ascii="Arial" w:hAnsi="Arial" w:cs="Arial"/>
          <w:b/>
        </w:rPr>
      </w:pPr>
      <w:r>
        <w:rPr>
          <w:rFonts w:ascii="Arial" w:hAnsi="Arial" w:cs="Arial"/>
          <w:b/>
        </w:rPr>
        <w:t>ODŠKODNINSKA ODGOVORNOST</w:t>
      </w:r>
    </w:p>
    <w:p w14:paraId="6FB11A47" w14:textId="58E1DE2C" w:rsidR="005D6E9B" w:rsidRPr="006E0DBB" w:rsidRDefault="005D6E9B" w:rsidP="00994B35">
      <w:pPr>
        <w:pStyle w:val="Standard"/>
        <w:numPr>
          <w:ilvl w:val="0"/>
          <w:numId w:val="47"/>
        </w:numPr>
        <w:jc w:val="center"/>
        <w:rPr>
          <w:rFonts w:ascii="Arial" w:hAnsi="Arial" w:cs="Arial"/>
          <w:b/>
        </w:rPr>
      </w:pPr>
      <w:r w:rsidRPr="006E0DBB">
        <w:rPr>
          <w:rFonts w:ascii="Arial" w:hAnsi="Arial" w:cs="Arial"/>
          <w:b/>
        </w:rPr>
        <w:t>člen</w:t>
      </w:r>
    </w:p>
    <w:p w14:paraId="784A0B6D" w14:textId="77777777" w:rsidR="005D6E9B" w:rsidRPr="006E0DBB" w:rsidRDefault="005D6E9B" w:rsidP="005D6E9B">
      <w:pPr>
        <w:pStyle w:val="Standard"/>
        <w:ind w:left="720"/>
        <w:rPr>
          <w:rFonts w:ascii="Arial" w:hAnsi="Arial" w:cs="Arial"/>
        </w:rPr>
      </w:pPr>
    </w:p>
    <w:p w14:paraId="4BA55BB1" w14:textId="77777777" w:rsidR="005D6E9B" w:rsidRPr="006E0DBB" w:rsidRDefault="005D6E9B" w:rsidP="005D6E9B">
      <w:pPr>
        <w:pStyle w:val="Telobesedila3"/>
        <w:spacing w:after="0"/>
        <w:ind w:right="7"/>
        <w:jc w:val="both"/>
        <w:rPr>
          <w:rFonts w:ascii="Arial" w:hAnsi="Arial" w:cs="Arial"/>
          <w:sz w:val="22"/>
          <w:szCs w:val="22"/>
        </w:rPr>
      </w:pPr>
      <w:r w:rsidRPr="006E0DBB">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14:paraId="2DE61B46" w14:textId="77777777" w:rsidR="005D6E9B" w:rsidRDefault="005D6E9B" w:rsidP="005D6E9B">
      <w:pPr>
        <w:pStyle w:val="Standard"/>
        <w:ind w:right="7"/>
        <w:jc w:val="center"/>
        <w:rPr>
          <w:rFonts w:ascii="Arial" w:hAnsi="Arial" w:cs="Arial"/>
          <w:caps/>
        </w:rPr>
      </w:pPr>
    </w:p>
    <w:p w14:paraId="6D1E5E71" w14:textId="77777777" w:rsidR="005D6E9B" w:rsidRPr="006E0DBB" w:rsidRDefault="005D6E9B" w:rsidP="005D6E9B">
      <w:pPr>
        <w:pStyle w:val="Standard"/>
        <w:jc w:val="center"/>
        <w:rPr>
          <w:rFonts w:ascii="Arial" w:hAnsi="Arial" w:cs="Arial"/>
          <w:b/>
        </w:rPr>
      </w:pPr>
      <w:r w:rsidRPr="006E0DBB">
        <w:rPr>
          <w:rFonts w:ascii="Arial" w:hAnsi="Arial" w:cs="Arial"/>
          <w:b/>
        </w:rPr>
        <w:t>ODSTOP OD OKVIRNEGA SPORAZUMA</w:t>
      </w:r>
    </w:p>
    <w:p w14:paraId="411A1434" w14:textId="77777777" w:rsidR="005D6E9B" w:rsidRPr="006E0DBB" w:rsidRDefault="005D6E9B" w:rsidP="00994B35">
      <w:pPr>
        <w:pStyle w:val="Standard"/>
        <w:numPr>
          <w:ilvl w:val="0"/>
          <w:numId w:val="47"/>
        </w:numPr>
        <w:jc w:val="center"/>
        <w:rPr>
          <w:rFonts w:ascii="Arial" w:hAnsi="Arial" w:cs="Arial"/>
          <w:b/>
        </w:rPr>
      </w:pPr>
      <w:r w:rsidRPr="006E0DBB">
        <w:rPr>
          <w:rFonts w:ascii="Arial" w:hAnsi="Arial" w:cs="Arial"/>
          <w:b/>
        </w:rPr>
        <w:t>člen</w:t>
      </w:r>
    </w:p>
    <w:p w14:paraId="2085F22C" w14:textId="77777777" w:rsidR="005D6E9B" w:rsidRPr="006E0DBB" w:rsidRDefault="005D6E9B" w:rsidP="005D6E9B">
      <w:pPr>
        <w:pStyle w:val="Textbody"/>
        <w:spacing w:after="0"/>
        <w:rPr>
          <w:rFonts w:ascii="Arial" w:hAnsi="Arial" w:cs="Arial"/>
          <w:sz w:val="22"/>
          <w:szCs w:val="22"/>
        </w:rPr>
      </w:pPr>
    </w:p>
    <w:p w14:paraId="4DA84F4F" w14:textId="77777777" w:rsidR="005D6E9B" w:rsidRPr="006E0DBB" w:rsidRDefault="005D6E9B" w:rsidP="005D6E9B">
      <w:pPr>
        <w:pStyle w:val="Telobesedila"/>
        <w:spacing w:after="0"/>
        <w:jc w:val="both"/>
        <w:rPr>
          <w:rFonts w:ascii="Arial" w:hAnsi="Arial" w:cs="Arial"/>
        </w:rPr>
      </w:pPr>
      <w:r w:rsidRPr="006E0DBB">
        <w:rPr>
          <w:rFonts w:ascii="Arial" w:hAnsi="Arial" w:cs="Arial"/>
        </w:rPr>
        <w:t>Kot kršitev tega sporazuma, ki ima lahko za posledico odstop od okvirnega sporazuma s strani naročnika, se štejejo naslednje kršitve:</w:t>
      </w:r>
    </w:p>
    <w:p w14:paraId="4CF774EC" w14:textId="486857B2" w:rsidR="005D6E9B" w:rsidRPr="006E0DBB" w:rsidRDefault="005D6E9B" w:rsidP="00994B35">
      <w:pPr>
        <w:pStyle w:val="Telobesedila"/>
        <w:numPr>
          <w:ilvl w:val="0"/>
          <w:numId w:val="52"/>
        </w:numPr>
        <w:autoSpaceDN w:val="0"/>
        <w:spacing w:after="0"/>
        <w:jc w:val="both"/>
        <w:rPr>
          <w:rFonts w:ascii="Arial" w:hAnsi="Arial" w:cs="Arial"/>
        </w:rPr>
      </w:pPr>
      <w:r w:rsidRPr="006E0DBB">
        <w:rPr>
          <w:rFonts w:ascii="Arial" w:hAnsi="Arial" w:cs="Arial"/>
        </w:rPr>
        <w:lastRenderedPageBreak/>
        <w:t>ponudnik, ki je bil izbran za</w:t>
      </w:r>
      <w:r>
        <w:rPr>
          <w:rFonts w:ascii="Arial" w:hAnsi="Arial" w:cs="Arial"/>
        </w:rPr>
        <w:t xml:space="preserve"> izvedbo</w:t>
      </w:r>
      <w:r w:rsidRPr="006E0DBB">
        <w:rPr>
          <w:rFonts w:ascii="Arial" w:hAnsi="Arial" w:cs="Arial"/>
        </w:rPr>
        <w:t xml:space="preserve"> posamezn</w:t>
      </w:r>
      <w:r>
        <w:rPr>
          <w:rFonts w:ascii="Arial" w:hAnsi="Arial" w:cs="Arial"/>
        </w:rPr>
        <w:t>ega</w:t>
      </w:r>
      <w:r w:rsidRPr="006E0DBB">
        <w:rPr>
          <w:rFonts w:ascii="Arial" w:hAnsi="Arial" w:cs="Arial"/>
        </w:rPr>
        <w:t xml:space="preserve"> naročil</w:t>
      </w:r>
      <w:r>
        <w:rPr>
          <w:rFonts w:ascii="Arial" w:hAnsi="Arial" w:cs="Arial"/>
        </w:rPr>
        <w:t>a</w:t>
      </w:r>
      <w:r w:rsidRPr="006E0DBB">
        <w:rPr>
          <w:rFonts w:ascii="Arial" w:hAnsi="Arial" w:cs="Arial"/>
        </w:rPr>
        <w:t xml:space="preserve"> v roku, ki ga je določil naročnik, ne </w:t>
      </w:r>
      <w:r w:rsidR="002A3475">
        <w:rPr>
          <w:rFonts w:ascii="Arial" w:hAnsi="Arial" w:cs="Arial"/>
        </w:rPr>
        <w:t>sklene</w:t>
      </w:r>
      <w:r w:rsidRPr="006E0DBB">
        <w:rPr>
          <w:rFonts w:ascii="Arial" w:hAnsi="Arial" w:cs="Arial"/>
        </w:rPr>
        <w:t xml:space="preserve"> pogodbe o izvedbi posameznega naročila;</w:t>
      </w:r>
    </w:p>
    <w:p w14:paraId="4C4D58CD" w14:textId="5A1AF4F0" w:rsidR="005D6E9B" w:rsidRPr="006E0DBB" w:rsidRDefault="005D6E9B" w:rsidP="00994B35">
      <w:pPr>
        <w:pStyle w:val="Telobesedila"/>
        <w:numPr>
          <w:ilvl w:val="0"/>
          <w:numId w:val="52"/>
        </w:numPr>
        <w:autoSpaceDN w:val="0"/>
        <w:spacing w:after="0"/>
        <w:jc w:val="both"/>
        <w:rPr>
          <w:rFonts w:ascii="Arial" w:hAnsi="Arial" w:cs="Arial"/>
        </w:rPr>
      </w:pPr>
      <w:r w:rsidRPr="006E0DBB">
        <w:rPr>
          <w:rFonts w:ascii="Arial" w:hAnsi="Arial" w:cs="Arial"/>
        </w:rPr>
        <w:t xml:space="preserve">ponudnik zaide v postopek, katerega </w:t>
      </w:r>
      <w:r w:rsidR="007242A7">
        <w:rPr>
          <w:rFonts w:ascii="Arial" w:hAnsi="Arial" w:cs="Arial"/>
        </w:rPr>
        <w:t>posledica</w:t>
      </w:r>
      <w:r w:rsidRPr="006E0DBB">
        <w:rPr>
          <w:rFonts w:ascii="Arial" w:hAnsi="Arial" w:cs="Arial"/>
        </w:rPr>
        <w:t xml:space="preserve"> je </w:t>
      </w:r>
      <w:r w:rsidR="007242A7">
        <w:rPr>
          <w:rFonts w:ascii="Arial" w:hAnsi="Arial" w:cs="Arial"/>
        </w:rPr>
        <w:t xml:space="preserve">lahko </w:t>
      </w:r>
      <w:r w:rsidRPr="006E0DBB">
        <w:rPr>
          <w:rFonts w:ascii="Arial" w:hAnsi="Arial" w:cs="Arial"/>
        </w:rPr>
        <w:t>prenehanje poslovanja ponudnika;</w:t>
      </w:r>
    </w:p>
    <w:p w14:paraId="4E548CDC" w14:textId="193F262A" w:rsidR="005D6E9B" w:rsidRDefault="005D6E9B" w:rsidP="00994B35">
      <w:pPr>
        <w:pStyle w:val="Telobesedila"/>
        <w:numPr>
          <w:ilvl w:val="0"/>
          <w:numId w:val="52"/>
        </w:numPr>
        <w:autoSpaceDN w:val="0"/>
        <w:spacing w:after="0"/>
        <w:jc w:val="both"/>
        <w:rPr>
          <w:rFonts w:ascii="Arial" w:hAnsi="Arial" w:cs="Arial"/>
        </w:rPr>
      </w:pPr>
      <w:r w:rsidRPr="006E0DBB">
        <w:rPr>
          <w:rFonts w:ascii="Arial" w:hAnsi="Arial" w:cs="Arial"/>
        </w:rPr>
        <w:t>ponudnik krši pogodbo o izvedbi posameznega naročila tako</w:t>
      </w:r>
      <w:r>
        <w:rPr>
          <w:rFonts w:ascii="Arial" w:hAnsi="Arial" w:cs="Arial"/>
        </w:rPr>
        <w:t>,</w:t>
      </w:r>
      <w:r w:rsidRPr="006E0DBB">
        <w:rPr>
          <w:rFonts w:ascii="Arial" w:hAnsi="Arial" w:cs="Arial"/>
        </w:rPr>
        <w:t xml:space="preserve"> da naročnik uveljavlja plačilo pogodbene kazni, odstopi od pogodbe ali uveljavi kakšno drugo pogodbeno sankcijo.</w:t>
      </w:r>
    </w:p>
    <w:p w14:paraId="4FC35258" w14:textId="77777777" w:rsidR="00D96663" w:rsidRDefault="00D96663" w:rsidP="00D96663">
      <w:pPr>
        <w:pStyle w:val="Telobesedila"/>
        <w:autoSpaceDN w:val="0"/>
        <w:spacing w:after="0"/>
        <w:jc w:val="both"/>
        <w:rPr>
          <w:rFonts w:ascii="Arial" w:hAnsi="Arial" w:cs="Arial"/>
        </w:rPr>
      </w:pPr>
    </w:p>
    <w:p w14:paraId="275C45F9" w14:textId="77777777" w:rsidR="005D6E9B" w:rsidRDefault="005D6E9B" w:rsidP="005D6E9B">
      <w:pPr>
        <w:pStyle w:val="Telobesedila"/>
        <w:autoSpaceDN w:val="0"/>
        <w:spacing w:after="0"/>
        <w:jc w:val="both"/>
        <w:rPr>
          <w:rFonts w:ascii="Arial" w:hAnsi="Arial" w:cs="Arial"/>
        </w:rPr>
      </w:pPr>
      <w:r>
        <w:rPr>
          <w:rFonts w:ascii="Arial" w:hAnsi="Arial" w:cs="Arial"/>
        </w:rPr>
        <w:t>V primeru odstopa iz prejšnjega odstavka, okvirni sporazum preneha veljati za naročnika in ponudnika, katerega status, ravnanje ali opustitev ravnanja je vzrok za odstop. V razmerju do ostalih ponudnikov okvirni sporazum ostane v veljavi.</w:t>
      </w:r>
    </w:p>
    <w:p w14:paraId="19F5160F" w14:textId="77777777" w:rsidR="005D6E9B" w:rsidRDefault="005D6E9B" w:rsidP="005D6E9B">
      <w:pPr>
        <w:pStyle w:val="Telobesedila"/>
        <w:autoSpaceDN w:val="0"/>
        <w:spacing w:after="0"/>
        <w:jc w:val="both"/>
        <w:rPr>
          <w:rFonts w:ascii="Arial" w:hAnsi="Arial" w:cs="Arial"/>
        </w:rPr>
      </w:pPr>
    </w:p>
    <w:p w14:paraId="6A5C048E" w14:textId="1245DA16" w:rsidR="005D6E9B" w:rsidRPr="006E0DBB" w:rsidRDefault="005D6E9B" w:rsidP="005D6E9B">
      <w:pPr>
        <w:pStyle w:val="Telobesedila"/>
        <w:autoSpaceDN w:val="0"/>
        <w:spacing w:after="0"/>
        <w:jc w:val="both"/>
        <w:rPr>
          <w:rFonts w:ascii="Arial" w:hAnsi="Arial" w:cs="Arial"/>
        </w:rPr>
      </w:pPr>
      <w:r>
        <w:rPr>
          <w:rFonts w:ascii="Arial" w:hAnsi="Arial" w:cs="Arial"/>
        </w:rPr>
        <w:t>N</w:t>
      </w:r>
      <w:r w:rsidRPr="006E0DBB">
        <w:rPr>
          <w:rFonts w:ascii="Arial" w:hAnsi="Arial" w:cs="Arial"/>
        </w:rPr>
        <w:t>e</w:t>
      </w:r>
      <w:r w:rsidR="009F5B79">
        <w:rPr>
          <w:rFonts w:ascii="Arial" w:hAnsi="Arial" w:cs="Arial"/>
        </w:rPr>
        <w:t>-</w:t>
      </w:r>
      <w:r w:rsidRPr="006E0DBB">
        <w:rPr>
          <w:rFonts w:ascii="Arial" w:hAnsi="Arial" w:cs="Arial"/>
        </w:rPr>
        <w:t>predloži</w:t>
      </w:r>
      <w:r>
        <w:rPr>
          <w:rFonts w:ascii="Arial" w:hAnsi="Arial" w:cs="Arial"/>
        </w:rPr>
        <w:t xml:space="preserve">tev </w:t>
      </w:r>
      <w:r w:rsidRPr="006E0DBB">
        <w:rPr>
          <w:rFonts w:ascii="Arial" w:hAnsi="Arial" w:cs="Arial"/>
        </w:rPr>
        <w:t>ponudbe za izvedbo posameznega naročila</w:t>
      </w:r>
      <w:r>
        <w:rPr>
          <w:rFonts w:ascii="Arial" w:hAnsi="Arial" w:cs="Arial"/>
        </w:rPr>
        <w:t xml:space="preserve"> ne more biti razlog za odstop naročnika od okvirnega sporazuma</w:t>
      </w:r>
      <w:r w:rsidR="00D96663">
        <w:rPr>
          <w:rFonts w:ascii="Arial" w:hAnsi="Arial" w:cs="Arial"/>
        </w:rPr>
        <w:t xml:space="preserve">. Naročnik pa lahko </w:t>
      </w:r>
      <w:r w:rsidR="00150372">
        <w:rPr>
          <w:rFonts w:ascii="Arial" w:hAnsi="Arial" w:cs="Arial"/>
        </w:rPr>
        <w:t xml:space="preserve">v celoti </w:t>
      </w:r>
      <w:r w:rsidR="00D96663">
        <w:rPr>
          <w:rFonts w:ascii="Arial" w:hAnsi="Arial" w:cs="Arial"/>
        </w:rPr>
        <w:t xml:space="preserve">odstopi od okvirnega sporazuma, če zaradi </w:t>
      </w:r>
      <w:r w:rsidR="00150372">
        <w:rPr>
          <w:rFonts w:ascii="Arial" w:hAnsi="Arial" w:cs="Arial"/>
        </w:rPr>
        <w:t xml:space="preserve">enega ali več </w:t>
      </w:r>
      <w:r w:rsidR="00D96663">
        <w:rPr>
          <w:rFonts w:ascii="Arial" w:hAnsi="Arial" w:cs="Arial"/>
        </w:rPr>
        <w:t>odstop</w:t>
      </w:r>
      <w:r w:rsidR="00150372">
        <w:rPr>
          <w:rFonts w:ascii="Arial" w:hAnsi="Arial" w:cs="Arial"/>
        </w:rPr>
        <w:t>ov</w:t>
      </w:r>
      <w:r w:rsidR="00D96663">
        <w:rPr>
          <w:rFonts w:ascii="Arial" w:hAnsi="Arial" w:cs="Arial"/>
        </w:rPr>
        <w:t xml:space="preserve"> iz prvega odstavka tega člena </w:t>
      </w:r>
      <w:r w:rsidR="00150372">
        <w:rPr>
          <w:rFonts w:ascii="Arial" w:hAnsi="Arial" w:cs="Arial"/>
        </w:rPr>
        <w:t xml:space="preserve">število dejanskih strank okvirnega sporazuma ne zagotavlja več </w:t>
      </w:r>
      <w:r w:rsidR="00150372">
        <w:rPr>
          <w:rFonts w:ascii="Arial" w:hAnsi="Arial" w:cs="Arial"/>
          <w:color w:val="auto"/>
          <w:lang w:eastAsia="zh-CN"/>
        </w:rPr>
        <w:t>konkurence pri oddaji posameznih naročil ali če trikrat pri oddaji posameznih naročil ne prejme nobene ponudbe ali če trikrat pri oddaji posameznih naročil prejme takšno število ponudb, da ni zagotovljena konkurenca pri oddaji posameznega naročila.</w:t>
      </w:r>
    </w:p>
    <w:p w14:paraId="04092007" w14:textId="77777777" w:rsidR="005D6E9B" w:rsidRPr="005D6E9B" w:rsidRDefault="005D6E9B" w:rsidP="005D6E9B">
      <w:pPr>
        <w:pStyle w:val="Standard"/>
        <w:ind w:right="7"/>
        <w:jc w:val="center"/>
        <w:rPr>
          <w:rFonts w:ascii="Arial" w:hAnsi="Arial" w:cs="Arial"/>
          <w:caps/>
        </w:rPr>
      </w:pPr>
    </w:p>
    <w:p w14:paraId="789DED3D" w14:textId="77777777" w:rsidR="005D6E9B" w:rsidRPr="00CB1D42" w:rsidRDefault="005D6E9B" w:rsidP="005D6E9B">
      <w:pPr>
        <w:pStyle w:val="Standard"/>
        <w:ind w:right="7"/>
        <w:jc w:val="center"/>
        <w:rPr>
          <w:rFonts w:ascii="Arial" w:hAnsi="Arial" w:cs="Arial"/>
          <w:b/>
          <w:caps/>
        </w:rPr>
      </w:pPr>
      <w:r w:rsidRPr="00CB1D42">
        <w:rPr>
          <w:rFonts w:ascii="Arial" w:hAnsi="Arial" w:cs="Arial"/>
          <w:b/>
          <w:caps/>
        </w:rPr>
        <w:t>Reševanje sporov</w:t>
      </w:r>
    </w:p>
    <w:p w14:paraId="5DA33B1D" w14:textId="0EDCE5C3" w:rsidR="005D6E9B" w:rsidRPr="006E0DBB" w:rsidRDefault="005D6E9B" w:rsidP="00994B35">
      <w:pPr>
        <w:pStyle w:val="Standard"/>
        <w:numPr>
          <w:ilvl w:val="0"/>
          <w:numId w:val="47"/>
        </w:numPr>
        <w:jc w:val="center"/>
        <w:rPr>
          <w:rFonts w:ascii="Arial" w:hAnsi="Arial" w:cs="Arial"/>
          <w:b/>
        </w:rPr>
      </w:pPr>
      <w:r w:rsidRPr="006E0DBB">
        <w:rPr>
          <w:rFonts w:ascii="Arial" w:hAnsi="Arial" w:cs="Arial"/>
          <w:b/>
        </w:rPr>
        <w:t>člen</w:t>
      </w:r>
    </w:p>
    <w:p w14:paraId="5A1FAE69" w14:textId="77777777" w:rsidR="005D6E9B" w:rsidRPr="006E0DBB" w:rsidRDefault="005D6E9B" w:rsidP="005D6E9B">
      <w:pPr>
        <w:pStyle w:val="Standard"/>
        <w:ind w:left="720"/>
        <w:rPr>
          <w:rFonts w:ascii="Arial" w:hAnsi="Arial" w:cs="Arial"/>
          <w:b/>
        </w:rPr>
      </w:pPr>
    </w:p>
    <w:p w14:paraId="0C72DB0C" w14:textId="5139FEEA" w:rsidR="005D6E9B" w:rsidRPr="006E0DBB" w:rsidRDefault="005D6E9B" w:rsidP="005D6E9B">
      <w:pPr>
        <w:pStyle w:val="Standard"/>
        <w:ind w:right="7"/>
        <w:rPr>
          <w:rFonts w:ascii="Arial" w:hAnsi="Arial" w:cs="Arial"/>
        </w:rPr>
      </w:pPr>
      <w:r w:rsidRPr="006E0DBB">
        <w:rPr>
          <w:rFonts w:ascii="Arial" w:hAnsi="Arial" w:cs="Arial"/>
        </w:rPr>
        <w:t xml:space="preserve">Stranke okvirnega sporazuma bodo katerakoli nesoglasja v zvezi s to pogodbo najprej skušale </w:t>
      </w:r>
      <w:r w:rsidR="0053123B">
        <w:rPr>
          <w:rFonts w:ascii="Arial" w:hAnsi="Arial" w:cs="Arial"/>
        </w:rPr>
        <w:t>rešiti sporazumno in izvensodno.</w:t>
      </w:r>
      <w:r w:rsidRPr="006E0DBB">
        <w:rPr>
          <w:rFonts w:ascii="Arial" w:hAnsi="Arial" w:cs="Arial"/>
        </w:rPr>
        <w:t xml:space="preserve"> </w:t>
      </w:r>
      <w:r w:rsidR="0053123B">
        <w:rPr>
          <w:rFonts w:ascii="Arial" w:hAnsi="Arial" w:cs="Arial"/>
        </w:rPr>
        <w:t>Č</w:t>
      </w:r>
      <w:r w:rsidRPr="006E0DBB">
        <w:rPr>
          <w:rFonts w:ascii="Arial" w:hAnsi="Arial" w:cs="Arial"/>
        </w:rPr>
        <w:t>e pa to ne bi bilo mogoče in bi katerakoli stranka svoje zahtevke zoper drugo stranko iz naslova tega okvirnega sporazuma uveljavljala pred sodiščem, pa je za odločanje krajevno pristojno stvarno pristojno sodišče v Ljubljani.</w:t>
      </w:r>
    </w:p>
    <w:p w14:paraId="72E5E563" w14:textId="77777777" w:rsidR="005D6E9B" w:rsidRDefault="005D6E9B" w:rsidP="005D6E9B">
      <w:pPr>
        <w:pStyle w:val="Telobesedila3"/>
        <w:spacing w:after="0"/>
        <w:ind w:right="-483"/>
        <w:jc w:val="center"/>
        <w:rPr>
          <w:rFonts w:ascii="Arial" w:hAnsi="Arial" w:cs="Arial"/>
          <w:b/>
          <w:sz w:val="22"/>
          <w:szCs w:val="22"/>
        </w:rPr>
      </w:pPr>
    </w:p>
    <w:p w14:paraId="792C2CCD" w14:textId="77777777" w:rsidR="005D6E9B" w:rsidRPr="00745A97" w:rsidRDefault="005D6E9B" w:rsidP="005D6E9B">
      <w:pPr>
        <w:pStyle w:val="Telobesedila3"/>
        <w:spacing w:after="0"/>
        <w:ind w:right="-483"/>
        <w:jc w:val="center"/>
        <w:rPr>
          <w:rFonts w:ascii="Arial" w:hAnsi="Arial" w:cs="Arial"/>
          <w:b/>
          <w:caps/>
          <w:sz w:val="22"/>
          <w:szCs w:val="22"/>
        </w:rPr>
      </w:pPr>
      <w:r w:rsidRPr="00745A97">
        <w:rPr>
          <w:rFonts w:ascii="Arial" w:hAnsi="Arial" w:cs="Arial"/>
          <w:b/>
          <w:caps/>
          <w:sz w:val="22"/>
          <w:szCs w:val="22"/>
        </w:rPr>
        <w:t>Veljavnost okvirnega sporazuma</w:t>
      </w:r>
    </w:p>
    <w:p w14:paraId="2EBFAD09" w14:textId="77777777" w:rsidR="005D6E9B" w:rsidRPr="006E0DBB" w:rsidRDefault="005D6E9B" w:rsidP="00994B35">
      <w:pPr>
        <w:pStyle w:val="Standard"/>
        <w:numPr>
          <w:ilvl w:val="0"/>
          <w:numId w:val="47"/>
        </w:numPr>
        <w:jc w:val="center"/>
        <w:rPr>
          <w:rFonts w:ascii="Arial" w:hAnsi="Arial" w:cs="Arial"/>
          <w:b/>
        </w:rPr>
      </w:pPr>
      <w:r w:rsidRPr="006E0DBB">
        <w:rPr>
          <w:rFonts w:ascii="Arial" w:hAnsi="Arial" w:cs="Arial"/>
          <w:b/>
        </w:rPr>
        <w:t>člen</w:t>
      </w:r>
    </w:p>
    <w:p w14:paraId="0A5DEFCA" w14:textId="77777777" w:rsidR="005D6E9B" w:rsidRPr="006E0DBB" w:rsidRDefault="005D6E9B" w:rsidP="005D6E9B">
      <w:pPr>
        <w:pStyle w:val="Standard"/>
        <w:ind w:left="720"/>
        <w:rPr>
          <w:rFonts w:ascii="Arial" w:hAnsi="Arial" w:cs="Arial"/>
          <w:b/>
        </w:rPr>
      </w:pPr>
    </w:p>
    <w:p w14:paraId="50C4D0BA" w14:textId="60379F0C" w:rsidR="005D6E9B" w:rsidRPr="006E0DBB" w:rsidRDefault="005D6E9B" w:rsidP="005D6E9B">
      <w:pPr>
        <w:autoSpaceDE w:val="0"/>
        <w:spacing w:after="0"/>
        <w:jc w:val="both"/>
        <w:rPr>
          <w:rFonts w:ascii="Arial" w:hAnsi="Arial" w:cs="Arial"/>
        </w:rPr>
      </w:pPr>
      <w:r w:rsidRPr="006E0DBB">
        <w:rPr>
          <w:rFonts w:ascii="Arial" w:hAnsi="Arial" w:cs="Arial"/>
        </w:rPr>
        <w:t xml:space="preserve">Ta okvirni sporazum velja </w:t>
      </w:r>
      <w:r w:rsidRPr="00B12502">
        <w:rPr>
          <w:rFonts w:ascii="Arial" w:hAnsi="Arial" w:cs="Arial"/>
          <w:strike/>
          <w:color w:val="FF0000"/>
        </w:rPr>
        <w:t>48 mesecev od njegove sklenitve in s potekom časa preneha</w:t>
      </w:r>
      <w:r w:rsidR="00B12502" w:rsidRPr="00B12502">
        <w:rPr>
          <w:rFonts w:ascii="Arial" w:hAnsi="Arial" w:cs="Arial"/>
          <w:color w:val="FF0000"/>
        </w:rPr>
        <w:t xml:space="preserve"> </w:t>
      </w:r>
      <w:r w:rsidR="00B12502">
        <w:rPr>
          <w:rFonts w:ascii="Arial" w:hAnsi="Arial" w:cs="Arial"/>
          <w:color w:val="FF0000"/>
        </w:rPr>
        <w:t xml:space="preserve">od sklenitve </w:t>
      </w:r>
      <w:r w:rsidR="00B12502" w:rsidRPr="00B12502">
        <w:rPr>
          <w:rFonts w:ascii="Arial" w:hAnsi="Arial" w:cs="Arial"/>
          <w:color w:val="FF0000"/>
        </w:rPr>
        <w:t>do 27. 7. 2021</w:t>
      </w:r>
      <w:r w:rsidRPr="006E0DBB">
        <w:rPr>
          <w:rFonts w:ascii="Arial" w:hAnsi="Arial" w:cs="Arial"/>
        </w:rPr>
        <w:t xml:space="preserve">. </w:t>
      </w:r>
    </w:p>
    <w:p w14:paraId="14D637ED" w14:textId="77777777" w:rsidR="005D6E9B" w:rsidRDefault="005D6E9B" w:rsidP="005D6E9B">
      <w:pPr>
        <w:pStyle w:val="Telobesedila3"/>
        <w:tabs>
          <w:tab w:val="left" w:pos="570"/>
        </w:tabs>
        <w:spacing w:after="0"/>
        <w:ind w:right="7"/>
        <w:jc w:val="center"/>
        <w:rPr>
          <w:rFonts w:ascii="Arial" w:hAnsi="Arial" w:cs="Arial"/>
          <w:b/>
          <w:caps/>
          <w:sz w:val="22"/>
          <w:szCs w:val="22"/>
        </w:rPr>
      </w:pPr>
    </w:p>
    <w:p w14:paraId="3209F9DE" w14:textId="77777777" w:rsidR="005D6E9B" w:rsidRPr="00CB1D42" w:rsidRDefault="005D6E9B" w:rsidP="005D6E9B">
      <w:pPr>
        <w:pStyle w:val="Telobesedila3"/>
        <w:tabs>
          <w:tab w:val="left" w:pos="570"/>
        </w:tabs>
        <w:spacing w:after="0"/>
        <w:ind w:right="7"/>
        <w:jc w:val="center"/>
        <w:rPr>
          <w:rFonts w:ascii="Arial" w:hAnsi="Arial" w:cs="Arial"/>
          <w:b/>
          <w:caps/>
          <w:sz w:val="22"/>
          <w:szCs w:val="22"/>
        </w:rPr>
      </w:pPr>
      <w:r w:rsidRPr="00CB1D42">
        <w:rPr>
          <w:rFonts w:ascii="Arial" w:hAnsi="Arial" w:cs="Arial"/>
          <w:b/>
          <w:caps/>
          <w:sz w:val="22"/>
          <w:szCs w:val="22"/>
        </w:rPr>
        <w:t>Sklenitev okvirnega sporazuma in število izvodov</w:t>
      </w:r>
    </w:p>
    <w:p w14:paraId="3F8844E5" w14:textId="51CCF7BE" w:rsidR="005D6E9B" w:rsidRPr="006E0DBB" w:rsidRDefault="005D6E9B" w:rsidP="00994B35">
      <w:pPr>
        <w:pStyle w:val="Standard"/>
        <w:numPr>
          <w:ilvl w:val="0"/>
          <w:numId w:val="47"/>
        </w:numPr>
        <w:jc w:val="center"/>
        <w:rPr>
          <w:rFonts w:ascii="Arial" w:hAnsi="Arial" w:cs="Arial"/>
          <w:b/>
        </w:rPr>
      </w:pPr>
      <w:r w:rsidRPr="006E0DBB">
        <w:rPr>
          <w:rFonts w:ascii="Arial" w:hAnsi="Arial" w:cs="Arial"/>
          <w:b/>
        </w:rPr>
        <w:t>člen</w:t>
      </w:r>
    </w:p>
    <w:p w14:paraId="69C7DD3B" w14:textId="77777777" w:rsidR="005D6E9B" w:rsidRPr="006E0DBB" w:rsidRDefault="005D6E9B" w:rsidP="005D6E9B">
      <w:pPr>
        <w:pStyle w:val="Standard"/>
        <w:ind w:left="720"/>
        <w:rPr>
          <w:rFonts w:ascii="Arial" w:hAnsi="Arial" w:cs="Arial"/>
          <w:b/>
        </w:rPr>
      </w:pPr>
    </w:p>
    <w:p w14:paraId="337F0AAF" w14:textId="77777777" w:rsidR="005D6E9B" w:rsidRPr="006E0DBB" w:rsidRDefault="005D6E9B" w:rsidP="005D6E9B">
      <w:pPr>
        <w:pStyle w:val="Telobesedila-zamik3"/>
        <w:spacing w:after="0"/>
        <w:ind w:left="0" w:right="7"/>
        <w:jc w:val="both"/>
        <w:rPr>
          <w:rFonts w:ascii="Arial" w:hAnsi="Arial" w:cs="Arial"/>
          <w:bCs/>
          <w:sz w:val="22"/>
          <w:szCs w:val="22"/>
        </w:rPr>
      </w:pPr>
      <w:r w:rsidRPr="006E0DBB">
        <w:rPr>
          <w:rFonts w:ascii="Arial" w:hAnsi="Arial" w:cs="Arial"/>
          <w:bCs/>
          <w:sz w:val="22"/>
          <w:szCs w:val="22"/>
        </w:rPr>
        <w:t>Kakršnekoli spremembe oz. dopolnitve tega okvirnega sporazuma so veljavne le, če so dogovorjene v pisni obliki.</w:t>
      </w:r>
    </w:p>
    <w:p w14:paraId="2BC9A4C8" w14:textId="77777777" w:rsidR="005D6E9B" w:rsidRPr="006E0DBB" w:rsidRDefault="005D6E9B" w:rsidP="005D6E9B">
      <w:pPr>
        <w:pStyle w:val="Telobesedila-zamik3"/>
        <w:spacing w:after="0"/>
        <w:ind w:left="0" w:right="7"/>
        <w:rPr>
          <w:rFonts w:ascii="Arial" w:hAnsi="Arial" w:cs="Arial"/>
          <w:bCs/>
          <w:sz w:val="22"/>
          <w:szCs w:val="22"/>
        </w:rPr>
      </w:pPr>
    </w:p>
    <w:p w14:paraId="71C351E3" w14:textId="77777777" w:rsidR="005D6E9B" w:rsidRPr="006E0DBB" w:rsidRDefault="005D6E9B" w:rsidP="00994B35">
      <w:pPr>
        <w:pStyle w:val="Standard"/>
        <w:numPr>
          <w:ilvl w:val="0"/>
          <w:numId w:val="47"/>
        </w:numPr>
        <w:jc w:val="center"/>
        <w:rPr>
          <w:rFonts w:ascii="Arial" w:hAnsi="Arial" w:cs="Arial"/>
          <w:b/>
          <w:bCs/>
        </w:rPr>
      </w:pPr>
      <w:r w:rsidRPr="006E0DBB">
        <w:rPr>
          <w:rFonts w:ascii="Arial" w:hAnsi="Arial" w:cs="Arial"/>
          <w:b/>
          <w:bCs/>
        </w:rPr>
        <w:t>člen</w:t>
      </w:r>
    </w:p>
    <w:p w14:paraId="6D296B5F" w14:textId="77777777" w:rsidR="005D6E9B" w:rsidRPr="006E0DBB" w:rsidRDefault="005D6E9B" w:rsidP="005D6E9B">
      <w:pPr>
        <w:pStyle w:val="Standard"/>
        <w:ind w:left="720"/>
        <w:rPr>
          <w:rFonts w:ascii="Arial" w:hAnsi="Arial" w:cs="Arial"/>
          <w:b/>
          <w:bCs/>
        </w:rPr>
      </w:pPr>
    </w:p>
    <w:p w14:paraId="690909BB" w14:textId="77777777" w:rsidR="005D6E9B" w:rsidRPr="006E0DBB" w:rsidRDefault="005D6E9B" w:rsidP="005D6E9B">
      <w:pPr>
        <w:pStyle w:val="Telobesedila-zamik3"/>
        <w:spacing w:after="0"/>
        <w:ind w:left="0" w:right="7"/>
        <w:jc w:val="both"/>
        <w:rPr>
          <w:rFonts w:ascii="Arial" w:hAnsi="Arial" w:cs="Arial"/>
          <w:bCs/>
          <w:sz w:val="22"/>
          <w:szCs w:val="22"/>
        </w:rPr>
      </w:pPr>
      <w:r w:rsidRPr="006E0DBB">
        <w:rPr>
          <w:rFonts w:ascii="Arial" w:hAnsi="Arial" w:cs="Arial"/>
          <w:bCs/>
          <w:sz w:val="22"/>
          <w:szCs w:val="22"/>
        </w:rPr>
        <w:t>Predmetni okvirni sporazum je sestavljen in podpisan v ______ enakih izvodih, od katerih vsaka stranka prejme en (1) izvod.</w:t>
      </w:r>
    </w:p>
    <w:p w14:paraId="743AB19F" w14:textId="77777777" w:rsidR="005D6E9B" w:rsidRPr="006E0DBB" w:rsidRDefault="005D6E9B" w:rsidP="006E0DBB">
      <w:pPr>
        <w:spacing w:after="0"/>
        <w:rPr>
          <w:rFonts w:ascii="Arial" w:hAnsi="Arial" w:cs="Arial"/>
          <w:b/>
        </w:rPr>
      </w:pPr>
    </w:p>
    <w:p w14:paraId="6C18FB04" w14:textId="77777777" w:rsidR="0031482E" w:rsidRPr="006E0DBB" w:rsidRDefault="0031482E" w:rsidP="006E0DBB">
      <w:pPr>
        <w:spacing w:after="0"/>
        <w:rPr>
          <w:rFonts w:ascii="Arial" w:hAnsi="Arial" w:cs="Arial"/>
          <w:b/>
        </w:rPr>
      </w:pPr>
    </w:p>
    <w:p w14:paraId="4704057C" w14:textId="137EB93D" w:rsidR="0031482E" w:rsidRPr="00D300D3" w:rsidRDefault="0031482E" w:rsidP="0031482E">
      <w:pPr>
        <w:spacing w:after="0"/>
        <w:rPr>
          <w:rFonts w:ascii="Arial" w:hAnsi="Arial" w:cs="Arial"/>
        </w:rPr>
      </w:pPr>
      <w:r w:rsidRPr="00D300D3">
        <w:rPr>
          <w:rFonts w:ascii="Arial" w:hAnsi="Arial" w:cs="Arial"/>
        </w:rPr>
        <w:t>Številka:</w:t>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t>Številka:</w:t>
      </w:r>
    </w:p>
    <w:p w14:paraId="06AAC9F5" w14:textId="7F951E9D" w:rsidR="0031482E" w:rsidRPr="00D300D3" w:rsidRDefault="0031482E" w:rsidP="0031482E">
      <w:pPr>
        <w:spacing w:after="0"/>
        <w:rPr>
          <w:rFonts w:ascii="Arial" w:hAnsi="Arial" w:cs="Arial"/>
        </w:rPr>
      </w:pPr>
      <w:r w:rsidRPr="00D300D3">
        <w:rPr>
          <w:rFonts w:ascii="Arial" w:hAnsi="Arial" w:cs="Arial"/>
        </w:rPr>
        <w:t xml:space="preserve">Ljubljana, </w:t>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t xml:space="preserve">Ljubljana, </w:t>
      </w:r>
    </w:p>
    <w:p w14:paraId="1D87999F" w14:textId="77777777" w:rsidR="0031482E" w:rsidRPr="00D300D3" w:rsidRDefault="0031482E" w:rsidP="0031482E">
      <w:pPr>
        <w:spacing w:after="0"/>
        <w:rPr>
          <w:rFonts w:ascii="Arial" w:hAnsi="Arial" w:cs="Arial"/>
        </w:rPr>
      </w:pPr>
    </w:p>
    <w:p w14:paraId="5954D95A" w14:textId="5F53E0EA" w:rsidR="0031482E" w:rsidRPr="00D300D3" w:rsidRDefault="0031482E" w:rsidP="0031482E">
      <w:pPr>
        <w:spacing w:after="0"/>
        <w:rPr>
          <w:rFonts w:ascii="Arial" w:hAnsi="Arial" w:cs="Arial"/>
        </w:rPr>
      </w:pPr>
      <w:r w:rsidRPr="00D300D3">
        <w:rPr>
          <w:rFonts w:ascii="Arial" w:hAnsi="Arial" w:cs="Arial"/>
        </w:rPr>
        <w:t>Naročnik:</w:t>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t>Ponudnik 1:</w:t>
      </w:r>
    </w:p>
    <w:p w14:paraId="2B82A3E3" w14:textId="77777777" w:rsidR="0031482E" w:rsidRPr="00D300D3" w:rsidRDefault="0031482E" w:rsidP="0031482E">
      <w:pPr>
        <w:spacing w:after="0"/>
        <w:rPr>
          <w:rFonts w:ascii="Arial" w:hAnsi="Arial" w:cs="Arial"/>
        </w:rPr>
      </w:pPr>
    </w:p>
    <w:p w14:paraId="485E7852" w14:textId="77777777" w:rsidR="0031482E" w:rsidRPr="00D300D3" w:rsidRDefault="0031482E" w:rsidP="0031482E">
      <w:pPr>
        <w:spacing w:after="0"/>
        <w:rPr>
          <w:rFonts w:ascii="Arial" w:hAnsi="Arial" w:cs="Arial"/>
        </w:rPr>
      </w:pPr>
    </w:p>
    <w:p w14:paraId="264D21EB" w14:textId="5014C47F" w:rsidR="0031482E" w:rsidRPr="00D300D3" w:rsidRDefault="0031482E" w:rsidP="0031482E">
      <w:pPr>
        <w:spacing w:after="0"/>
        <w:rPr>
          <w:rFonts w:ascii="Arial" w:hAnsi="Arial" w:cs="Arial"/>
        </w:rPr>
      </w:pPr>
      <w:r w:rsidRPr="00D300D3">
        <w:rPr>
          <w:rFonts w:ascii="Arial" w:hAnsi="Arial" w:cs="Arial"/>
        </w:rPr>
        <w:t>Direktor: Tomaž Klemenc</w:t>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t>Direktor:</w:t>
      </w:r>
    </w:p>
    <w:p w14:paraId="5C425A87" w14:textId="77777777" w:rsidR="0031482E" w:rsidRPr="00D300D3" w:rsidRDefault="0031482E" w:rsidP="0031482E">
      <w:pPr>
        <w:spacing w:after="0"/>
        <w:rPr>
          <w:rFonts w:ascii="Arial" w:hAnsi="Arial" w:cs="Arial"/>
        </w:rPr>
      </w:pPr>
    </w:p>
    <w:p w14:paraId="7897DFE8" w14:textId="77777777" w:rsidR="0031482E" w:rsidRPr="00D300D3" w:rsidRDefault="0031482E" w:rsidP="0031482E">
      <w:pPr>
        <w:spacing w:after="0"/>
        <w:rPr>
          <w:rFonts w:ascii="Arial" w:hAnsi="Arial" w:cs="Arial"/>
        </w:rPr>
      </w:pPr>
    </w:p>
    <w:p w14:paraId="767781D6" w14:textId="25AC4852" w:rsidR="0031482E" w:rsidRPr="00D300D3" w:rsidRDefault="0031482E" w:rsidP="0031482E">
      <w:pPr>
        <w:spacing w:after="0"/>
        <w:rPr>
          <w:rFonts w:ascii="Arial" w:hAnsi="Arial" w:cs="Arial"/>
        </w:rPr>
      </w:pPr>
      <w:r w:rsidRPr="00D300D3">
        <w:rPr>
          <w:rFonts w:ascii="Arial" w:hAnsi="Arial" w:cs="Arial"/>
        </w:rPr>
        <w:t>Prokurist: Janez Tomšič</w:t>
      </w:r>
    </w:p>
    <w:p w14:paraId="47C3270F" w14:textId="77777777" w:rsidR="0031482E" w:rsidRPr="00D300D3" w:rsidRDefault="0031482E" w:rsidP="0031482E">
      <w:pPr>
        <w:spacing w:after="0"/>
        <w:rPr>
          <w:rFonts w:ascii="Arial" w:hAnsi="Arial" w:cs="Arial"/>
        </w:rPr>
      </w:pPr>
    </w:p>
    <w:p w14:paraId="6B3AC0DF" w14:textId="77777777" w:rsidR="0031482E" w:rsidRPr="00D300D3" w:rsidRDefault="0031482E" w:rsidP="0031482E">
      <w:pPr>
        <w:spacing w:after="0"/>
        <w:ind w:left="4956" w:firstLine="708"/>
        <w:rPr>
          <w:rFonts w:ascii="Arial" w:hAnsi="Arial" w:cs="Arial"/>
        </w:rPr>
      </w:pPr>
    </w:p>
    <w:p w14:paraId="3376AF3C" w14:textId="5F289666" w:rsidR="0031482E" w:rsidRPr="00D300D3" w:rsidRDefault="0031482E" w:rsidP="0031482E">
      <w:pPr>
        <w:spacing w:after="0"/>
        <w:ind w:left="4956" w:firstLine="708"/>
        <w:rPr>
          <w:rFonts w:ascii="Arial" w:hAnsi="Arial" w:cs="Arial"/>
        </w:rPr>
      </w:pPr>
      <w:r w:rsidRPr="00D300D3">
        <w:rPr>
          <w:rFonts w:ascii="Arial" w:hAnsi="Arial" w:cs="Arial"/>
        </w:rPr>
        <w:t>Številka:</w:t>
      </w:r>
    </w:p>
    <w:p w14:paraId="6F0CF53A" w14:textId="331EA949" w:rsidR="0031482E" w:rsidRPr="00D300D3" w:rsidRDefault="0031482E" w:rsidP="0031482E">
      <w:pPr>
        <w:spacing w:after="0"/>
        <w:ind w:left="4956" w:firstLine="708"/>
        <w:rPr>
          <w:rFonts w:ascii="Arial" w:hAnsi="Arial" w:cs="Arial"/>
        </w:rPr>
      </w:pPr>
      <w:r w:rsidRPr="00D300D3">
        <w:rPr>
          <w:rFonts w:ascii="Arial" w:hAnsi="Arial" w:cs="Arial"/>
        </w:rPr>
        <w:t>Ljubljana,</w:t>
      </w:r>
    </w:p>
    <w:p w14:paraId="7575B293" w14:textId="77777777" w:rsidR="0031482E" w:rsidRPr="00D300D3" w:rsidRDefault="0031482E" w:rsidP="0031482E">
      <w:pPr>
        <w:spacing w:after="0"/>
        <w:rPr>
          <w:rFonts w:ascii="Arial" w:hAnsi="Arial" w:cs="Arial"/>
        </w:rPr>
      </w:pPr>
    </w:p>
    <w:p w14:paraId="6B2D67B6" w14:textId="2B201A62" w:rsidR="0031482E" w:rsidRPr="00D300D3" w:rsidRDefault="000E22BB" w:rsidP="0031482E">
      <w:pPr>
        <w:spacing w:after="0"/>
        <w:ind w:left="4956" w:firstLine="708"/>
        <w:rPr>
          <w:rFonts w:ascii="Arial" w:hAnsi="Arial" w:cs="Arial"/>
        </w:rPr>
      </w:pPr>
      <w:r>
        <w:rPr>
          <w:rFonts w:ascii="Arial" w:hAnsi="Arial" w:cs="Arial"/>
        </w:rPr>
        <w:t>Ponudnik 2 …</w:t>
      </w:r>
    </w:p>
    <w:p w14:paraId="3F50B5CD" w14:textId="77777777" w:rsidR="0031482E" w:rsidRPr="00D300D3" w:rsidRDefault="0031482E" w:rsidP="0031482E">
      <w:pPr>
        <w:spacing w:after="0"/>
        <w:rPr>
          <w:rFonts w:ascii="Arial" w:hAnsi="Arial" w:cs="Arial"/>
        </w:rPr>
      </w:pPr>
    </w:p>
    <w:p w14:paraId="165B51D1" w14:textId="77777777" w:rsidR="0031482E" w:rsidRPr="00D300D3" w:rsidRDefault="0031482E" w:rsidP="0031482E">
      <w:pPr>
        <w:spacing w:after="0"/>
        <w:ind w:left="4956" w:firstLine="708"/>
        <w:rPr>
          <w:rFonts w:ascii="Arial" w:hAnsi="Arial" w:cs="Arial"/>
        </w:rPr>
      </w:pPr>
    </w:p>
    <w:p w14:paraId="1BBF1244" w14:textId="1E03B065" w:rsidR="00C92730" w:rsidRPr="00EE759A" w:rsidRDefault="00C92730" w:rsidP="00C92730">
      <w:pPr>
        <w:spacing w:after="0"/>
        <w:rPr>
          <w:rStyle w:val="Neenpoudarek"/>
          <w:rFonts w:ascii="Arial" w:hAnsi="Arial" w:cs="Arial"/>
          <w:b/>
          <w:bCs/>
          <w:color w:val="auto"/>
          <w:sz w:val="22"/>
          <w:szCs w:val="22"/>
        </w:rPr>
      </w:pPr>
    </w:p>
    <w:p w14:paraId="3AB5C686" w14:textId="2D29B095" w:rsidR="00C92730" w:rsidRPr="00EE759A" w:rsidRDefault="00C92730" w:rsidP="00C92730">
      <w:pPr>
        <w:spacing w:after="0"/>
        <w:ind w:right="-7"/>
        <w:rPr>
          <w:rFonts w:ascii="Arial" w:hAnsi="Arial" w:cs="Arial"/>
          <w:b/>
          <w:color w:val="auto"/>
        </w:rPr>
      </w:pPr>
    </w:p>
    <w:p w14:paraId="336820BE" w14:textId="77777777" w:rsidR="00C92730" w:rsidRPr="00EE759A" w:rsidRDefault="00C92730" w:rsidP="00C92730">
      <w:pPr>
        <w:spacing w:after="0"/>
        <w:ind w:right="-7"/>
        <w:jc w:val="center"/>
        <w:rPr>
          <w:rFonts w:ascii="Arial" w:hAnsi="Arial" w:cs="Arial"/>
          <w:b/>
          <w:color w:val="auto"/>
        </w:rPr>
      </w:pPr>
    </w:p>
    <w:p w14:paraId="750B344F" w14:textId="77777777" w:rsidR="00131729" w:rsidRPr="000231BB" w:rsidRDefault="00131729" w:rsidP="000231BB"/>
    <w:sectPr w:rsidR="00131729" w:rsidRPr="000231BB" w:rsidSect="000231BB">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BACCC" w14:textId="77777777" w:rsidR="00BF54CA" w:rsidRDefault="00BF54CA" w:rsidP="00C75404">
      <w:pPr>
        <w:spacing w:after="0" w:line="240" w:lineRule="auto"/>
      </w:pPr>
      <w:r>
        <w:separator/>
      </w:r>
    </w:p>
  </w:endnote>
  <w:endnote w:type="continuationSeparator" w:id="0">
    <w:p w14:paraId="0C253169" w14:textId="77777777" w:rsidR="00BF54CA" w:rsidRDefault="00BF54CA"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otham OT">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883F4" w14:textId="77777777" w:rsidR="0091032F" w:rsidRDefault="0091032F">
    <w:pPr>
      <w:pStyle w:val="Noga"/>
      <w:jc w:val="right"/>
    </w:pPr>
  </w:p>
  <w:p w14:paraId="224AE037" w14:textId="77777777" w:rsidR="0091032F" w:rsidRDefault="0091032F">
    <w:pPr>
      <w:pStyle w:val="Noga"/>
      <w:jc w:val="right"/>
      <w:rPr>
        <w:color w:val="7030A0"/>
        <w:sz w:val="16"/>
        <w:szCs w:val="16"/>
      </w:rPr>
    </w:pPr>
  </w:p>
  <w:p w14:paraId="2D8856C7" w14:textId="3A4D0525" w:rsidR="0091032F" w:rsidRPr="00261F88" w:rsidRDefault="0091032F">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1F5AF5">
      <w:rPr>
        <w:noProof/>
        <w:sz w:val="20"/>
        <w:szCs w:val="20"/>
      </w:rPr>
      <w:t>2</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BD62F" w14:textId="77777777" w:rsidR="0091032F" w:rsidRPr="004674B9" w:rsidRDefault="0091032F" w:rsidP="00D620D3">
    <w:pPr>
      <w:tabs>
        <w:tab w:val="center" w:pos="4536"/>
        <w:tab w:val="right" w:pos="9072"/>
      </w:tabs>
      <w:spacing w:after="0" w:line="200" w:lineRule="exact"/>
      <w:jc w:val="center"/>
      <w:rPr>
        <w:rFonts w:ascii="Gotham OT" w:eastAsia="Times New Roman" w:hAnsi="Gotham OT" w:cs="Times New Roman"/>
        <w:color w:val="auto"/>
        <w:sz w:val="14"/>
        <w:szCs w:val="14"/>
      </w:rPr>
    </w:pPr>
    <w:bookmarkStart w:id="1" w:name="_Hlk504305400"/>
    <w:r w:rsidRPr="004674B9">
      <w:rPr>
        <w:rFonts w:ascii="Gotham OT" w:eastAsia="Times New Roman" w:hAnsi="Gotham OT" w:cs="Times New Roman"/>
        <w:color w:val="auto"/>
        <w:sz w:val="14"/>
        <w:szCs w:val="14"/>
      </w:rPr>
      <w:t xml:space="preserve">Dunajska 160, 1001 Ljubljana, </w:t>
    </w:r>
    <w:proofErr w:type="spellStart"/>
    <w:r w:rsidRPr="004674B9">
      <w:rPr>
        <w:rFonts w:ascii="Gotham OT" w:eastAsia="Times New Roman" w:hAnsi="Gotham OT" w:cs="Times New Roman"/>
        <w:color w:val="auto"/>
        <w:sz w:val="14"/>
        <w:szCs w:val="14"/>
      </w:rPr>
      <w:t>p.p</w:t>
    </w:r>
    <w:proofErr w:type="spellEnd"/>
    <w:r w:rsidRPr="004674B9">
      <w:rPr>
        <w:rFonts w:ascii="Gotham OT" w:eastAsia="Times New Roman" w:hAnsi="Gotham OT" w:cs="Times New Roman"/>
        <w:color w:val="auto"/>
        <w:sz w:val="14"/>
        <w:szCs w:val="14"/>
      </w:rPr>
      <w:t>. 3261, Slovenija, T: +386 1 5894 881, F: +386 1 5894 878, E: maja.kokovic@dsu.si</w:t>
    </w:r>
  </w:p>
  <w:p w14:paraId="368493C7" w14:textId="77777777" w:rsidR="0091032F" w:rsidRPr="004674B9" w:rsidRDefault="0091032F"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Davčna št.: SI 63283786, Matična št.: 1646877, TRR: 02923-0090481255</w:t>
    </w:r>
  </w:p>
  <w:p w14:paraId="172616CE" w14:textId="77777777" w:rsidR="0091032F" w:rsidRPr="004674B9" w:rsidRDefault="0091032F"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D.S.U., družba za svetovanje in upravljanje, d.o.o., je vpisana v sodni register Okrožnega sodišča v Ljubljani v vložku št. 1/34946/00.</w:t>
    </w:r>
  </w:p>
  <w:p w14:paraId="4743D8AE" w14:textId="11713D9D" w:rsidR="0091032F" w:rsidRPr="00D620D3" w:rsidRDefault="0091032F"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 xml:space="preserve">Znesek osnovnega kapitala znaša 1.810.999,39 EUR. </w:t>
    </w:r>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AEC8B" w14:textId="77777777" w:rsidR="0091032F" w:rsidRPr="00261F88" w:rsidRDefault="0091032F"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94D46" w14:textId="77777777" w:rsidR="00BF54CA" w:rsidRDefault="00BF54CA" w:rsidP="00C75404">
      <w:pPr>
        <w:spacing w:after="0" w:line="240" w:lineRule="auto"/>
      </w:pPr>
      <w:r>
        <w:separator/>
      </w:r>
    </w:p>
  </w:footnote>
  <w:footnote w:type="continuationSeparator" w:id="0">
    <w:p w14:paraId="65391258" w14:textId="77777777" w:rsidR="00BF54CA" w:rsidRDefault="00BF54CA" w:rsidP="00C75404">
      <w:pPr>
        <w:spacing w:after="0" w:line="240" w:lineRule="auto"/>
      </w:pPr>
      <w:r>
        <w:continuationSeparator/>
      </w:r>
    </w:p>
  </w:footnote>
  <w:footnote w:id="1">
    <w:p w14:paraId="6886DAF2" w14:textId="70D68166" w:rsidR="0091032F" w:rsidRPr="000D2429" w:rsidRDefault="0091032F" w:rsidP="000D2429">
      <w:pPr>
        <w:pStyle w:val="Sprotnaopomba-besedilo"/>
        <w:jc w:val="both"/>
        <w:rPr>
          <w:rFonts w:ascii="Arial" w:hAnsi="Arial" w:cs="Arial"/>
        </w:rPr>
      </w:pPr>
      <w:r w:rsidRPr="000D2429">
        <w:rPr>
          <w:rStyle w:val="Sprotnaopomba-sklic"/>
          <w:rFonts w:ascii="Arial" w:hAnsi="Arial" w:cs="Arial"/>
        </w:rPr>
        <w:footnoteRef/>
      </w:r>
      <w:r w:rsidRPr="000D2429">
        <w:rPr>
          <w:rFonts w:ascii="Arial" w:hAnsi="Arial" w:cs="Arial"/>
        </w:rPr>
        <w:t xml:space="preserve"> Ponudnik poimensko navede vse </w:t>
      </w:r>
      <w:r>
        <w:rPr>
          <w:rFonts w:ascii="Arial" w:hAnsi="Arial" w:cs="Arial"/>
        </w:rPr>
        <w:t>osebe</w:t>
      </w:r>
      <w:r w:rsidRPr="000D2429">
        <w:rPr>
          <w:rFonts w:ascii="Arial" w:hAnsi="Arial" w:cs="Arial"/>
        </w:rPr>
        <w:t>, nominirane v skladu s točko 5.2.3 dokumentacije v zvezi z javnim naročilom v ESPD, in sicer v d</w:t>
      </w:r>
      <w:r w:rsidRPr="000D2429">
        <w:rPr>
          <w:rFonts w:ascii="Arial" w:hAnsi="Arial" w:cs="Arial"/>
          <w:color w:val="auto"/>
          <w:lang w:eastAsia="zh-CN"/>
        </w:rPr>
        <w:t>elu IV.C »Tehnična in strokovna sposobnost«, »Tehnično osebje in tehnični organi, odgovorni za nadzor kakovosti«.</w:t>
      </w:r>
    </w:p>
  </w:footnote>
  <w:footnote w:id="2">
    <w:p w14:paraId="18DBE561" w14:textId="4B933CC6" w:rsidR="0091032F" w:rsidRPr="00E6504C" w:rsidRDefault="0091032F" w:rsidP="00E6504C">
      <w:pPr>
        <w:pStyle w:val="Sprotnaopomba-besedilo"/>
        <w:jc w:val="both"/>
        <w:rPr>
          <w:rFonts w:ascii="Arial" w:hAnsi="Arial" w:cs="Arial"/>
        </w:rPr>
      </w:pPr>
      <w:r w:rsidRPr="00E6504C">
        <w:rPr>
          <w:rStyle w:val="Sprotnaopomba-sklic"/>
          <w:rFonts w:ascii="Arial" w:hAnsi="Arial" w:cs="Arial"/>
        </w:rPr>
        <w:footnoteRef/>
      </w:r>
      <w:r w:rsidRPr="00E6504C">
        <w:rPr>
          <w:rFonts w:ascii="Arial" w:hAnsi="Arial" w:cs="Arial"/>
        </w:rPr>
        <w:t xml:space="preserve"> Referenca, </w:t>
      </w:r>
      <w:r>
        <w:rPr>
          <w:rFonts w:ascii="Arial" w:hAnsi="Arial" w:cs="Arial"/>
        </w:rPr>
        <w:t>ki jo ponudnik navede v ESPD, da</w:t>
      </w:r>
      <w:r w:rsidRPr="00E6504C">
        <w:rPr>
          <w:rFonts w:ascii="Arial" w:hAnsi="Arial" w:cs="Arial"/>
        </w:rPr>
        <w:t xml:space="preserve"> izkaže izpolnjevanje pogoja za sodelovanje iz točke 5.2.2 dokumentacije v zvezi z oddajo javnega naročila, se ne točkuje v okviru meril za oddajo javnega naročila.</w:t>
      </w:r>
    </w:p>
  </w:footnote>
  <w:footnote w:id="3">
    <w:p w14:paraId="4557C64C" w14:textId="77777777" w:rsidR="0091032F" w:rsidRDefault="0091032F" w:rsidP="008A054E">
      <w:pPr>
        <w:pStyle w:val="Sprotnaopomba-besedilo"/>
        <w:jc w:val="both"/>
        <w:rPr>
          <w:rFonts w:ascii="Arial" w:hAnsi="Arial" w:cs="Arial"/>
        </w:rPr>
      </w:pPr>
      <w:r w:rsidRPr="00571579">
        <w:rPr>
          <w:rStyle w:val="Sprotnaopomba-sklic"/>
          <w:rFonts w:ascii="Arial" w:hAnsi="Arial" w:cs="Arial"/>
        </w:rPr>
        <w:footnoteRef/>
      </w:r>
      <w:r w:rsidRPr="00571579">
        <w:rPr>
          <w:rFonts w:ascii="Arial" w:hAnsi="Arial" w:cs="Arial"/>
        </w:rPr>
        <w:t xml:space="preserve"> K ponudbi morajo biti </w:t>
      </w:r>
      <w:r w:rsidRPr="005A467B">
        <w:rPr>
          <w:rFonts w:ascii="Arial" w:hAnsi="Arial" w:cs="Arial"/>
        </w:rPr>
        <w:t>predloženi elektronsko izpolnjeni in elektronsko podpisani</w:t>
      </w:r>
      <w:r w:rsidRPr="00571579">
        <w:rPr>
          <w:rFonts w:ascii="Arial" w:hAnsi="Arial" w:cs="Arial"/>
        </w:rPr>
        <w:t xml:space="preserve"> obrazci ESPD za naslednje subjekte: </w:t>
      </w:r>
    </w:p>
    <w:p w14:paraId="30D8D949" w14:textId="77777777" w:rsidR="0091032F" w:rsidRDefault="0091032F" w:rsidP="005A467B">
      <w:pPr>
        <w:pStyle w:val="Sprotnaopomba-besedilo"/>
        <w:numPr>
          <w:ilvl w:val="0"/>
          <w:numId w:val="63"/>
        </w:numPr>
        <w:jc w:val="both"/>
        <w:rPr>
          <w:rFonts w:ascii="Arial" w:hAnsi="Arial" w:cs="Arial"/>
        </w:rPr>
      </w:pPr>
      <w:r w:rsidRPr="00571579">
        <w:rPr>
          <w:rFonts w:ascii="Arial" w:hAnsi="Arial" w:cs="Arial"/>
        </w:rPr>
        <w:t xml:space="preserve">ponudnika (v primeru skupne ponudbe: vsak partner izpolni in podpiše svoj ESPD), </w:t>
      </w:r>
    </w:p>
    <w:p w14:paraId="510AA26F" w14:textId="77777777" w:rsidR="0091032F" w:rsidRDefault="0091032F" w:rsidP="005A467B">
      <w:pPr>
        <w:pStyle w:val="Sprotnaopomba-besedilo"/>
        <w:numPr>
          <w:ilvl w:val="0"/>
          <w:numId w:val="63"/>
        </w:numPr>
        <w:jc w:val="both"/>
        <w:rPr>
          <w:rFonts w:ascii="Arial" w:hAnsi="Arial" w:cs="Arial"/>
        </w:rPr>
      </w:pPr>
      <w:r w:rsidRPr="00571579">
        <w:rPr>
          <w:rFonts w:ascii="Arial" w:hAnsi="Arial" w:cs="Arial"/>
        </w:rPr>
        <w:t xml:space="preserve">gospodarski subjekt, na </w:t>
      </w:r>
      <w:proofErr w:type="spellStart"/>
      <w:r w:rsidRPr="00571579">
        <w:rPr>
          <w:rFonts w:ascii="Arial" w:hAnsi="Arial" w:cs="Arial"/>
        </w:rPr>
        <w:t>čigaršnje</w:t>
      </w:r>
      <w:proofErr w:type="spellEnd"/>
      <w:r w:rsidRPr="00571579">
        <w:rPr>
          <w:rFonts w:ascii="Arial" w:hAnsi="Arial" w:cs="Arial"/>
        </w:rPr>
        <w:t xml:space="preserve"> zmogljivosti se v skladu z 81. členom ZJN-3 sklicuje ponudnik, </w:t>
      </w:r>
    </w:p>
    <w:p w14:paraId="3A7E700A" w14:textId="20065CD6" w:rsidR="0091032F" w:rsidRPr="00571579" w:rsidRDefault="0091032F" w:rsidP="005A467B">
      <w:pPr>
        <w:pStyle w:val="Sprotnaopomba-besedilo"/>
        <w:numPr>
          <w:ilvl w:val="0"/>
          <w:numId w:val="63"/>
        </w:numPr>
        <w:jc w:val="both"/>
        <w:rPr>
          <w:rFonts w:ascii="Arial" w:hAnsi="Arial" w:cs="Arial"/>
        </w:rPr>
      </w:pPr>
      <w:r w:rsidRPr="00571579">
        <w:rPr>
          <w:rFonts w:ascii="Arial" w:hAnsi="Arial" w:cs="Arial"/>
        </w:rPr>
        <w:t>podizvajalce.</w:t>
      </w:r>
    </w:p>
  </w:footnote>
  <w:footnote w:id="4">
    <w:p w14:paraId="3028146E" w14:textId="2FD63381" w:rsidR="0091032F" w:rsidRPr="004779CE" w:rsidRDefault="0091032F" w:rsidP="008A054E">
      <w:pPr>
        <w:pStyle w:val="Sprotnaopomba-besedilo"/>
        <w:jc w:val="both"/>
        <w:rPr>
          <w:rFonts w:ascii="Arial" w:hAnsi="Arial" w:cs="Arial"/>
          <w:sz w:val="18"/>
          <w:szCs w:val="18"/>
        </w:rPr>
      </w:pPr>
      <w:r w:rsidRPr="004779CE">
        <w:rPr>
          <w:rStyle w:val="Sprotnaopomba-sklic"/>
          <w:rFonts w:ascii="Arial" w:hAnsi="Arial" w:cs="Arial"/>
          <w:sz w:val="18"/>
          <w:szCs w:val="18"/>
        </w:rPr>
        <w:footnoteRef/>
      </w:r>
      <w:r w:rsidRPr="004779CE">
        <w:rPr>
          <w:rFonts w:ascii="Arial" w:hAnsi="Arial" w:cs="Arial"/>
          <w:sz w:val="18"/>
          <w:szCs w:val="18"/>
        </w:rPr>
        <w:t xml:space="preserve"> </w:t>
      </w:r>
      <w:r w:rsidRPr="004779CE">
        <w:rPr>
          <w:rFonts w:ascii="Arial" w:hAnsi="Arial" w:cs="Arial"/>
          <w:color w:val="auto"/>
          <w:sz w:val="18"/>
          <w:szCs w:val="18"/>
        </w:rPr>
        <w:t>Naročnik bo</w:t>
      </w:r>
      <w:r>
        <w:rPr>
          <w:rFonts w:ascii="Arial" w:hAnsi="Arial" w:cs="Arial"/>
          <w:color w:val="auto"/>
          <w:sz w:val="18"/>
          <w:szCs w:val="18"/>
        </w:rPr>
        <w:t xml:space="preserve"> upošteval izključno izvedena dela</w:t>
      </w:r>
      <w:r w:rsidRPr="004779CE">
        <w:rPr>
          <w:rFonts w:ascii="Arial" w:hAnsi="Arial" w:cs="Arial"/>
          <w:color w:val="auto"/>
          <w:sz w:val="18"/>
          <w:szCs w:val="18"/>
        </w:rPr>
        <w:t xml:space="preserve"> </w:t>
      </w:r>
      <w:r>
        <w:rPr>
          <w:rFonts w:ascii="Arial" w:hAnsi="Arial" w:cs="Arial"/>
          <w:color w:val="auto"/>
          <w:sz w:val="18"/>
          <w:szCs w:val="18"/>
        </w:rPr>
        <w:t>na končanih gradnjah oz. objektih, tj. tistih objektih, za katera je bilo v zadnjih petih letih, šteto od roka za prejem ponudb, izdano uporabno dovoljenje</w:t>
      </w:r>
      <w:r w:rsidRPr="004779CE">
        <w:rPr>
          <w:rFonts w:ascii="Arial" w:hAnsi="Arial" w:cs="Arial"/>
          <w:color w:val="auto"/>
          <w:sz w:val="18"/>
          <w:szCs w:val="18"/>
        </w:rPr>
        <w:t xml:space="preserve">. Ponudnik lahko namesto predmetnega obrazca predloži drugo dokazilo o dobro opravljenem delu, ki po vsebini vsebuje podatke iz tega obrazca in vsebuje najmanj podatke o predmetu in vrednosti </w:t>
      </w:r>
      <w:r>
        <w:rPr>
          <w:rFonts w:ascii="Arial" w:hAnsi="Arial" w:cs="Arial"/>
          <w:color w:val="auto"/>
          <w:sz w:val="18"/>
          <w:szCs w:val="18"/>
        </w:rPr>
        <w:t xml:space="preserve">referenčnega posla ter datumu končanja gradnje oz. objekta </w:t>
      </w:r>
      <w:r w:rsidRPr="004779CE">
        <w:rPr>
          <w:rFonts w:ascii="Arial" w:hAnsi="Arial" w:cs="Arial"/>
          <w:color w:val="auto"/>
          <w:sz w:val="18"/>
          <w:szCs w:val="18"/>
        </w:rPr>
        <w:t xml:space="preserve">in </w:t>
      </w:r>
      <w:r>
        <w:rPr>
          <w:rFonts w:ascii="Arial" w:hAnsi="Arial" w:cs="Arial"/>
          <w:color w:val="auto"/>
          <w:sz w:val="18"/>
          <w:szCs w:val="18"/>
        </w:rPr>
        <w:t xml:space="preserve">podatke </w:t>
      </w:r>
      <w:r w:rsidRPr="004779CE">
        <w:rPr>
          <w:rFonts w:ascii="Arial" w:hAnsi="Arial" w:cs="Arial"/>
          <w:color w:val="auto"/>
          <w:sz w:val="18"/>
          <w:szCs w:val="18"/>
        </w:rPr>
        <w:t>kontaktne osebe naročnika za preverjanje reference. Naročnik bo po lastni presoji presodil ali predmetno dokazilo in njegova vsebina ustrezata vsebini tega obrazca. Če bo naročnik presodil, da dokazilo ne ustreza vsebini tega obrazca, bo ponudnika pozval na predložitev potrdila o dobro opravljenem delu na tem obrazcu.</w:t>
      </w:r>
    </w:p>
  </w:footnote>
  <w:footnote w:id="5">
    <w:p w14:paraId="598D8A8E" w14:textId="7BACE22B" w:rsidR="0091032F" w:rsidRPr="00A86D30" w:rsidRDefault="0091032F" w:rsidP="008A054E">
      <w:pPr>
        <w:pStyle w:val="Sprotnaopomba-besedilo"/>
        <w:jc w:val="both"/>
        <w:rPr>
          <w:rFonts w:ascii="Arial" w:hAnsi="Arial" w:cs="Arial"/>
        </w:rPr>
      </w:pPr>
      <w:r w:rsidRPr="00A86D30">
        <w:rPr>
          <w:rStyle w:val="Sprotnaopomba-sklic"/>
          <w:rFonts w:ascii="Arial" w:hAnsi="Arial" w:cs="Arial"/>
        </w:rPr>
        <w:footnoteRef/>
      </w:r>
      <w:r w:rsidRPr="00A86D30">
        <w:rPr>
          <w:rFonts w:ascii="Arial" w:hAnsi="Arial" w:cs="Arial"/>
        </w:rPr>
        <w:t xml:space="preserve"> V skladu s četrtim odstavkom 94. člena ZJN-3 mora naročnik z</w:t>
      </w:r>
      <w:r w:rsidRPr="00A86D30">
        <w:rPr>
          <w:rFonts w:ascii="Arial" w:hAnsi="Arial" w:cs="Arial"/>
          <w:lang w:eastAsia="zh-CN"/>
        </w:rPr>
        <w:t>avrniti podizvajalca, če je podan razlog za izključitev iz točke 5.1.1, 5.1.2, 5.1.3 ali 5.1.4 dokumentacije v zvezi z oddajo javnega naročila, če podizvajalec ne izpolnjuje pogoja za sodelovanje iz točke 5.2.1 omenjene dokumentacije ali če bi njegova vključitev v izvedbo javnega naročila lahko vplivala na nemoteno izvajanje predmeta javnega naročila.</w:t>
      </w:r>
      <w:r>
        <w:rPr>
          <w:rFonts w:ascii="Arial" w:hAnsi="Arial" w:cs="Arial"/>
          <w:lang w:eastAsia="zh-CN"/>
        </w:rPr>
        <w:t xml:space="preserve"> </w:t>
      </w:r>
      <w:r w:rsidRPr="00912CF5">
        <w:rPr>
          <w:rFonts w:ascii="Arial" w:hAnsi="Arial" w:cs="Arial"/>
        </w:rPr>
        <w:t>Če</w:t>
      </w:r>
      <w:r>
        <w:rPr>
          <w:rFonts w:ascii="Arial" w:hAnsi="Arial" w:cs="Arial"/>
        </w:rPr>
        <w:t xml:space="preserve"> se </w:t>
      </w:r>
      <w:r w:rsidRPr="00912CF5">
        <w:rPr>
          <w:rFonts w:ascii="Arial" w:hAnsi="Arial" w:cs="Arial"/>
        </w:rPr>
        <w:t>ponudnik v skladu z 81. členom ZJN-3</w:t>
      </w:r>
      <w:r>
        <w:rPr>
          <w:rFonts w:ascii="Arial" w:hAnsi="Arial" w:cs="Arial"/>
        </w:rPr>
        <w:t xml:space="preserve"> sklicuje na zmogljivosti podizvajalca, da bi izpolnil pogoj za sodelovanje iz točke 5.2.3 dokumentacije v zvezi z oddajo javnega naročila, bo naročnik glede podizvajalca preveril tudi izpolnjevanje omenjenega pogoja</w:t>
      </w:r>
      <w:r w:rsidRPr="00912CF5">
        <w:rPr>
          <w:rFonts w:ascii="Arial" w:hAnsi="Arial" w:cs="Arial"/>
        </w:rPr>
        <w:t>.</w:t>
      </w:r>
    </w:p>
  </w:footnote>
  <w:footnote w:id="6">
    <w:p w14:paraId="6A310A6C" w14:textId="77777777" w:rsidR="0091032F" w:rsidRPr="00F6606A" w:rsidRDefault="0091032F" w:rsidP="008A054E">
      <w:pPr>
        <w:spacing w:after="0" w:line="240" w:lineRule="auto"/>
        <w:jc w:val="both"/>
        <w:rPr>
          <w:rFonts w:ascii="Arial" w:hAnsi="Arial" w:cs="Arial"/>
          <w:sz w:val="20"/>
          <w:szCs w:val="20"/>
        </w:rPr>
      </w:pPr>
      <w:r w:rsidRPr="00A86D30">
        <w:rPr>
          <w:rStyle w:val="Sprotnaopomba-sklic"/>
          <w:rFonts w:ascii="Arial" w:hAnsi="Arial" w:cs="Arial"/>
          <w:sz w:val="20"/>
          <w:szCs w:val="20"/>
        </w:rPr>
        <w:footnoteRef/>
      </w:r>
      <w:r w:rsidRPr="00A86D30">
        <w:rPr>
          <w:rFonts w:ascii="Arial" w:hAnsi="Arial" w:cs="Arial"/>
          <w:sz w:val="20"/>
          <w:szCs w:val="20"/>
        </w:rPr>
        <w:t xml:space="preserve"> V skladu s petim odstavkom 94. člena ZJN-3 </w:t>
      </w:r>
      <w:r w:rsidRPr="00A86D30">
        <w:rPr>
          <w:rFonts w:ascii="Arial" w:hAnsi="Arial" w:cs="Arial"/>
          <w:color w:val="auto"/>
          <w:sz w:val="20"/>
          <w:szCs w:val="20"/>
          <w:lang w:eastAsia="zh-CN"/>
        </w:rPr>
        <w:t xml:space="preserve">neposredna plačila podizvajalcem niso </w:t>
      </w:r>
      <w:r w:rsidRPr="00A86D30">
        <w:rPr>
          <w:rFonts w:ascii="Arial" w:hAnsi="Arial" w:cs="Arial"/>
          <w:i/>
          <w:color w:val="auto"/>
          <w:sz w:val="20"/>
          <w:szCs w:val="20"/>
          <w:lang w:eastAsia="zh-CN"/>
        </w:rPr>
        <w:t>a</w:t>
      </w:r>
      <w:r w:rsidRPr="00A86D30">
        <w:rPr>
          <w:rFonts w:ascii="Arial" w:hAnsi="Arial" w:cs="Arial"/>
          <w:i/>
          <w:iCs/>
          <w:color w:val="auto"/>
          <w:sz w:val="20"/>
          <w:szCs w:val="20"/>
          <w:lang w:eastAsia="zh-CN"/>
        </w:rPr>
        <w:t xml:space="preserve"> priori </w:t>
      </w:r>
      <w:r w:rsidRPr="00A86D30">
        <w:rPr>
          <w:rFonts w:ascii="Arial" w:hAnsi="Arial" w:cs="Arial"/>
          <w:color w:val="auto"/>
          <w:sz w:val="20"/>
          <w:szCs w:val="20"/>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oziroma situacije naročniku predložiti svojo pisno izjavo in pisno izjavo podizvajalca, da je podizvajalec prejel plačilo za izvedene gradnje ali storitve oziroma dobavljeno blago, neposredno povezano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6E06E" w14:textId="0CFA2A2F" w:rsidR="0091032F" w:rsidRDefault="0091032F" w:rsidP="00D620D3">
    <w:pPr>
      <w:pStyle w:val="Glava"/>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240F9" w14:textId="78109B31" w:rsidR="0091032F" w:rsidRPr="00D620D3" w:rsidRDefault="0091032F" w:rsidP="00D620D3">
    <w:pPr>
      <w:pStyle w:val="Glava"/>
      <w:jc w:val="center"/>
    </w:pPr>
    <w:r w:rsidRPr="0052770D">
      <w:rPr>
        <w:noProof/>
        <w:lang w:eastAsia="sl-SI"/>
      </w:rPr>
      <w:drawing>
        <wp:inline distT="0" distB="0" distL="0" distR="0" wp14:anchorId="301EAA60" wp14:editId="237AFD38">
          <wp:extent cx="2047875" cy="514350"/>
          <wp:effectExtent l="0" t="0" r="9525" b="0"/>
          <wp:docPr id="2" name="Slika 2"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pStyle w:val="Naslov2"/>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55967BC"/>
    <w:multiLevelType w:val="hybridMultilevel"/>
    <w:tmpl w:val="8C6C7672"/>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097B7120"/>
    <w:multiLevelType w:val="hybridMultilevel"/>
    <w:tmpl w:val="B844A188"/>
    <w:lvl w:ilvl="0" w:tplc="F73C5C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367797"/>
    <w:multiLevelType w:val="hybridMultilevel"/>
    <w:tmpl w:val="43E4EE5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105B1A7B"/>
    <w:multiLevelType w:val="multilevel"/>
    <w:tmpl w:val="44420954"/>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197B38"/>
    <w:multiLevelType w:val="multilevel"/>
    <w:tmpl w:val="0424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2219621D"/>
    <w:multiLevelType w:val="multilevel"/>
    <w:tmpl w:val="2550E6B6"/>
    <w:numStyleLink w:val="Slog4"/>
  </w:abstractNum>
  <w:abstractNum w:abstractNumId="22"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2721D1"/>
    <w:multiLevelType w:val="multilevel"/>
    <w:tmpl w:val="CA769916"/>
    <w:lvl w:ilvl="0">
      <w:start w:val="5"/>
      <w:numFmt w:val="decimal"/>
      <w:lvlText w:val="%1"/>
      <w:lvlJc w:val="left"/>
      <w:pPr>
        <w:ind w:left="480" w:hanging="480"/>
      </w:pPr>
      <w:rPr>
        <w:rFonts w:hint="default"/>
      </w:rPr>
    </w:lvl>
    <w:lvl w:ilvl="1">
      <w:start w:val="1"/>
      <w:numFmt w:val="decimal"/>
      <w:lvlText w:val="%1.%2"/>
      <w:lvlJc w:val="left"/>
      <w:pPr>
        <w:ind w:left="1156" w:hanging="480"/>
      </w:pPr>
      <w:rPr>
        <w:rFonts w:hint="default"/>
      </w:rPr>
    </w:lvl>
    <w:lvl w:ilvl="2">
      <w:start w:val="2"/>
      <w:numFmt w:val="decimal"/>
      <w:pStyle w:val="Naslov3"/>
      <w:lvlText w:val="%1.%2.%3"/>
      <w:lvlJc w:val="left"/>
      <w:pPr>
        <w:ind w:left="2072" w:hanging="720"/>
      </w:pPr>
      <w:rPr>
        <w:rFonts w:hint="default"/>
      </w:rPr>
    </w:lvl>
    <w:lvl w:ilvl="3">
      <w:start w:val="1"/>
      <w:numFmt w:val="decimal"/>
      <w:lvlText w:val="%1.%2.%3.%4"/>
      <w:lvlJc w:val="left"/>
      <w:pPr>
        <w:ind w:left="2748" w:hanging="720"/>
      </w:pPr>
      <w:rPr>
        <w:rFonts w:hint="default"/>
      </w:rPr>
    </w:lvl>
    <w:lvl w:ilvl="4">
      <w:start w:val="1"/>
      <w:numFmt w:val="decimal"/>
      <w:lvlText w:val="%1.%2.%3.%4.%5"/>
      <w:lvlJc w:val="left"/>
      <w:pPr>
        <w:ind w:left="3784" w:hanging="1080"/>
      </w:pPr>
      <w:rPr>
        <w:rFonts w:hint="default"/>
      </w:rPr>
    </w:lvl>
    <w:lvl w:ilvl="5">
      <w:start w:val="1"/>
      <w:numFmt w:val="decimal"/>
      <w:lvlText w:val="%1.%2.%3.%4.%5.%6"/>
      <w:lvlJc w:val="left"/>
      <w:pPr>
        <w:ind w:left="4460" w:hanging="1080"/>
      </w:pPr>
      <w:rPr>
        <w:rFonts w:hint="default"/>
      </w:rPr>
    </w:lvl>
    <w:lvl w:ilvl="6">
      <w:start w:val="1"/>
      <w:numFmt w:val="decimal"/>
      <w:lvlText w:val="%1.%2.%3.%4.%5.%6.%7"/>
      <w:lvlJc w:val="left"/>
      <w:pPr>
        <w:ind w:left="5496" w:hanging="1440"/>
      </w:pPr>
      <w:rPr>
        <w:rFonts w:hint="default"/>
      </w:rPr>
    </w:lvl>
    <w:lvl w:ilvl="7">
      <w:start w:val="1"/>
      <w:numFmt w:val="decimal"/>
      <w:lvlText w:val="%1.%2.%3.%4.%5.%6.%7.%8"/>
      <w:lvlJc w:val="left"/>
      <w:pPr>
        <w:ind w:left="6172" w:hanging="1440"/>
      </w:pPr>
      <w:rPr>
        <w:rFonts w:hint="default"/>
      </w:rPr>
    </w:lvl>
    <w:lvl w:ilvl="8">
      <w:start w:val="1"/>
      <w:numFmt w:val="decimal"/>
      <w:lvlText w:val="%1.%2.%3.%4.%5.%6.%7.%8.%9"/>
      <w:lvlJc w:val="left"/>
      <w:pPr>
        <w:ind w:left="7208" w:hanging="1800"/>
      </w:pPr>
      <w:rPr>
        <w:rFonts w:hint="default"/>
      </w:rPr>
    </w:lvl>
  </w:abstractNum>
  <w:abstractNum w:abstractNumId="24"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5" w15:restartNumberingAfterBreak="0">
    <w:nsid w:val="29E56946"/>
    <w:multiLevelType w:val="hybridMultilevel"/>
    <w:tmpl w:val="06CAC38C"/>
    <w:lvl w:ilvl="0" w:tplc="66A08D7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CA5739D"/>
    <w:multiLevelType w:val="multilevel"/>
    <w:tmpl w:val="618002CE"/>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8"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9"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385839E3"/>
    <w:multiLevelType w:val="hybridMultilevel"/>
    <w:tmpl w:val="568A47FA"/>
    <w:lvl w:ilvl="0" w:tplc="AABEC288">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4" w15:restartNumberingAfterBreak="0">
    <w:nsid w:val="3B515386"/>
    <w:multiLevelType w:val="multilevel"/>
    <w:tmpl w:val="2362D770"/>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5"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1DB39AD"/>
    <w:multiLevelType w:val="hybridMultilevel"/>
    <w:tmpl w:val="C3C4EED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9" w15:restartNumberingAfterBreak="0">
    <w:nsid w:val="48C605D8"/>
    <w:multiLevelType w:val="multilevel"/>
    <w:tmpl w:val="BD9A7570"/>
    <w:lvl w:ilvl="0">
      <w:start w:val="1"/>
      <w:numFmt w:val="bullet"/>
      <w:lvlText w:val=""/>
      <w:lvlJc w:val="left"/>
      <w:pPr>
        <w:ind w:left="720" w:hanging="360"/>
      </w:pPr>
      <w:rPr>
        <w:rFonts w:ascii="Symbol" w:hAnsi="Symbol" w:hint="default"/>
      </w:rPr>
    </w:lvl>
    <w:lvl w:ilvl="1">
      <w:start w:val="1"/>
      <w:numFmt w:val="bullet"/>
      <w:lvlText w:val=""/>
      <w:lvlJc w:val="left"/>
      <w:pPr>
        <w:ind w:left="1152" w:hanging="432"/>
      </w:pPr>
      <w:rPr>
        <w:rFonts w:ascii="Symbol" w:hAnsi="Symbo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0" w15:restartNumberingAfterBreak="0">
    <w:nsid w:val="49BA2D41"/>
    <w:multiLevelType w:val="hybridMultilevel"/>
    <w:tmpl w:val="AEFC95F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3"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3041367"/>
    <w:multiLevelType w:val="hybridMultilevel"/>
    <w:tmpl w:val="2690ECB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4A21C79"/>
    <w:multiLevelType w:val="hybridMultilevel"/>
    <w:tmpl w:val="0F6857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8"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70B7A8C"/>
    <w:multiLevelType w:val="multilevel"/>
    <w:tmpl w:val="657E0FCC"/>
    <w:lvl w:ilvl="0">
      <w:start w:val="1"/>
      <w:numFmt w:val="bullet"/>
      <w:lvlText w:val="–"/>
      <w:lvlJc w:val="left"/>
      <w:pPr>
        <w:ind w:left="720" w:hanging="360"/>
      </w:pPr>
      <w:rPr>
        <w:rFonts w:ascii="Arial" w:eastAsia="Arial" w:hAnsi="Arial" w:cs="Arial" w:hint="default"/>
        <w:w w:val="99"/>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A134D3C"/>
    <w:multiLevelType w:val="hybridMultilevel"/>
    <w:tmpl w:val="6D5CE31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15:restartNumberingAfterBreak="0">
    <w:nsid w:val="6338361C"/>
    <w:multiLevelType w:val="hybridMultilevel"/>
    <w:tmpl w:val="2AE4B662"/>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3480AF5"/>
    <w:multiLevelType w:val="hybridMultilevel"/>
    <w:tmpl w:val="661EE9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 w15:restartNumberingAfterBreak="0">
    <w:nsid w:val="6B961C77"/>
    <w:multiLevelType w:val="hybridMultilevel"/>
    <w:tmpl w:val="0F08E25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0605936"/>
    <w:multiLevelType w:val="hybridMultilevel"/>
    <w:tmpl w:val="84B8EA7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0B656C7"/>
    <w:multiLevelType w:val="hybridMultilevel"/>
    <w:tmpl w:val="B81C880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64"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15:restartNumberingAfterBreak="0">
    <w:nsid w:val="7A485CF7"/>
    <w:multiLevelType w:val="hybridMultilevel"/>
    <w:tmpl w:val="568A47FA"/>
    <w:lvl w:ilvl="0" w:tplc="AABEC288">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7"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0"/>
  </w:num>
  <w:num w:numId="2">
    <w:abstractNumId w:val="50"/>
  </w:num>
  <w:num w:numId="3">
    <w:abstractNumId w:val="65"/>
  </w:num>
  <w:num w:numId="4">
    <w:abstractNumId w:val="24"/>
  </w:num>
  <w:num w:numId="5">
    <w:abstractNumId w:val="47"/>
  </w:num>
  <w:num w:numId="6">
    <w:abstractNumId w:val="30"/>
  </w:num>
  <w:num w:numId="7">
    <w:abstractNumId w:val="32"/>
  </w:num>
  <w:num w:numId="8">
    <w:abstractNumId w:val="58"/>
  </w:num>
  <w:num w:numId="9">
    <w:abstractNumId w:val="53"/>
  </w:num>
  <w:num w:numId="10">
    <w:abstractNumId w:val="68"/>
  </w:num>
  <w:num w:numId="11">
    <w:abstractNumId w:val="20"/>
  </w:num>
  <w:num w:numId="12">
    <w:abstractNumId w:val="13"/>
  </w:num>
  <w:num w:numId="13">
    <w:abstractNumId w:val="15"/>
  </w:num>
  <w:num w:numId="14">
    <w:abstractNumId w:val="38"/>
  </w:num>
  <w:num w:numId="15">
    <w:abstractNumId w:val="28"/>
  </w:num>
  <w:num w:numId="16">
    <w:abstractNumId w:val="14"/>
  </w:num>
  <w:num w:numId="17">
    <w:abstractNumId w:val="42"/>
  </w:num>
  <w:num w:numId="18">
    <w:abstractNumId w:val="33"/>
  </w:num>
  <w:num w:numId="19">
    <w:abstractNumId w:val="63"/>
  </w:num>
  <w:num w:numId="20">
    <w:abstractNumId w:val="27"/>
  </w:num>
  <w:num w:numId="21">
    <w:abstractNumId w:val="7"/>
  </w:num>
  <w:num w:numId="22">
    <w:abstractNumId w:val="51"/>
  </w:num>
  <w:num w:numId="23">
    <w:abstractNumId w:val="22"/>
  </w:num>
  <w:num w:numId="24">
    <w:abstractNumId w:val="64"/>
  </w:num>
  <w:num w:numId="25">
    <w:abstractNumId w:val="17"/>
  </w:num>
  <w:num w:numId="26">
    <w:abstractNumId w:val="19"/>
  </w:num>
  <w:num w:numId="27">
    <w:abstractNumId w:val="36"/>
  </w:num>
  <w:num w:numId="28">
    <w:abstractNumId w:val="35"/>
  </w:num>
  <w:num w:numId="29">
    <w:abstractNumId w:val="44"/>
  </w:num>
  <w:num w:numId="30">
    <w:abstractNumId w:val="41"/>
  </w:num>
  <w:num w:numId="31">
    <w:abstractNumId w:val="43"/>
  </w:num>
  <w:num w:numId="32">
    <w:abstractNumId w:val="31"/>
  </w:num>
  <w:num w:numId="33">
    <w:abstractNumId w:val="21"/>
  </w:num>
  <w:num w:numId="34">
    <w:abstractNumId w:val="16"/>
  </w:num>
  <w:num w:numId="35">
    <w:abstractNumId w:val="21"/>
  </w:num>
  <w:num w:numId="36">
    <w:abstractNumId w:val="66"/>
  </w:num>
  <w:num w:numId="37">
    <w:abstractNumId w:val="18"/>
  </w:num>
  <w:num w:numId="38">
    <w:abstractNumId w:val="62"/>
  </w:num>
  <w:num w:numId="39">
    <w:abstractNumId w:val="45"/>
  </w:num>
  <w:num w:numId="40">
    <w:abstractNumId w:val="8"/>
  </w:num>
  <w:num w:numId="41">
    <w:abstractNumId w:val="23"/>
  </w:num>
  <w:num w:numId="42">
    <w:abstractNumId w:val="23"/>
    <w:lvlOverride w:ilvl="0">
      <w:startOverride w:val="5"/>
    </w:lvlOverride>
    <w:lvlOverride w:ilvl="1">
      <w:startOverride w:val="1"/>
    </w:lvlOverride>
    <w:lvlOverride w:ilvl="2">
      <w:startOverride w:val="1"/>
    </w:lvlOverride>
  </w:num>
  <w:num w:numId="43">
    <w:abstractNumId w:val="12"/>
  </w:num>
  <w:num w:numId="44">
    <w:abstractNumId w:val="26"/>
  </w:num>
  <w:num w:numId="45">
    <w:abstractNumId w:val="54"/>
  </w:num>
  <w:num w:numId="46">
    <w:abstractNumId w:val="39"/>
  </w:num>
  <w:num w:numId="47">
    <w:abstractNumId w:val="59"/>
  </w:num>
  <w:num w:numId="48">
    <w:abstractNumId w:val="49"/>
  </w:num>
  <w:num w:numId="49">
    <w:abstractNumId w:val="55"/>
  </w:num>
  <w:num w:numId="50">
    <w:abstractNumId w:val="29"/>
  </w:num>
  <w:num w:numId="51">
    <w:abstractNumId w:val="56"/>
  </w:num>
  <w:num w:numId="52">
    <w:abstractNumId w:val="34"/>
  </w:num>
  <w:num w:numId="53">
    <w:abstractNumId w:val="46"/>
  </w:num>
  <w:num w:numId="54">
    <w:abstractNumId w:val="61"/>
  </w:num>
  <w:num w:numId="55">
    <w:abstractNumId w:val="9"/>
  </w:num>
  <w:num w:numId="56">
    <w:abstractNumId w:val="40"/>
  </w:num>
  <w:num w:numId="57">
    <w:abstractNumId w:val="67"/>
  </w:num>
  <w:num w:numId="58">
    <w:abstractNumId w:val="57"/>
  </w:num>
  <w:num w:numId="59">
    <w:abstractNumId w:val="37"/>
  </w:num>
  <w:num w:numId="60">
    <w:abstractNumId w:val="25"/>
  </w:num>
  <w:num w:numId="61">
    <w:abstractNumId w:val="60"/>
  </w:num>
  <w:num w:numId="62">
    <w:abstractNumId w:val="11"/>
  </w:num>
  <w:num w:numId="63">
    <w:abstractNumId w:val="48"/>
  </w:num>
  <w:num w:numId="64">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3428"/>
    <w:rsid w:val="00004449"/>
    <w:rsid w:val="000053C5"/>
    <w:rsid w:val="00005A63"/>
    <w:rsid w:val="00005D5B"/>
    <w:rsid w:val="0001086B"/>
    <w:rsid w:val="00010AB0"/>
    <w:rsid w:val="00012248"/>
    <w:rsid w:val="00012D74"/>
    <w:rsid w:val="0001339A"/>
    <w:rsid w:val="00013EC9"/>
    <w:rsid w:val="00014076"/>
    <w:rsid w:val="00015EA4"/>
    <w:rsid w:val="00020642"/>
    <w:rsid w:val="000208C6"/>
    <w:rsid w:val="00021244"/>
    <w:rsid w:val="00021B38"/>
    <w:rsid w:val="00022DDA"/>
    <w:rsid w:val="000231BB"/>
    <w:rsid w:val="00023B5E"/>
    <w:rsid w:val="00024ED9"/>
    <w:rsid w:val="000251D9"/>
    <w:rsid w:val="00025FC5"/>
    <w:rsid w:val="00027440"/>
    <w:rsid w:val="0002793D"/>
    <w:rsid w:val="00030098"/>
    <w:rsid w:val="0003080C"/>
    <w:rsid w:val="000312EF"/>
    <w:rsid w:val="00031C37"/>
    <w:rsid w:val="00031DCC"/>
    <w:rsid w:val="00033795"/>
    <w:rsid w:val="000343AC"/>
    <w:rsid w:val="000400C5"/>
    <w:rsid w:val="00040782"/>
    <w:rsid w:val="000417CB"/>
    <w:rsid w:val="00042490"/>
    <w:rsid w:val="00042705"/>
    <w:rsid w:val="00043122"/>
    <w:rsid w:val="000446B4"/>
    <w:rsid w:val="0005164B"/>
    <w:rsid w:val="00052236"/>
    <w:rsid w:val="000522DD"/>
    <w:rsid w:val="000547DB"/>
    <w:rsid w:val="00055587"/>
    <w:rsid w:val="00055B14"/>
    <w:rsid w:val="00061AEE"/>
    <w:rsid w:val="00061D43"/>
    <w:rsid w:val="000637F1"/>
    <w:rsid w:val="000643B2"/>
    <w:rsid w:val="00066291"/>
    <w:rsid w:val="00066295"/>
    <w:rsid w:val="0007076F"/>
    <w:rsid w:val="00072105"/>
    <w:rsid w:val="00073961"/>
    <w:rsid w:val="00073ACC"/>
    <w:rsid w:val="00075969"/>
    <w:rsid w:val="00075EC6"/>
    <w:rsid w:val="0007698B"/>
    <w:rsid w:val="000779B2"/>
    <w:rsid w:val="00077AB2"/>
    <w:rsid w:val="0008181A"/>
    <w:rsid w:val="000819D8"/>
    <w:rsid w:val="00081A9C"/>
    <w:rsid w:val="00082431"/>
    <w:rsid w:val="00084233"/>
    <w:rsid w:val="00085E77"/>
    <w:rsid w:val="00086201"/>
    <w:rsid w:val="00090584"/>
    <w:rsid w:val="00091612"/>
    <w:rsid w:val="00091814"/>
    <w:rsid w:val="00092F3C"/>
    <w:rsid w:val="00093F1B"/>
    <w:rsid w:val="000956FF"/>
    <w:rsid w:val="00096F7C"/>
    <w:rsid w:val="000A1161"/>
    <w:rsid w:val="000A1C1D"/>
    <w:rsid w:val="000A4251"/>
    <w:rsid w:val="000A43FE"/>
    <w:rsid w:val="000A4440"/>
    <w:rsid w:val="000A51B4"/>
    <w:rsid w:val="000B2DEB"/>
    <w:rsid w:val="000B304E"/>
    <w:rsid w:val="000B49DA"/>
    <w:rsid w:val="000B5274"/>
    <w:rsid w:val="000B7736"/>
    <w:rsid w:val="000C0646"/>
    <w:rsid w:val="000C09AE"/>
    <w:rsid w:val="000C10C9"/>
    <w:rsid w:val="000C17DF"/>
    <w:rsid w:val="000C2225"/>
    <w:rsid w:val="000C2841"/>
    <w:rsid w:val="000C43F1"/>
    <w:rsid w:val="000C5330"/>
    <w:rsid w:val="000C6B7F"/>
    <w:rsid w:val="000C7872"/>
    <w:rsid w:val="000D05C5"/>
    <w:rsid w:val="000D2429"/>
    <w:rsid w:val="000D30EA"/>
    <w:rsid w:val="000D67E9"/>
    <w:rsid w:val="000D7B82"/>
    <w:rsid w:val="000D7F2A"/>
    <w:rsid w:val="000E22B0"/>
    <w:rsid w:val="000E22BB"/>
    <w:rsid w:val="000E251D"/>
    <w:rsid w:val="000E3742"/>
    <w:rsid w:val="000E3843"/>
    <w:rsid w:val="000E3C52"/>
    <w:rsid w:val="000F01DB"/>
    <w:rsid w:val="000F0208"/>
    <w:rsid w:val="000F179D"/>
    <w:rsid w:val="000F2314"/>
    <w:rsid w:val="000F4509"/>
    <w:rsid w:val="000F4778"/>
    <w:rsid w:val="000F49B7"/>
    <w:rsid w:val="000F4AA6"/>
    <w:rsid w:val="000F6618"/>
    <w:rsid w:val="0010600D"/>
    <w:rsid w:val="00106DAB"/>
    <w:rsid w:val="00110244"/>
    <w:rsid w:val="001144B2"/>
    <w:rsid w:val="001160A7"/>
    <w:rsid w:val="0011683A"/>
    <w:rsid w:val="00117A90"/>
    <w:rsid w:val="00120FFB"/>
    <w:rsid w:val="00124F07"/>
    <w:rsid w:val="001253F0"/>
    <w:rsid w:val="0012547F"/>
    <w:rsid w:val="00125685"/>
    <w:rsid w:val="001262C8"/>
    <w:rsid w:val="001272E4"/>
    <w:rsid w:val="001302AA"/>
    <w:rsid w:val="001304EB"/>
    <w:rsid w:val="00130FB3"/>
    <w:rsid w:val="00131729"/>
    <w:rsid w:val="0013290F"/>
    <w:rsid w:val="00132F00"/>
    <w:rsid w:val="00135590"/>
    <w:rsid w:val="00135816"/>
    <w:rsid w:val="001367A6"/>
    <w:rsid w:val="00136B25"/>
    <w:rsid w:val="00141C54"/>
    <w:rsid w:val="001431D8"/>
    <w:rsid w:val="00143572"/>
    <w:rsid w:val="00145112"/>
    <w:rsid w:val="001452A7"/>
    <w:rsid w:val="00145627"/>
    <w:rsid w:val="0015003C"/>
    <w:rsid w:val="00150372"/>
    <w:rsid w:val="0015262C"/>
    <w:rsid w:val="00152FE2"/>
    <w:rsid w:val="00153891"/>
    <w:rsid w:val="00154869"/>
    <w:rsid w:val="00155629"/>
    <w:rsid w:val="00156BC6"/>
    <w:rsid w:val="00157842"/>
    <w:rsid w:val="00162ECB"/>
    <w:rsid w:val="00163322"/>
    <w:rsid w:val="0016347F"/>
    <w:rsid w:val="00164286"/>
    <w:rsid w:val="00164662"/>
    <w:rsid w:val="001649DC"/>
    <w:rsid w:val="001662BD"/>
    <w:rsid w:val="00166980"/>
    <w:rsid w:val="0016790A"/>
    <w:rsid w:val="00167D99"/>
    <w:rsid w:val="00170C80"/>
    <w:rsid w:val="00170DDD"/>
    <w:rsid w:val="00176095"/>
    <w:rsid w:val="00181693"/>
    <w:rsid w:val="00181987"/>
    <w:rsid w:val="00181BDA"/>
    <w:rsid w:val="001825D0"/>
    <w:rsid w:val="00182B51"/>
    <w:rsid w:val="00182D9A"/>
    <w:rsid w:val="00182ED8"/>
    <w:rsid w:val="00183E15"/>
    <w:rsid w:val="00183F59"/>
    <w:rsid w:val="001848D8"/>
    <w:rsid w:val="00186CEF"/>
    <w:rsid w:val="001871D9"/>
    <w:rsid w:val="00187F80"/>
    <w:rsid w:val="00190D9B"/>
    <w:rsid w:val="00191689"/>
    <w:rsid w:val="00191778"/>
    <w:rsid w:val="0019483C"/>
    <w:rsid w:val="00196B32"/>
    <w:rsid w:val="0019712D"/>
    <w:rsid w:val="001A32A4"/>
    <w:rsid w:val="001A492F"/>
    <w:rsid w:val="001A56F9"/>
    <w:rsid w:val="001A5888"/>
    <w:rsid w:val="001A7280"/>
    <w:rsid w:val="001B19BA"/>
    <w:rsid w:val="001B3B05"/>
    <w:rsid w:val="001B4DEE"/>
    <w:rsid w:val="001B65C5"/>
    <w:rsid w:val="001B6BDA"/>
    <w:rsid w:val="001B717E"/>
    <w:rsid w:val="001C0B76"/>
    <w:rsid w:val="001C0B78"/>
    <w:rsid w:val="001C0FC5"/>
    <w:rsid w:val="001C1ACC"/>
    <w:rsid w:val="001C30E2"/>
    <w:rsid w:val="001C3A37"/>
    <w:rsid w:val="001C54C6"/>
    <w:rsid w:val="001C5E99"/>
    <w:rsid w:val="001C6133"/>
    <w:rsid w:val="001C6626"/>
    <w:rsid w:val="001C6718"/>
    <w:rsid w:val="001C7079"/>
    <w:rsid w:val="001C73F4"/>
    <w:rsid w:val="001C7580"/>
    <w:rsid w:val="001C78C6"/>
    <w:rsid w:val="001C7DAB"/>
    <w:rsid w:val="001C7F4C"/>
    <w:rsid w:val="001D0A0C"/>
    <w:rsid w:val="001D1B02"/>
    <w:rsid w:val="001D424C"/>
    <w:rsid w:val="001D42DF"/>
    <w:rsid w:val="001D6CE4"/>
    <w:rsid w:val="001D6F95"/>
    <w:rsid w:val="001D7FCC"/>
    <w:rsid w:val="001E0A87"/>
    <w:rsid w:val="001E0E40"/>
    <w:rsid w:val="001E18B6"/>
    <w:rsid w:val="001E1A7F"/>
    <w:rsid w:val="001E3017"/>
    <w:rsid w:val="001E5D50"/>
    <w:rsid w:val="001E5FF3"/>
    <w:rsid w:val="001E66B1"/>
    <w:rsid w:val="001F1B0C"/>
    <w:rsid w:val="001F1F6D"/>
    <w:rsid w:val="001F4184"/>
    <w:rsid w:val="001F5AF5"/>
    <w:rsid w:val="001F5E89"/>
    <w:rsid w:val="001F6635"/>
    <w:rsid w:val="001F6757"/>
    <w:rsid w:val="001F6FF9"/>
    <w:rsid w:val="001F74D5"/>
    <w:rsid w:val="001F76F4"/>
    <w:rsid w:val="001F77C3"/>
    <w:rsid w:val="001F7DF1"/>
    <w:rsid w:val="00201F2F"/>
    <w:rsid w:val="002025D4"/>
    <w:rsid w:val="00202A87"/>
    <w:rsid w:val="00203458"/>
    <w:rsid w:val="00205BB1"/>
    <w:rsid w:val="0021018E"/>
    <w:rsid w:val="0021067B"/>
    <w:rsid w:val="00210965"/>
    <w:rsid w:val="002121ED"/>
    <w:rsid w:val="00212E96"/>
    <w:rsid w:val="002135AF"/>
    <w:rsid w:val="002161B8"/>
    <w:rsid w:val="00217BFC"/>
    <w:rsid w:val="002241AF"/>
    <w:rsid w:val="00226D5B"/>
    <w:rsid w:val="00230FD2"/>
    <w:rsid w:val="0023442F"/>
    <w:rsid w:val="00235377"/>
    <w:rsid w:val="002379B8"/>
    <w:rsid w:val="00241C26"/>
    <w:rsid w:val="00244621"/>
    <w:rsid w:val="00245447"/>
    <w:rsid w:val="00245AC5"/>
    <w:rsid w:val="00246C71"/>
    <w:rsid w:val="00247910"/>
    <w:rsid w:val="00250C72"/>
    <w:rsid w:val="002510B5"/>
    <w:rsid w:val="00252A0A"/>
    <w:rsid w:val="002539DD"/>
    <w:rsid w:val="00253AC3"/>
    <w:rsid w:val="00253BF6"/>
    <w:rsid w:val="00253CED"/>
    <w:rsid w:val="00254243"/>
    <w:rsid w:val="0025425A"/>
    <w:rsid w:val="00254626"/>
    <w:rsid w:val="00257CC7"/>
    <w:rsid w:val="00257FA5"/>
    <w:rsid w:val="00260666"/>
    <w:rsid w:val="002615FA"/>
    <w:rsid w:val="002619D1"/>
    <w:rsid w:val="00261F88"/>
    <w:rsid w:val="00264AF3"/>
    <w:rsid w:val="00266F23"/>
    <w:rsid w:val="002678E0"/>
    <w:rsid w:val="0027241E"/>
    <w:rsid w:val="00272C0A"/>
    <w:rsid w:val="0027496D"/>
    <w:rsid w:val="00275BD2"/>
    <w:rsid w:val="00276353"/>
    <w:rsid w:val="00276402"/>
    <w:rsid w:val="002767E1"/>
    <w:rsid w:val="002768F0"/>
    <w:rsid w:val="00276A2A"/>
    <w:rsid w:val="00277C08"/>
    <w:rsid w:val="00277F30"/>
    <w:rsid w:val="00280767"/>
    <w:rsid w:val="002815C1"/>
    <w:rsid w:val="00297221"/>
    <w:rsid w:val="002A1F52"/>
    <w:rsid w:val="002A3475"/>
    <w:rsid w:val="002A34AE"/>
    <w:rsid w:val="002A3733"/>
    <w:rsid w:val="002A5928"/>
    <w:rsid w:val="002A7D75"/>
    <w:rsid w:val="002B0505"/>
    <w:rsid w:val="002B1FE2"/>
    <w:rsid w:val="002B49D8"/>
    <w:rsid w:val="002B54FB"/>
    <w:rsid w:val="002B7545"/>
    <w:rsid w:val="002C05AF"/>
    <w:rsid w:val="002C2FC6"/>
    <w:rsid w:val="002C3D70"/>
    <w:rsid w:val="002C494B"/>
    <w:rsid w:val="002C49FB"/>
    <w:rsid w:val="002C5260"/>
    <w:rsid w:val="002C52DE"/>
    <w:rsid w:val="002D0157"/>
    <w:rsid w:val="002D11A9"/>
    <w:rsid w:val="002D21DD"/>
    <w:rsid w:val="002D2764"/>
    <w:rsid w:val="002D31A6"/>
    <w:rsid w:val="002D52A4"/>
    <w:rsid w:val="002E04CC"/>
    <w:rsid w:val="002E05A1"/>
    <w:rsid w:val="002E144D"/>
    <w:rsid w:val="002E19AA"/>
    <w:rsid w:val="002E1DC9"/>
    <w:rsid w:val="002E27A1"/>
    <w:rsid w:val="002E498B"/>
    <w:rsid w:val="002E648C"/>
    <w:rsid w:val="002E7456"/>
    <w:rsid w:val="002E76A5"/>
    <w:rsid w:val="002E7BB9"/>
    <w:rsid w:val="002E7BEA"/>
    <w:rsid w:val="002F0463"/>
    <w:rsid w:val="002F12FE"/>
    <w:rsid w:val="002F1A1E"/>
    <w:rsid w:val="002F2983"/>
    <w:rsid w:val="002F3197"/>
    <w:rsid w:val="002F399B"/>
    <w:rsid w:val="002F750C"/>
    <w:rsid w:val="003001F9"/>
    <w:rsid w:val="00302751"/>
    <w:rsid w:val="00306C13"/>
    <w:rsid w:val="00310045"/>
    <w:rsid w:val="00311351"/>
    <w:rsid w:val="0031255C"/>
    <w:rsid w:val="00312579"/>
    <w:rsid w:val="00312E87"/>
    <w:rsid w:val="0031482E"/>
    <w:rsid w:val="0031489D"/>
    <w:rsid w:val="003154CA"/>
    <w:rsid w:val="00317F2B"/>
    <w:rsid w:val="00320E60"/>
    <w:rsid w:val="0032183A"/>
    <w:rsid w:val="0032288B"/>
    <w:rsid w:val="003236D9"/>
    <w:rsid w:val="003236FD"/>
    <w:rsid w:val="003242B5"/>
    <w:rsid w:val="0032505A"/>
    <w:rsid w:val="00325B06"/>
    <w:rsid w:val="00326E77"/>
    <w:rsid w:val="0033090C"/>
    <w:rsid w:val="00330C6C"/>
    <w:rsid w:val="00332063"/>
    <w:rsid w:val="003344D2"/>
    <w:rsid w:val="00334529"/>
    <w:rsid w:val="00334A97"/>
    <w:rsid w:val="00335C7C"/>
    <w:rsid w:val="00336256"/>
    <w:rsid w:val="00337147"/>
    <w:rsid w:val="00337681"/>
    <w:rsid w:val="00340933"/>
    <w:rsid w:val="00342FAD"/>
    <w:rsid w:val="0034383D"/>
    <w:rsid w:val="00343D49"/>
    <w:rsid w:val="00344AC0"/>
    <w:rsid w:val="0034642B"/>
    <w:rsid w:val="00346722"/>
    <w:rsid w:val="00350C8A"/>
    <w:rsid w:val="00351AC2"/>
    <w:rsid w:val="003528B0"/>
    <w:rsid w:val="00352D2B"/>
    <w:rsid w:val="00355644"/>
    <w:rsid w:val="0035588D"/>
    <w:rsid w:val="0035636F"/>
    <w:rsid w:val="00356EA9"/>
    <w:rsid w:val="00362384"/>
    <w:rsid w:val="003623BB"/>
    <w:rsid w:val="00362EDF"/>
    <w:rsid w:val="00364346"/>
    <w:rsid w:val="0036518C"/>
    <w:rsid w:val="00370F90"/>
    <w:rsid w:val="003718FD"/>
    <w:rsid w:val="00372934"/>
    <w:rsid w:val="00373DB2"/>
    <w:rsid w:val="00376891"/>
    <w:rsid w:val="00377160"/>
    <w:rsid w:val="00384A5B"/>
    <w:rsid w:val="00386794"/>
    <w:rsid w:val="003875F2"/>
    <w:rsid w:val="00390254"/>
    <w:rsid w:val="00390F7B"/>
    <w:rsid w:val="00393748"/>
    <w:rsid w:val="00394153"/>
    <w:rsid w:val="00396444"/>
    <w:rsid w:val="0039687D"/>
    <w:rsid w:val="00396C07"/>
    <w:rsid w:val="00397424"/>
    <w:rsid w:val="003A0EA9"/>
    <w:rsid w:val="003A28B9"/>
    <w:rsid w:val="003A2BE6"/>
    <w:rsid w:val="003A3E41"/>
    <w:rsid w:val="003A4047"/>
    <w:rsid w:val="003A43D7"/>
    <w:rsid w:val="003A469E"/>
    <w:rsid w:val="003A4921"/>
    <w:rsid w:val="003A4C0B"/>
    <w:rsid w:val="003A5729"/>
    <w:rsid w:val="003A57AC"/>
    <w:rsid w:val="003A7696"/>
    <w:rsid w:val="003B4C9F"/>
    <w:rsid w:val="003B58F6"/>
    <w:rsid w:val="003C07D9"/>
    <w:rsid w:val="003C1CB3"/>
    <w:rsid w:val="003C2E4E"/>
    <w:rsid w:val="003C6162"/>
    <w:rsid w:val="003C62C0"/>
    <w:rsid w:val="003D1589"/>
    <w:rsid w:val="003D60C2"/>
    <w:rsid w:val="003D6834"/>
    <w:rsid w:val="003D70A3"/>
    <w:rsid w:val="003E06E1"/>
    <w:rsid w:val="003E503D"/>
    <w:rsid w:val="003E5518"/>
    <w:rsid w:val="003E612B"/>
    <w:rsid w:val="003E6980"/>
    <w:rsid w:val="003E763D"/>
    <w:rsid w:val="003F04D8"/>
    <w:rsid w:val="003F1018"/>
    <w:rsid w:val="003F18BC"/>
    <w:rsid w:val="003F1C3D"/>
    <w:rsid w:val="003F486B"/>
    <w:rsid w:val="00400808"/>
    <w:rsid w:val="00400A98"/>
    <w:rsid w:val="00400B16"/>
    <w:rsid w:val="00406913"/>
    <w:rsid w:val="0040789E"/>
    <w:rsid w:val="00413160"/>
    <w:rsid w:val="00414B08"/>
    <w:rsid w:val="00414BB3"/>
    <w:rsid w:val="00414D68"/>
    <w:rsid w:val="00415224"/>
    <w:rsid w:val="0041644F"/>
    <w:rsid w:val="00417C6B"/>
    <w:rsid w:val="00421159"/>
    <w:rsid w:val="00423283"/>
    <w:rsid w:val="00423979"/>
    <w:rsid w:val="00425C8F"/>
    <w:rsid w:val="004274B0"/>
    <w:rsid w:val="004303B2"/>
    <w:rsid w:val="00432540"/>
    <w:rsid w:val="00433150"/>
    <w:rsid w:val="004358F2"/>
    <w:rsid w:val="00435E20"/>
    <w:rsid w:val="00437699"/>
    <w:rsid w:val="00441BD7"/>
    <w:rsid w:val="00443BF1"/>
    <w:rsid w:val="004445C6"/>
    <w:rsid w:val="00444EF4"/>
    <w:rsid w:val="00445936"/>
    <w:rsid w:val="00445CB6"/>
    <w:rsid w:val="00447AB5"/>
    <w:rsid w:val="00451A55"/>
    <w:rsid w:val="00451FA1"/>
    <w:rsid w:val="004528E7"/>
    <w:rsid w:val="004529A1"/>
    <w:rsid w:val="00452C6D"/>
    <w:rsid w:val="00456399"/>
    <w:rsid w:val="00457198"/>
    <w:rsid w:val="00457468"/>
    <w:rsid w:val="004607B0"/>
    <w:rsid w:val="004617DF"/>
    <w:rsid w:val="00465390"/>
    <w:rsid w:val="004667D6"/>
    <w:rsid w:val="00470FE7"/>
    <w:rsid w:val="0047112A"/>
    <w:rsid w:val="00471672"/>
    <w:rsid w:val="00471AC3"/>
    <w:rsid w:val="0047247C"/>
    <w:rsid w:val="00472A72"/>
    <w:rsid w:val="00474CD4"/>
    <w:rsid w:val="00474FEC"/>
    <w:rsid w:val="00476A17"/>
    <w:rsid w:val="004779CE"/>
    <w:rsid w:val="0048094A"/>
    <w:rsid w:val="00480A4F"/>
    <w:rsid w:val="00481EA2"/>
    <w:rsid w:val="00482389"/>
    <w:rsid w:val="004840FB"/>
    <w:rsid w:val="00486028"/>
    <w:rsid w:val="00486AC8"/>
    <w:rsid w:val="00492D6D"/>
    <w:rsid w:val="0049307C"/>
    <w:rsid w:val="00497942"/>
    <w:rsid w:val="004A0152"/>
    <w:rsid w:val="004A1F82"/>
    <w:rsid w:val="004A2C87"/>
    <w:rsid w:val="004A30DA"/>
    <w:rsid w:val="004A3A16"/>
    <w:rsid w:val="004A67EC"/>
    <w:rsid w:val="004B1394"/>
    <w:rsid w:val="004B23BC"/>
    <w:rsid w:val="004B23EE"/>
    <w:rsid w:val="004B2B60"/>
    <w:rsid w:val="004B5852"/>
    <w:rsid w:val="004B62C1"/>
    <w:rsid w:val="004B66AC"/>
    <w:rsid w:val="004B730A"/>
    <w:rsid w:val="004C188F"/>
    <w:rsid w:val="004C2B04"/>
    <w:rsid w:val="004C7098"/>
    <w:rsid w:val="004C7802"/>
    <w:rsid w:val="004C7FEC"/>
    <w:rsid w:val="004D0BCB"/>
    <w:rsid w:val="004D372C"/>
    <w:rsid w:val="004D44FB"/>
    <w:rsid w:val="004D5647"/>
    <w:rsid w:val="004D5A8C"/>
    <w:rsid w:val="004D5AA9"/>
    <w:rsid w:val="004E0E2B"/>
    <w:rsid w:val="004E15CC"/>
    <w:rsid w:val="004E1ED5"/>
    <w:rsid w:val="004E2BEC"/>
    <w:rsid w:val="004E432D"/>
    <w:rsid w:val="004E5FDE"/>
    <w:rsid w:val="004E6D21"/>
    <w:rsid w:val="004E70C8"/>
    <w:rsid w:val="004E7116"/>
    <w:rsid w:val="004F11B9"/>
    <w:rsid w:val="004F1509"/>
    <w:rsid w:val="004F3840"/>
    <w:rsid w:val="004F6594"/>
    <w:rsid w:val="004F6C5B"/>
    <w:rsid w:val="004F716D"/>
    <w:rsid w:val="004F759C"/>
    <w:rsid w:val="00500297"/>
    <w:rsid w:val="0050238A"/>
    <w:rsid w:val="00502EBF"/>
    <w:rsid w:val="005038C3"/>
    <w:rsid w:val="00503C21"/>
    <w:rsid w:val="005101D2"/>
    <w:rsid w:val="00511D99"/>
    <w:rsid w:val="005128BA"/>
    <w:rsid w:val="00514F64"/>
    <w:rsid w:val="00515959"/>
    <w:rsid w:val="00517EAE"/>
    <w:rsid w:val="00521CE6"/>
    <w:rsid w:val="0052253F"/>
    <w:rsid w:val="00522FF7"/>
    <w:rsid w:val="00525F07"/>
    <w:rsid w:val="00527680"/>
    <w:rsid w:val="00527F96"/>
    <w:rsid w:val="005310DA"/>
    <w:rsid w:val="0053123B"/>
    <w:rsid w:val="00532973"/>
    <w:rsid w:val="005372F5"/>
    <w:rsid w:val="005414A3"/>
    <w:rsid w:val="00542433"/>
    <w:rsid w:val="00542734"/>
    <w:rsid w:val="005436C4"/>
    <w:rsid w:val="00545A7F"/>
    <w:rsid w:val="00545B21"/>
    <w:rsid w:val="0054692B"/>
    <w:rsid w:val="00547A45"/>
    <w:rsid w:val="005505EB"/>
    <w:rsid w:val="005521AC"/>
    <w:rsid w:val="00554D8A"/>
    <w:rsid w:val="00554E76"/>
    <w:rsid w:val="00556B02"/>
    <w:rsid w:val="00556F4B"/>
    <w:rsid w:val="00557384"/>
    <w:rsid w:val="00557DF3"/>
    <w:rsid w:val="005609EC"/>
    <w:rsid w:val="005635A3"/>
    <w:rsid w:val="00564B3C"/>
    <w:rsid w:val="00566EF9"/>
    <w:rsid w:val="005677BA"/>
    <w:rsid w:val="00571579"/>
    <w:rsid w:val="00571FC6"/>
    <w:rsid w:val="00574CF0"/>
    <w:rsid w:val="0057598B"/>
    <w:rsid w:val="00576D01"/>
    <w:rsid w:val="005773D7"/>
    <w:rsid w:val="005777B7"/>
    <w:rsid w:val="00581B33"/>
    <w:rsid w:val="00581EF6"/>
    <w:rsid w:val="00582575"/>
    <w:rsid w:val="0058269D"/>
    <w:rsid w:val="00582EC8"/>
    <w:rsid w:val="00583361"/>
    <w:rsid w:val="00584083"/>
    <w:rsid w:val="00585412"/>
    <w:rsid w:val="00586D05"/>
    <w:rsid w:val="00591664"/>
    <w:rsid w:val="00591B4C"/>
    <w:rsid w:val="00593DBF"/>
    <w:rsid w:val="0059482B"/>
    <w:rsid w:val="00595308"/>
    <w:rsid w:val="00596B2B"/>
    <w:rsid w:val="005972AC"/>
    <w:rsid w:val="005A10FD"/>
    <w:rsid w:val="005A1AFA"/>
    <w:rsid w:val="005A2C57"/>
    <w:rsid w:val="005A3D94"/>
    <w:rsid w:val="005A3E1E"/>
    <w:rsid w:val="005A467B"/>
    <w:rsid w:val="005A774B"/>
    <w:rsid w:val="005B0E13"/>
    <w:rsid w:val="005B102A"/>
    <w:rsid w:val="005B1A05"/>
    <w:rsid w:val="005B1A74"/>
    <w:rsid w:val="005B3170"/>
    <w:rsid w:val="005B42E1"/>
    <w:rsid w:val="005B45E3"/>
    <w:rsid w:val="005B5FDB"/>
    <w:rsid w:val="005B621C"/>
    <w:rsid w:val="005B675D"/>
    <w:rsid w:val="005B73E6"/>
    <w:rsid w:val="005B7ABB"/>
    <w:rsid w:val="005C0E9E"/>
    <w:rsid w:val="005C1C12"/>
    <w:rsid w:val="005C21F4"/>
    <w:rsid w:val="005C2899"/>
    <w:rsid w:val="005C2DE2"/>
    <w:rsid w:val="005C4D86"/>
    <w:rsid w:val="005C619F"/>
    <w:rsid w:val="005C636B"/>
    <w:rsid w:val="005D0699"/>
    <w:rsid w:val="005D1017"/>
    <w:rsid w:val="005D2169"/>
    <w:rsid w:val="005D21BC"/>
    <w:rsid w:val="005D2AE0"/>
    <w:rsid w:val="005D3FB9"/>
    <w:rsid w:val="005D5D7B"/>
    <w:rsid w:val="005D624A"/>
    <w:rsid w:val="005D6E9B"/>
    <w:rsid w:val="005D743E"/>
    <w:rsid w:val="005E0AFC"/>
    <w:rsid w:val="005E0E52"/>
    <w:rsid w:val="005E1727"/>
    <w:rsid w:val="005E1CF6"/>
    <w:rsid w:val="005E3E88"/>
    <w:rsid w:val="005E58FD"/>
    <w:rsid w:val="005E6A6E"/>
    <w:rsid w:val="005E77FA"/>
    <w:rsid w:val="005E7A1C"/>
    <w:rsid w:val="005E7A95"/>
    <w:rsid w:val="005E7C6F"/>
    <w:rsid w:val="005E7D1E"/>
    <w:rsid w:val="005F0A42"/>
    <w:rsid w:val="005F0AAB"/>
    <w:rsid w:val="005F3090"/>
    <w:rsid w:val="005F3491"/>
    <w:rsid w:val="005F39CE"/>
    <w:rsid w:val="005F5B21"/>
    <w:rsid w:val="005F6560"/>
    <w:rsid w:val="005F755D"/>
    <w:rsid w:val="005F7FAD"/>
    <w:rsid w:val="005F7FC7"/>
    <w:rsid w:val="00600026"/>
    <w:rsid w:val="00602904"/>
    <w:rsid w:val="006067E4"/>
    <w:rsid w:val="00610035"/>
    <w:rsid w:val="006100F1"/>
    <w:rsid w:val="00611404"/>
    <w:rsid w:val="00611624"/>
    <w:rsid w:val="006129B9"/>
    <w:rsid w:val="00613DAB"/>
    <w:rsid w:val="00615962"/>
    <w:rsid w:val="00617376"/>
    <w:rsid w:val="00621C29"/>
    <w:rsid w:val="00624731"/>
    <w:rsid w:val="00625EBE"/>
    <w:rsid w:val="00626530"/>
    <w:rsid w:val="0062700E"/>
    <w:rsid w:val="00627622"/>
    <w:rsid w:val="00627AB1"/>
    <w:rsid w:val="00630909"/>
    <w:rsid w:val="006317B5"/>
    <w:rsid w:val="0063198A"/>
    <w:rsid w:val="006327CC"/>
    <w:rsid w:val="006338BC"/>
    <w:rsid w:val="00633A13"/>
    <w:rsid w:val="00635B07"/>
    <w:rsid w:val="00635BDA"/>
    <w:rsid w:val="00635E66"/>
    <w:rsid w:val="00642022"/>
    <w:rsid w:val="00643AB8"/>
    <w:rsid w:val="0064694F"/>
    <w:rsid w:val="006503E3"/>
    <w:rsid w:val="006513F8"/>
    <w:rsid w:val="0065144F"/>
    <w:rsid w:val="006523C5"/>
    <w:rsid w:val="006549BB"/>
    <w:rsid w:val="00657275"/>
    <w:rsid w:val="00660E0A"/>
    <w:rsid w:val="00661040"/>
    <w:rsid w:val="00662270"/>
    <w:rsid w:val="00662C91"/>
    <w:rsid w:val="00665E1A"/>
    <w:rsid w:val="00665F7E"/>
    <w:rsid w:val="00666332"/>
    <w:rsid w:val="006666D5"/>
    <w:rsid w:val="00666706"/>
    <w:rsid w:val="00667A1E"/>
    <w:rsid w:val="006718CE"/>
    <w:rsid w:val="00671C17"/>
    <w:rsid w:val="00672A83"/>
    <w:rsid w:val="006730DD"/>
    <w:rsid w:val="006730E4"/>
    <w:rsid w:val="006750E4"/>
    <w:rsid w:val="00676D19"/>
    <w:rsid w:val="006804A0"/>
    <w:rsid w:val="0068127A"/>
    <w:rsid w:val="006819F0"/>
    <w:rsid w:val="00683C94"/>
    <w:rsid w:val="00683D6A"/>
    <w:rsid w:val="00684A21"/>
    <w:rsid w:val="00685186"/>
    <w:rsid w:val="00686392"/>
    <w:rsid w:val="00686A78"/>
    <w:rsid w:val="00687BEB"/>
    <w:rsid w:val="006922C3"/>
    <w:rsid w:val="00692496"/>
    <w:rsid w:val="00695626"/>
    <w:rsid w:val="00695DA4"/>
    <w:rsid w:val="00696753"/>
    <w:rsid w:val="00696B79"/>
    <w:rsid w:val="00696EC3"/>
    <w:rsid w:val="006979E0"/>
    <w:rsid w:val="006A13D8"/>
    <w:rsid w:val="006A1AFC"/>
    <w:rsid w:val="006A1FBB"/>
    <w:rsid w:val="006A309F"/>
    <w:rsid w:val="006A3A8B"/>
    <w:rsid w:val="006A4311"/>
    <w:rsid w:val="006A4CB0"/>
    <w:rsid w:val="006A59C3"/>
    <w:rsid w:val="006A7E41"/>
    <w:rsid w:val="006B2C52"/>
    <w:rsid w:val="006B2F85"/>
    <w:rsid w:val="006B35EC"/>
    <w:rsid w:val="006B374B"/>
    <w:rsid w:val="006B38BC"/>
    <w:rsid w:val="006B3E9A"/>
    <w:rsid w:val="006B4165"/>
    <w:rsid w:val="006B4B21"/>
    <w:rsid w:val="006C05AC"/>
    <w:rsid w:val="006C0C9B"/>
    <w:rsid w:val="006C0E48"/>
    <w:rsid w:val="006C0EAB"/>
    <w:rsid w:val="006C1745"/>
    <w:rsid w:val="006C17A8"/>
    <w:rsid w:val="006C193A"/>
    <w:rsid w:val="006C27D8"/>
    <w:rsid w:val="006D1019"/>
    <w:rsid w:val="006D1430"/>
    <w:rsid w:val="006D1D02"/>
    <w:rsid w:val="006D249E"/>
    <w:rsid w:val="006D24FB"/>
    <w:rsid w:val="006D365F"/>
    <w:rsid w:val="006D6196"/>
    <w:rsid w:val="006D75A2"/>
    <w:rsid w:val="006E01F3"/>
    <w:rsid w:val="006E0DBB"/>
    <w:rsid w:val="006E0EB7"/>
    <w:rsid w:val="006E10AE"/>
    <w:rsid w:val="006E1D0A"/>
    <w:rsid w:val="006E1F4B"/>
    <w:rsid w:val="006E3A17"/>
    <w:rsid w:val="006E3DB5"/>
    <w:rsid w:val="006E4F4F"/>
    <w:rsid w:val="006E566F"/>
    <w:rsid w:val="006E6DB3"/>
    <w:rsid w:val="006E785D"/>
    <w:rsid w:val="006F0B2B"/>
    <w:rsid w:val="006F1FE2"/>
    <w:rsid w:val="006F231E"/>
    <w:rsid w:val="006F355B"/>
    <w:rsid w:val="006F3D88"/>
    <w:rsid w:val="006F4387"/>
    <w:rsid w:val="006F5FB5"/>
    <w:rsid w:val="00701438"/>
    <w:rsid w:val="00701961"/>
    <w:rsid w:val="00702E2F"/>
    <w:rsid w:val="007036F9"/>
    <w:rsid w:val="0070453B"/>
    <w:rsid w:val="0070526B"/>
    <w:rsid w:val="007055B7"/>
    <w:rsid w:val="00711272"/>
    <w:rsid w:val="00711C0A"/>
    <w:rsid w:val="00714841"/>
    <w:rsid w:val="007152C7"/>
    <w:rsid w:val="00716D37"/>
    <w:rsid w:val="0072192F"/>
    <w:rsid w:val="007235C0"/>
    <w:rsid w:val="00723980"/>
    <w:rsid w:val="0072400A"/>
    <w:rsid w:val="007242A7"/>
    <w:rsid w:val="007246CB"/>
    <w:rsid w:val="00725E53"/>
    <w:rsid w:val="007260A9"/>
    <w:rsid w:val="007269F2"/>
    <w:rsid w:val="0072745B"/>
    <w:rsid w:val="0072784F"/>
    <w:rsid w:val="00730AEC"/>
    <w:rsid w:val="00730EE8"/>
    <w:rsid w:val="007316E9"/>
    <w:rsid w:val="00732CD3"/>
    <w:rsid w:val="0073359F"/>
    <w:rsid w:val="007343AF"/>
    <w:rsid w:val="007346FD"/>
    <w:rsid w:val="00734BEF"/>
    <w:rsid w:val="007350AF"/>
    <w:rsid w:val="00736271"/>
    <w:rsid w:val="0073704D"/>
    <w:rsid w:val="0074072E"/>
    <w:rsid w:val="00741CD7"/>
    <w:rsid w:val="00742959"/>
    <w:rsid w:val="00743A6D"/>
    <w:rsid w:val="00743F31"/>
    <w:rsid w:val="007458E0"/>
    <w:rsid w:val="00745A97"/>
    <w:rsid w:val="007472C0"/>
    <w:rsid w:val="00750CCB"/>
    <w:rsid w:val="007514E2"/>
    <w:rsid w:val="007525C8"/>
    <w:rsid w:val="007536A7"/>
    <w:rsid w:val="0075410E"/>
    <w:rsid w:val="00754980"/>
    <w:rsid w:val="00755503"/>
    <w:rsid w:val="00756271"/>
    <w:rsid w:val="0075640F"/>
    <w:rsid w:val="00756FF8"/>
    <w:rsid w:val="00760469"/>
    <w:rsid w:val="007604E2"/>
    <w:rsid w:val="00761546"/>
    <w:rsid w:val="00762023"/>
    <w:rsid w:val="00762677"/>
    <w:rsid w:val="00762863"/>
    <w:rsid w:val="0076471C"/>
    <w:rsid w:val="00765BDC"/>
    <w:rsid w:val="007675FA"/>
    <w:rsid w:val="00770229"/>
    <w:rsid w:val="007728A5"/>
    <w:rsid w:val="00773A51"/>
    <w:rsid w:val="00773D51"/>
    <w:rsid w:val="00776998"/>
    <w:rsid w:val="00776A6B"/>
    <w:rsid w:val="00777061"/>
    <w:rsid w:val="00777720"/>
    <w:rsid w:val="00780B08"/>
    <w:rsid w:val="00780C2A"/>
    <w:rsid w:val="00781A19"/>
    <w:rsid w:val="00781AC1"/>
    <w:rsid w:val="0078258A"/>
    <w:rsid w:val="0078307E"/>
    <w:rsid w:val="00784064"/>
    <w:rsid w:val="00785EC5"/>
    <w:rsid w:val="00787F0C"/>
    <w:rsid w:val="00790A63"/>
    <w:rsid w:val="00791AD1"/>
    <w:rsid w:val="00792A64"/>
    <w:rsid w:val="00793891"/>
    <w:rsid w:val="00794B06"/>
    <w:rsid w:val="00794CD1"/>
    <w:rsid w:val="007A0373"/>
    <w:rsid w:val="007A03DE"/>
    <w:rsid w:val="007A172B"/>
    <w:rsid w:val="007A188B"/>
    <w:rsid w:val="007A308E"/>
    <w:rsid w:val="007A34C3"/>
    <w:rsid w:val="007A3916"/>
    <w:rsid w:val="007A5787"/>
    <w:rsid w:val="007A58F7"/>
    <w:rsid w:val="007B30B3"/>
    <w:rsid w:val="007B3551"/>
    <w:rsid w:val="007B3727"/>
    <w:rsid w:val="007B397A"/>
    <w:rsid w:val="007B3DAE"/>
    <w:rsid w:val="007B4A07"/>
    <w:rsid w:val="007B6BD0"/>
    <w:rsid w:val="007C150D"/>
    <w:rsid w:val="007C28F0"/>
    <w:rsid w:val="007C2B6C"/>
    <w:rsid w:val="007C4D1C"/>
    <w:rsid w:val="007C4EED"/>
    <w:rsid w:val="007C5DC8"/>
    <w:rsid w:val="007C7C79"/>
    <w:rsid w:val="007D2760"/>
    <w:rsid w:val="007D423E"/>
    <w:rsid w:val="007D4A0D"/>
    <w:rsid w:val="007D5262"/>
    <w:rsid w:val="007E0512"/>
    <w:rsid w:val="007E2058"/>
    <w:rsid w:val="007E3341"/>
    <w:rsid w:val="007E4C9D"/>
    <w:rsid w:val="007E4CE4"/>
    <w:rsid w:val="007E51CE"/>
    <w:rsid w:val="007E5AF2"/>
    <w:rsid w:val="007E64BC"/>
    <w:rsid w:val="007E659B"/>
    <w:rsid w:val="007E759C"/>
    <w:rsid w:val="007E787E"/>
    <w:rsid w:val="007F2E22"/>
    <w:rsid w:val="007F3308"/>
    <w:rsid w:val="007F3AAA"/>
    <w:rsid w:val="007F4121"/>
    <w:rsid w:val="007F4E72"/>
    <w:rsid w:val="007F52F9"/>
    <w:rsid w:val="007F6ED6"/>
    <w:rsid w:val="007F7452"/>
    <w:rsid w:val="007F7F62"/>
    <w:rsid w:val="00800097"/>
    <w:rsid w:val="00801BFA"/>
    <w:rsid w:val="00803216"/>
    <w:rsid w:val="00803800"/>
    <w:rsid w:val="0080546D"/>
    <w:rsid w:val="00805526"/>
    <w:rsid w:val="00805C8F"/>
    <w:rsid w:val="00806AC9"/>
    <w:rsid w:val="00810711"/>
    <w:rsid w:val="00810F06"/>
    <w:rsid w:val="00817422"/>
    <w:rsid w:val="00817A15"/>
    <w:rsid w:val="00820CCA"/>
    <w:rsid w:val="00821737"/>
    <w:rsid w:val="008222EA"/>
    <w:rsid w:val="00822872"/>
    <w:rsid w:val="008236FB"/>
    <w:rsid w:val="00824305"/>
    <w:rsid w:val="0082679B"/>
    <w:rsid w:val="00826DF6"/>
    <w:rsid w:val="0083007D"/>
    <w:rsid w:val="0083009B"/>
    <w:rsid w:val="0083248A"/>
    <w:rsid w:val="00836136"/>
    <w:rsid w:val="00836F20"/>
    <w:rsid w:val="00837498"/>
    <w:rsid w:val="00837BC5"/>
    <w:rsid w:val="0084104F"/>
    <w:rsid w:val="008426AE"/>
    <w:rsid w:val="00842A30"/>
    <w:rsid w:val="00845092"/>
    <w:rsid w:val="00845344"/>
    <w:rsid w:val="008453F5"/>
    <w:rsid w:val="0084622D"/>
    <w:rsid w:val="00847A55"/>
    <w:rsid w:val="008509A2"/>
    <w:rsid w:val="00854EE3"/>
    <w:rsid w:val="008557D3"/>
    <w:rsid w:val="0086083F"/>
    <w:rsid w:val="00862550"/>
    <w:rsid w:val="00864355"/>
    <w:rsid w:val="0086588D"/>
    <w:rsid w:val="0086697B"/>
    <w:rsid w:val="00866E7C"/>
    <w:rsid w:val="0087175E"/>
    <w:rsid w:val="00871A24"/>
    <w:rsid w:val="0087331C"/>
    <w:rsid w:val="00873528"/>
    <w:rsid w:val="008744B0"/>
    <w:rsid w:val="00875478"/>
    <w:rsid w:val="00875504"/>
    <w:rsid w:val="008768B5"/>
    <w:rsid w:val="00876C0A"/>
    <w:rsid w:val="008818AC"/>
    <w:rsid w:val="008838E2"/>
    <w:rsid w:val="008854E4"/>
    <w:rsid w:val="008870F8"/>
    <w:rsid w:val="00890831"/>
    <w:rsid w:val="008941B4"/>
    <w:rsid w:val="00896CC5"/>
    <w:rsid w:val="008A054E"/>
    <w:rsid w:val="008A090A"/>
    <w:rsid w:val="008A0D89"/>
    <w:rsid w:val="008A29BE"/>
    <w:rsid w:val="008A2A9F"/>
    <w:rsid w:val="008A5780"/>
    <w:rsid w:val="008A6DFD"/>
    <w:rsid w:val="008B02A7"/>
    <w:rsid w:val="008B271C"/>
    <w:rsid w:val="008B3718"/>
    <w:rsid w:val="008B3C41"/>
    <w:rsid w:val="008B496A"/>
    <w:rsid w:val="008B49B0"/>
    <w:rsid w:val="008B4E53"/>
    <w:rsid w:val="008B590A"/>
    <w:rsid w:val="008B6A53"/>
    <w:rsid w:val="008C0654"/>
    <w:rsid w:val="008C2D67"/>
    <w:rsid w:val="008C44A5"/>
    <w:rsid w:val="008C4769"/>
    <w:rsid w:val="008C4EFA"/>
    <w:rsid w:val="008D2E35"/>
    <w:rsid w:val="008D374B"/>
    <w:rsid w:val="008D5159"/>
    <w:rsid w:val="008D5E63"/>
    <w:rsid w:val="008D6A21"/>
    <w:rsid w:val="008E0775"/>
    <w:rsid w:val="008E2E4A"/>
    <w:rsid w:val="008E2F1E"/>
    <w:rsid w:val="008E3394"/>
    <w:rsid w:val="008E473B"/>
    <w:rsid w:val="008E54B8"/>
    <w:rsid w:val="008E5F13"/>
    <w:rsid w:val="008E6227"/>
    <w:rsid w:val="008E70D3"/>
    <w:rsid w:val="008E7AE9"/>
    <w:rsid w:val="008E7D57"/>
    <w:rsid w:val="008F0F6A"/>
    <w:rsid w:val="008F0F9F"/>
    <w:rsid w:val="008F18C3"/>
    <w:rsid w:val="008F1CFD"/>
    <w:rsid w:val="008F2906"/>
    <w:rsid w:val="008F4FA7"/>
    <w:rsid w:val="008F56D8"/>
    <w:rsid w:val="008F61BA"/>
    <w:rsid w:val="008F7D26"/>
    <w:rsid w:val="00900306"/>
    <w:rsid w:val="00901036"/>
    <w:rsid w:val="00904B37"/>
    <w:rsid w:val="00906C52"/>
    <w:rsid w:val="00906CA1"/>
    <w:rsid w:val="00906D25"/>
    <w:rsid w:val="0090762D"/>
    <w:rsid w:val="00907B11"/>
    <w:rsid w:val="0091032F"/>
    <w:rsid w:val="009108DF"/>
    <w:rsid w:val="00910CB3"/>
    <w:rsid w:val="0091149C"/>
    <w:rsid w:val="00911533"/>
    <w:rsid w:val="00911986"/>
    <w:rsid w:val="0091201F"/>
    <w:rsid w:val="009124C4"/>
    <w:rsid w:val="00912741"/>
    <w:rsid w:val="00912CF5"/>
    <w:rsid w:val="00913131"/>
    <w:rsid w:val="00913F60"/>
    <w:rsid w:val="009159FD"/>
    <w:rsid w:val="009162A5"/>
    <w:rsid w:val="00916A2E"/>
    <w:rsid w:val="00916B38"/>
    <w:rsid w:val="00916B65"/>
    <w:rsid w:val="00916F29"/>
    <w:rsid w:val="00924B38"/>
    <w:rsid w:val="00924CBF"/>
    <w:rsid w:val="009253AA"/>
    <w:rsid w:val="00925851"/>
    <w:rsid w:val="0092620E"/>
    <w:rsid w:val="0093114D"/>
    <w:rsid w:val="00931597"/>
    <w:rsid w:val="00931814"/>
    <w:rsid w:val="009338BD"/>
    <w:rsid w:val="00933E3A"/>
    <w:rsid w:val="009362F6"/>
    <w:rsid w:val="0093640E"/>
    <w:rsid w:val="00936780"/>
    <w:rsid w:val="0093703E"/>
    <w:rsid w:val="009370A1"/>
    <w:rsid w:val="00937A9E"/>
    <w:rsid w:val="00937B27"/>
    <w:rsid w:val="00940262"/>
    <w:rsid w:val="00942091"/>
    <w:rsid w:val="0094579B"/>
    <w:rsid w:val="009458A3"/>
    <w:rsid w:val="00945A7F"/>
    <w:rsid w:val="009469E7"/>
    <w:rsid w:val="00946CFE"/>
    <w:rsid w:val="0095287F"/>
    <w:rsid w:val="00953603"/>
    <w:rsid w:val="00953D5A"/>
    <w:rsid w:val="0095784D"/>
    <w:rsid w:val="00957969"/>
    <w:rsid w:val="00961036"/>
    <w:rsid w:val="009633E5"/>
    <w:rsid w:val="0096348F"/>
    <w:rsid w:val="00966DC5"/>
    <w:rsid w:val="00966EFF"/>
    <w:rsid w:val="00966F34"/>
    <w:rsid w:val="009672EC"/>
    <w:rsid w:val="00967B2F"/>
    <w:rsid w:val="00967EC8"/>
    <w:rsid w:val="009706A0"/>
    <w:rsid w:val="00971542"/>
    <w:rsid w:val="0097200A"/>
    <w:rsid w:val="00972B5F"/>
    <w:rsid w:val="009730CC"/>
    <w:rsid w:val="00975A30"/>
    <w:rsid w:val="009800B4"/>
    <w:rsid w:val="00980F1A"/>
    <w:rsid w:val="00981343"/>
    <w:rsid w:val="00981637"/>
    <w:rsid w:val="00982912"/>
    <w:rsid w:val="00982F12"/>
    <w:rsid w:val="00984074"/>
    <w:rsid w:val="00984E1E"/>
    <w:rsid w:val="00985BD0"/>
    <w:rsid w:val="00985E7D"/>
    <w:rsid w:val="00986629"/>
    <w:rsid w:val="009875B7"/>
    <w:rsid w:val="009875BA"/>
    <w:rsid w:val="00993716"/>
    <w:rsid w:val="0099385F"/>
    <w:rsid w:val="00993B7D"/>
    <w:rsid w:val="00993E37"/>
    <w:rsid w:val="00994B35"/>
    <w:rsid w:val="0099502D"/>
    <w:rsid w:val="009953B5"/>
    <w:rsid w:val="00995C5B"/>
    <w:rsid w:val="00995ECB"/>
    <w:rsid w:val="00996E9C"/>
    <w:rsid w:val="009970BA"/>
    <w:rsid w:val="009A1A6A"/>
    <w:rsid w:val="009A1F29"/>
    <w:rsid w:val="009A2AF0"/>
    <w:rsid w:val="009A50F1"/>
    <w:rsid w:val="009A5BC5"/>
    <w:rsid w:val="009A64DF"/>
    <w:rsid w:val="009A653E"/>
    <w:rsid w:val="009B038D"/>
    <w:rsid w:val="009B0714"/>
    <w:rsid w:val="009B0C6B"/>
    <w:rsid w:val="009B167A"/>
    <w:rsid w:val="009B4900"/>
    <w:rsid w:val="009B4A8B"/>
    <w:rsid w:val="009B54CA"/>
    <w:rsid w:val="009B6503"/>
    <w:rsid w:val="009C12E8"/>
    <w:rsid w:val="009C148E"/>
    <w:rsid w:val="009C1C4E"/>
    <w:rsid w:val="009C22F1"/>
    <w:rsid w:val="009C2318"/>
    <w:rsid w:val="009C4E0E"/>
    <w:rsid w:val="009C7C06"/>
    <w:rsid w:val="009D12DE"/>
    <w:rsid w:val="009D153F"/>
    <w:rsid w:val="009D3D99"/>
    <w:rsid w:val="009D415F"/>
    <w:rsid w:val="009D5B15"/>
    <w:rsid w:val="009D68D7"/>
    <w:rsid w:val="009E118E"/>
    <w:rsid w:val="009E16DF"/>
    <w:rsid w:val="009E3F52"/>
    <w:rsid w:val="009E51E9"/>
    <w:rsid w:val="009E5702"/>
    <w:rsid w:val="009E6C79"/>
    <w:rsid w:val="009E6F70"/>
    <w:rsid w:val="009E76E9"/>
    <w:rsid w:val="009F0676"/>
    <w:rsid w:val="009F0DE9"/>
    <w:rsid w:val="009F135E"/>
    <w:rsid w:val="009F3D82"/>
    <w:rsid w:val="009F45D3"/>
    <w:rsid w:val="009F5A56"/>
    <w:rsid w:val="009F5B79"/>
    <w:rsid w:val="009F65CC"/>
    <w:rsid w:val="009F6725"/>
    <w:rsid w:val="009F6A9B"/>
    <w:rsid w:val="009F6E75"/>
    <w:rsid w:val="00A00239"/>
    <w:rsid w:val="00A012BD"/>
    <w:rsid w:val="00A04431"/>
    <w:rsid w:val="00A063C5"/>
    <w:rsid w:val="00A067F3"/>
    <w:rsid w:val="00A07034"/>
    <w:rsid w:val="00A102E0"/>
    <w:rsid w:val="00A10BC8"/>
    <w:rsid w:val="00A119C7"/>
    <w:rsid w:val="00A119C8"/>
    <w:rsid w:val="00A12100"/>
    <w:rsid w:val="00A12D4B"/>
    <w:rsid w:val="00A1374E"/>
    <w:rsid w:val="00A14154"/>
    <w:rsid w:val="00A1472A"/>
    <w:rsid w:val="00A14B69"/>
    <w:rsid w:val="00A1598D"/>
    <w:rsid w:val="00A15AC3"/>
    <w:rsid w:val="00A236E8"/>
    <w:rsid w:val="00A2497C"/>
    <w:rsid w:val="00A24BA8"/>
    <w:rsid w:val="00A25C50"/>
    <w:rsid w:val="00A26796"/>
    <w:rsid w:val="00A27069"/>
    <w:rsid w:val="00A27148"/>
    <w:rsid w:val="00A27DE4"/>
    <w:rsid w:val="00A31E47"/>
    <w:rsid w:val="00A31EBF"/>
    <w:rsid w:val="00A3331D"/>
    <w:rsid w:val="00A358EE"/>
    <w:rsid w:val="00A37B2D"/>
    <w:rsid w:val="00A4010A"/>
    <w:rsid w:val="00A40C93"/>
    <w:rsid w:val="00A448D1"/>
    <w:rsid w:val="00A455CA"/>
    <w:rsid w:val="00A46D5A"/>
    <w:rsid w:val="00A524C5"/>
    <w:rsid w:val="00A5257E"/>
    <w:rsid w:val="00A53A75"/>
    <w:rsid w:val="00A544C4"/>
    <w:rsid w:val="00A552D5"/>
    <w:rsid w:val="00A56140"/>
    <w:rsid w:val="00A56449"/>
    <w:rsid w:val="00A56BEA"/>
    <w:rsid w:val="00A57E34"/>
    <w:rsid w:val="00A605F3"/>
    <w:rsid w:val="00A61E4A"/>
    <w:rsid w:val="00A624DE"/>
    <w:rsid w:val="00A626AD"/>
    <w:rsid w:val="00A63452"/>
    <w:rsid w:val="00A639E5"/>
    <w:rsid w:val="00A63DBE"/>
    <w:rsid w:val="00A660CE"/>
    <w:rsid w:val="00A66616"/>
    <w:rsid w:val="00A66E6D"/>
    <w:rsid w:val="00A70C2B"/>
    <w:rsid w:val="00A727A1"/>
    <w:rsid w:val="00A72A1A"/>
    <w:rsid w:val="00A7320E"/>
    <w:rsid w:val="00A739CC"/>
    <w:rsid w:val="00A73CCB"/>
    <w:rsid w:val="00A74955"/>
    <w:rsid w:val="00A74960"/>
    <w:rsid w:val="00A769CF"/>
    <w:rsid w:val="00A76C01"/>
    <w:rsid w:val="00A76F61"/>
    <w:rsid w:val="00A80B79"/>
    <w:rsid w:val="00A82105"/>
    <w:rsid w:val="00A82699"/>
    <w:rsid w:val="00A82828"/>
    <w:rsid w:val="00A82DD8"/>
    <w:rsid w:val="00A82E4D"/>
    <w:rsid w:val="00A82FF6"/>
    <w:rsid w:val="00A83FA7"/>
    <w:rsid w:val="00A86151"/>
    <w:rsid w:val="00A86361"/>
    <w:rsid w:val="00A867C1"/>
    <w:rsid w:val="00A86981"/>
    <w:rsid w:val="00A86D30"/>
    <w:rsid w:val="00A86E45"/>
    <w:rsid w:val="00A87B09"/>
    <w:rsid w:val="00A87CB5"/>
    <w:rsid w:val="00A87E95"/>
    <w:rsid w:val="00A911AF"/>
    <w:rsid w:val="00A91AFD"/>
    <w:rsid w:val="00A91C5A"/>
    <w:rsid w:val="00A91C98"/>
    <w:rsid w:val="00A91E72"/>
    <w:rsid w:val="00A9683A"/>
    <w:rsid w:val="00A973AC"/>
    <w:rsid w:val="00A97813"/>
    <w:rsid w:val="00AA496E"/>
    <w:rsid w:val="00AA4B81"/>
    <w:rsid w:val="00AA67A8"/>
    <w:rsid w:val="00AB1F5F"/>
    <w:rsid w:val="00AB35E0"/>
    <w:rsid w:val="00AB35F9"/>
    <w:rsid w:val="00AB466D"/>
    <w:rsid w:val="00AB580C"/>
    <w:rsid w:val="00AB6853"/>
    <w:rsid w:val="00AB734B"/>
    <w:rsid w:val="00AC1D4A"/>
    <w:rsid w:val="00AC2873"/>
    <w:rsid w:val="00AC5ADD"/>
    <w:rsid w:val="00AC5CBF"/>
    <w:rsid w:val="00AC5D41"/>
    <w:rsid w:val="00AC5F25"/>
    <w:rsid w:val="00AC694E"/>
    <w:rsid w:val="00AC6B87"/>
    <w:rsid w:val="00AC7B61"/>
    <w:rsid w:val="00AD04C0"/>
    <w:rsid w:val="00AD0FF1"/>
    <w:rsid w:val="00AD196A"/>
    <w:rsid w:val="00AD2CE3"/>
    <w:rsid w:val="00AD316E"/>
    <w:rsid w:val="00AD3694"/>
    <w:rsid w:val="00AD6190"/>
    <w:rsid w:val="00AD77E1"/>
    <w:rsid w:val="00AE03D6"/>
    <w:rsid w:val="00AE1B0F"/>
    <w:rsid w:val="00AE28E1"/>
    <w:rsid w:val="00AE30CC"/>
    <w:rsid w:val="00AE3DC9"/>
    <w:rsid w:val="00AE415A"/>
    <w:rsid w:val="00AF09EF"/>
    <w:rsid w:val="00AF0ECF"/>
    <w:rsid w:val="00AF1855"/>
    <w:rsid w:val="00AF3C3E"/>
    <w:rsid w:val="00AF4840"/>
    <w:rsid w:val="00AF4F58"/>
    <w:rsid w:val="00AF5CBE"/>
    <w:rsid w:val="00AF644E"/>
    <w:rsid w:val="00AF6DD6"/>
    <w:rsid w:val="00AF7976"/>
    <w:rsid w:val="00B00B6B"/>
    <w:rsid w:val="00B00C9F"/>
    <w:rsid w:val="00B025D8"/>
    <w:rsid w:val="00B02D51"/>
    <w:rsid w:val="00B0304D"/>
    <w:rsid w:val="00B06E3B"/>
    <w:rsid w:val="00B10093"/>
    <w:rsid w:val="00B12502"/>
    <w:rsid w:val="00B128B0"/>
    <w:rsid w:val="00B13639"/>
    <w:rsid w:val="00B1416B"/>
    <w:rsid w:val="00B17740"/>
    <w:rsid w:val="00B2217F"/>
    <w:rsid w:val="00B22AD2"/>
    <w:rsid w:val="00B2320F"/>
    <w:rsid w:val="00B23D2A"/>
    <w:rsid w:val="00B250B5"/>
    <w:rsid w:val="00B260A6"/>
    <w:rsid w:val="00B2723D"/>
    <w:rsid w:val="00B30117"/>
    <w:rsid w:val="00B31573"/>
    <w:rsid w:val="00B317B9"/>
    <w:rsid w:val="00B32515"/>
    <w:rsid w:val="00B32D8D"/>
    <w:rsid w:val="00B33627"/>
    <w:rsid w:val="00B34B21"/>
    <w:rsid w:val="00B34C91"/>
    <w:rsid w:val="00B35FB2"/>
    <w:rsid w:val="00B401E9"/>
    <w:rsid w:val="00B43110"/>
    <w:rsid w:val="00B432EE"/>
    <w:rsid w:val="00B43CCF"/>
    <w:rsid w:val="00B4615B"/>
    <w:rsid w:val="00B46562"/>
    <w:rsid w:val="00B4771A"/>
    <w:rsid w:val="00B4794B"/>
    <w:rsid w:val="00B47DEC"/>
    <w:rsid w:val="00B50AD3"/>
    <w:rsid w:val="00B5279A"/>
    <w:rsid w:val="00B52F79"/>
    <w:rsid w:val="00B56720"/>
    <w:rsid w:val="00B56DFD"/>
    <w:rsid w:val="00B57592"/>
    <w:rsid w:val="00B61703"/>
    <w:rsid w:val="00B61DF2"/>
    <w:rsid w:val="00B62AB0"/>
    <w:rsid w:val="00B63CA9"/>
    <w:rsid w:val="00B641E8"/>
    <w:rsid w:val="00B64E0C"/>
    <w:rsid w:val="00B65BC2"/>
    <w:rsid w:val="00B70B12"/>
    <w:rsid w:val="00B71B83"/>
    <w:rsid w:val="00B77159"/>
    <w:rsid w:val="00B778AA"/>
    <w:rsid w:val="00B800E6"/>
    <w:rsid w:val="00B80B50"/>
    <w:rsid w:val="00B811B6"/>
    <w:rsid w:val="00B81B54"/>
    <w:rsid w:val="00B82669"/>
    <w:rsid w:val="00B82AB0"/>
    <w:rsid w:val="00B83C1A"/>
    <w:rsid w:val="00B84CC5"/>
    <w:rsid w:val="00B855FB"/>
    <w:rsid w:val="00B85BFA"/>
    <w:rsid w:val="00B86027"/>
    <w:rsid w:val="00B860E0"/>
    <w:rsid w:val="00B91522"/>
    <w:rsid w:val="00B91992"/>
    <w:rsid w:val="00B91B51"/>
    <w:rsid w:val="00B9269F"/>
    <w:rsid w:val="00B932BF"/>
    <w:rsid w:val="00B94C16"/>
    <w:rsid w:val="00B96303"/>
    <w:rsid w:val="00B96E12"/>
    <w:rsid w:val="00B97D7C"/>
    <w:rsid w:val="00BA1D09"/>
    <w:rsid w:val="00BA1DA3"/>
    <w:rsid w:val="00BA2F15"/>
    <w:rsid w:val="00BA3582"/>
    <w:rsid w:val="00BA3C22"/>
    <w:rsid w:val="00BA3C61"/>
    <w:rsid w:val="00BA4B78"/>
    <w:rsid w:val="00BA58E6"/>
    <w:rsid w:val="00BA600C"/>
    <w:rsid w:val="00BA6426"/>
    <w:rsid w:val="00BA6A36"/>
    <w:rsid w:val="00BA738E"/>
    <w:rsid w:val="00BA7815"/>
    <w:rsid w:val="00BB0853"/>
    <w:rsid w:val="00BB096E"/>
    <w:rsid w:val="00BB41A7"/>
    <w:rsid w:val="00BB4614"/>
    <w:rsid w:val="00BB512A"/>
    <w:rsid w:val="00BB7F9E"/>
    <w:rsid w:val="00BC1AD8"/>
    <w:rsid w:val="00BC22BA"/>
    <w:rsid w:val="00BC29C7"/>
    <w:rsid w:val="00BC2D47"/>
    <w:rsid w:val="00BC2EC0"/>
    <w:rsid w:val="00BC3324"/>
    <w:rsid w:val="00BC3C11"/>
    <w:rsid w:val="00BC57AF"/>
    <w:rsid w:val="00BC5DA3"/>
    <w:rsid w:val="00BD0A82"/>
    <w:rsid w:val="00BD0F86"/>
    <w:rsid w:val="00BD151E"/>
    <w:rsid w:val="00BD160A"/>
    <w:rsid w:val="00BD1FC1"/>
    <w:rsid w:val="00BD30A1"/>
    <w:rsid w:val="00BD346E"/>
    <w:rsid w:val="00BD48EB"/>
    <w:rsid w:val="00BD5F6D"/>
    <w:rsid w:val="00BE22FC"/>
    <w:rsid w:val="00BE2908"/>
    <w:rsid w:val="00BE6797"/>
    <w:rsid w:val="00BE7107"/>
    <w:rsid w:val="00BF0971"/>
    <w:rsid w:val="00BF432F"/>
    <w:rsid w:val="00BF54CA"/>
    <w:rsid w:val="00BF5E43"/>
    <w:rsid w:val="00BF631E"/>
    <w:rsid w:val="00BF66F6"/>
    <w:rsid w:val="00C00213"/>
    <w:rsid w:val="00C00A8C"/>
    <w:rsid w:val="00C029D8"/>
    <w:rsid w:val="00C048B7"/>
    <w:rsid w:val="00C061B6"/>
    <w:rsid w:val="00C0722B"/>
    <w:rsid w:val="00C0728A"/>
    <w:rsid w:val="00C107AE"/>
    <w:rsid w:val="00C10832"/>
    <w:rsid w:val="00C11BF4"/>
    <w:rsid w:val="00C13040"/>
    <w:rsid w:val="00C1331C"/>
    <w:rsid w:val="00C1663A"/>
    <w:rsid w:val="00C16744"/>
    <w:rsid w:val="00C16C08"/>
    <w:rsid w:val="00C17FE2"/>
    <w:rsid w:val="00C20044"/>
    <w:rsid w:val="00C20742"/>
    <w:rsid w:val="00C2292B"/>
    <w:rsid w:val="00C230B2"/>
    <w:rsid w:val="00C251C0"/>
    <w:rsid w:val="00C25E3D"/>
    <w:rsid w:val="00C26229"/>
    <w:rsid w:val="00C31BB5"/>
    <w:rsid w:val="00C32208"/>
    <w:rsid w:val="00C327F8"/>
    <w:rsid w:val="00C3294E"/>
    <w:rsid w:val="00C32A96"/>
    <w:rsid w:val="00C32C64"/>
    <w:rsid w:val="00C32E2B"/>
    <w:rsid w:val="00C32E4D"/>
    <w:rsid w:val="00C35C73"/>
    <w:rsid w:val="00C3743F"/>
    <w:rsid w:val="00C3744A"/>
    <w:rsid w:val="00C4004E"/>
    <w:rsid w:val="00C417B9"/>
    <w:rsid w:val="00C4288A"/>
    <w:rsid w:val="00C42CB7"/>
    <w:rsid w:val="00C43326"/>
    <w:rsid w:val="00C44DF6"/>
    <w:rsid w:val="00C4550E"/>
    <w:rsid w:val="00C46534"/>
    <w:rsid w:val="00C46805"/>
    <w:rsid w:val="00C4701D"/>
    <w:rsid w:val="00C47C33"/>
    <w:rsid w:val="00C50868"/>
    <w:rsid w:val="00C509DE"/>
    <w:rsid w:val="00C51C34"/>
    <w:rsid w:val="00C5201D"/>
    <w:rsid w:val="00C55753"/>
    <w:rsid w:val="00C557EE"/>
    <w:rsid w:val="00C55A01"/>
    <w:rsid w:val="00C55A07"/>
    <w:rsid w:val="00C5787D"/>
    <w:rsid w:val="00C57B47"/>
    <w:rsid w:val="00C60667"/>
    <w:rsid w:val="00C61494"/>
    <w:rsid w:val="00C61B17"/>
    <w:rsid w:val="00C61B9C"/>
    <w:rsid w:val="00C63A49"/>
    <w:rsid w:val="00C660DE"/>
    <w:rsid w:val="00C66116"/>
    <w:rsid w:val="00C67646"/>
    <w:rsid w:val="00C71137"/>
    <w:rsid w:val="00C72013"/>
    <w:rsid w:val="00C72CB3"/>
    <w:rsid w:val="00C732B9"/>
    <w:rsid w:val="00C73AF8"/>
    <w:rsid w:val="00C73EF3"/>
    <w:rsid w:val="00C73F23"/>
    <w:rsid w:val="00C74908"/>
    <w:rsid w:val="00C75404"/>
    <w:rsid w:val="00C76AD6"/>
    <w:rsid w:val="00C803A0"/>
    <w:rsid w:val="00C80D6B"/>
    <w:rsid w:val="00C81C4A"/>
    <w:rsid w:val="00C861BA"/>
    <w:rsid w:val="00C86282"/>
    <w:rsid w:val="00C875A7"/>
    <w:rsid w:val="00C91304"/>
    <w:rsid w:val="00C9130C"/>
    <w:rsid w:val="00C9204A"/>
    <w:rsid w:val="00C92730"/>
    <w:rsid w:val="00C92CC5"/>
    <w:rsid w:val="00C940B5"/>
    <w:rsid w:val="00C9434F"/>
    <w:rsid w:val="00C952D6"/>
    <w:rsid w:val="00CA12EA"/>
    <w:rsid w:val="00CA2DC8"/>
    <w:rsid w:val="00CA352E"/>
    <w:rsid w:val="00CA4448"/>
    <w:rsid w:val="00CA6BB8"/>
    <w:rsid w:val="00CA76E3"/>
    <w:rsid w:val="00CA78E3"/>
    <w:rsid w:val="00CB0487"/>
    <w:rsid w:val="00CB0B3C"/>
    <w:rsid w:val="00CB1D42"/>
    <w:rsid w:val="00CB2DC9"/>
    <w:rsid w:val="00CB2EE5"/>
    <w:rsid w:val="00CB3B75"/>
    <w:rsid w:val="00CB6460"/>
    <w:rsid w:val="00CB6BD6"/>
    <w:rsid w:val="00CB7B13"/>
    <w:rsid w:val="00CB7DFA"/>
    <w:rsid w:val="00CB7FB1"/>
    <w:rsid w:val="00CC09C1"/>
    <w:rsid w:val="00CC1924"/>
    <w:rsid w:val="00CC1E18"/>
    <w:rsid w:val="00CC2341"/>
    <w:rsid w:val="00CC3D9E"/>
    <w:rsid w:val="00CC42DE"/>
    <w:rsid w:val="00CC666B"/>
    <w:rsid w:val="00CC6684"/>
    <w:rsid w:val="00CC6CAE"/>
    <w:rsid w:val="00CC751F"/>
    <w:rsid w:val="00CD0568"/>
    <w:rsid w:val="00CD0D84"/>
    <w:rsid w:val="00CD1A93"/>
    <w:rsid w:val="00CD2FC8"/>
    <w:rsid w:val="00CD3EDB"/>
    <w:rsid w:val="00CD5143"/>
    <w:rsid w:val="00CD5A91"/>
    <w:rsid w:val="00CD68E1"/>
    <w:rsid w:val="00CD72EA"/>
    <w:rsid w:val="00CD767A"/>
    <w:rsid w:val="00CE2433"/>
    <w:rsid w:val="00CE3E7E"/>
    <w:rsid w:val="00CE40E6"/>
    <w:rsid w:val="00CE5883"/>
    <w:rsid w:val="00CE69E1"/>
    <w:rsid w:val="00CE7354"/>
    <w:rsid w:val="00CF0799"/>
    <w:rsid w:val="00CF2023"/>
    <w:rsid w:val="00CF3705"/>
    <w:rsid w:val="00CF3A9B"/>
    <w:rsid w:val="00CF3DB6"/>
    <w:rsid w:val="00CF44E4"/>
    <w:rsid w:val="00CF5CEF"/>
    <w:rsid w:val="00CF7F83"/>
    <w:rsid w:val="00D00287"/>
    <w:rsid w:val="00D014EC"/>
    <w:rsid w:val="00D036DA"/>
    <w:rsid w:val="00D05D91"/>
    <w:rsid w:val="00D068A6"/>
    <w:rsid w:val="00D077D4"/>
    <w:rsid w:val="00D10CAE"/>
    <w:rsid w:val="00D12EAC"/>
    <w:rsid w:val="00D16CC3"/>
    <w:rsid w:val="00D171E7"/>
    <w:rsid w:val="00D20AC4"/>
    <w:rsid w:val="00D2122B"/>
    <w:rsid w:val="00D236A1"/>
    <w:rsid w:val="00D25905"/>
    <w:rsid w:val="00D259FB"/>
    <w:rsid w:val="00D26814"/>
    <w:rsid w:val="00D300D3"/>
    <w:rsid w:val="00D30251"/>
    <w:rsid w:val="00D32544"/>
    <w:rsid w:val="00D337C0"/>
    <w:rsid w:val="00D33F5C"/>
    <w:rsid w:val="00D35CC6"/>
    <w:rsid w:val="00D36A27"/>
    <w:rsid w:val="00D37B9C"/>
    <w:rsid w:val="00D37C24"/>
    <w:rsid w:val="00D37D11"/>
    <w:rsid w:val="00D40ED6"/>
    <w:rsid w:val="00D411F1"/>
    <w:rsid w:val="00D4195D"/>
    <w:rsid w:val="00D41B17"/>
    <w:rsid w:val="00D43DAE"/>
    <w:rsid w:val="00D46157"/>
    <w:rsid w:val="00D47749"/>
    <w:rsid w:val="00D47A8E"/>
    <w:rsid w:val="00D5057B"/>
    <w:rsid w:val="00D51EFD"/>
    <w:rsid w:val="00D52F4D"/>
    <w:rsid w:val="00D52FA3"/>
    <w:rsid w:val="00D53720"/>
    <w:rsid w:val="00D538C0"/>
    <w:rsid w:val="00D53C90"/>
    <w:rsid w:val="00D5462C"/>
    <w:rsid w:val="00D561C8"/>
    <w:rsid w:val="00D563D1"/>
    <w:rsid w:val="00D577BF"/>
    <w:rsid w:val="00D57FFD"/>
    <w:rsid w:val="00D60C70"/>
    <w:rsid w:val="00D620D3"/>
    <w:rsid w:val="00D63175"/>
    <w:rsid w:val="00D6382E"/>
    <w:rsid w:val="00D640D0"/>
    <w:rsid w:val="00D64326"/>
    <w:rsid w:val="00D6477C"/>
    <w:rsid w:val="00D64D74"/>
    <w:rsid w:val="00D667D1"/>
    <w:rsid w:val="00D70243"/>
    <w:rsid w:val="00D70993"/>
    <w:rsid w:val="00D71067"/>
    <w:rsid w:val="00D761D0"/>
    <w:rsid w:val="00D777FA"/>
    <w:rsid w:val="00D8046F"/>
    <w:rsid w:val="00D83C76"/>
    <w:rsid w:val="00D8448C"/>
    <w:rsid w:val="00D8478E"/>
    <w:rsid w:val="00D847E4"/>
    <w:rsid w:val="00D85468"/>
    <w:rsid w:val="00D87030"/>
    <w:rsid w:val="00D903C2"/>
    <w:rsid w:val="00D9056A"/>
    <w:rsid w:val="00D92E63"/>
    <w:rsid w:val="00D96663"/>
    <w:rsid w:val="00DA1395"/>
    <w:rsid w:val="00DA27F2"/>
    <w:rsid w:val="00DA2DE7"/>
    <w:rsid w:val="00DA33C4"/>
    <w:rsid w:val="00DA3D6F"/>
    <w:rsid w:val="00DA6338"/>
    <w:rsid w:val="00DA67AE"/>
    <w:rsid w:val="00DA68C7"/>
    <w:rsid w:val="00DB1B14"/>
    <w:rsid w:val="00DB2A1C"/>
    <w:rsid w:val="00DB2C1D"/>
    <w:rsid w:val="00DB61E1"/>
    <w:rsid w:val="00DB64A2"/>
    <w:rsid w:val="00DB68BF"/>
    <w:rsid w:val="00DB7C49"/>
    <w:rsid w:val="00DC0579"/>
    <w:rsid w:val="00DC05E7"/>
    <w:rsid w:val="00DC0B8E"/>
    <w:rsid w:val="00DC1713"/>
    <w:rsid w:val="00DC2619"/>
    <w:rsid w:val="00DC3AC9"/>
    <w:rsid w:val="00DC7633"/>
    <w:rsid w:val="00DD1DCB"/>
    <w:rsid w:val="00DD3236"/>
    <w:rsid w:val="00DD5DB0"/>
    <w:rsid w:val="00DD5E4D"/>
    <w:rsid w:val="00DD66AB"/>
    <w:rsid w:val="00DD77AF"/>
    <w:rsid w:val="00DE0231"/>
    <w:rsid w:val="00DE0465"/>
    <w:rsid w:val="00DE0872"/>
    <w:rsid w:val="00DE62E3"/>
    <w:rsid w:val="00DF056A"/>
    <w:rsid w:val="00DF3250"/>
    <w:rsid w:val="00DF3653"/>
    <w:rsid w:val="00DF4601"/>
    <w:rsid w:val="00DF4675"/>
    <w:rsid w:val="00DF4C6C"/>
    <w:rsid w:val="00DF4E0A"/>
    <w:rsid w:val="00DF5482"/>
    <w:rsid w:val="00DF7A3E"/>
    <w:rsid w:val="00E014CE"/>
    <w:rsid w:val="00E0157F"/>
    <w:rsid w:val="00E024EF"/>
    <w:rsid w:val="00E03831"/>
    <w:rsid w:val="00E04C77"/>
    <w:rsid w:val="00E059CB"/>
    <w:rsid w:val="00E069C9"/>
    <w:rsid w:val="00E070F3"/>
    <w:rsid w:val="00E076DF"/>
    <w:rsid w:val="00E10FBD"/>
    <w:rsid w:val="00E110ED"/>
    <w:rsid w:val="00E11B8A"/>
    <w:rsid w:val="00E15043"/>
    <w:rsid w:val="00E15A33"/>
    <w:rsid w:val="00E1709E"/>
    <w:rsid w:val="00E22B2A"/>
    <w:rsid w:val="00E22DED"/>
    <w:rsid w:val="00E24AC0"/>
    <w:rsid w:val="00E25626"/>
    <w:rsid w:val="00E261BC"/>
    <w:rsid w:val="00E261DA"/>
    <w:rsid w:val="00E263CC"/>
    <w:rsid w:val="00E26CE1"/>
    <w:rsid w:val="00E2798B"/>
    <w:rsid w:val="00E3119F"/>
    <w:rsid w:val="00E3121F"/>
    <w:rsid w:val="00E31892"/>
    <w:rsid w:val="00E32014"/>
    <w:rsid w:val="00E328F5"/>
    <w:rsid w:val="00E329AD"/>
    <w:rsid w:val="00E32A61"/>
    <w:rsid w:val="00E34847"/>
    <w:rsid w:val="00E36E81"/>
    <w:rsid w:val="00E406F9"/>
    <w:rsid w:val="00E40D5F"/>
    <w:rsid w:val="00E42087"/>
    <w:rsid w:val="00E43840"/>
    <w:rsid w:val="00E46A80"/>
    <w:rsid w:val="00E5008F"/>
    <w:rsid w:val="00E50DF0"/>
    <w:rsid w:val="00E51E4B"/>
    <w:rsid w:val="00E51F79"/>
    <w:rsid w:val="00E5261C"/>
    <w:rsid w:val="00E52CF8"/>
    <w:rsid w:val="00E533D1"/>
    <w:rsid w:val="00E54EF9"/>
    <w:rsid w:val="00E5510C"/>
    <w:rsid w:val="00E578FD"/>
    <w:rsid w:val="00E57B67"/>
    <w:rsid w:val="00E57FD0"/>
    <w:rsid w:val="00E6000F"/>
    <w:rsid w:val="00E601B2"/>
    <w:rsid w:val="00E60B12"/>
    <w:rsid w:val="00E62110"/>
    <w:rsid w:val="00E62C1A"/>
    <w:rsid w:val="00E634BA"/>
    <w:rsid w:val="00E6415D"/>
    <w:rsid w:val="00E64AC7"/>
    <w:rsid w:val="00E6504C"/>
    <w:rsid w:val="00E657E3"/>
    <w:rsid w:val="00E66194"/>
    <w:rsid w:val="00E673CC"/>
    <w:rsid w:val="00E675E4"/>
    <w:rsid w:val="00E67B99"/>
    <w:rsid w:val="00E71299"/>
    <w:rsid w:val="00E735E6"/>
    <w:rsid w:val="00E74C1E"/>
    <w:rsid w:val="00E762D3"/>
    <w:rsid w:val="00E778DE"/>
    <w:rsid w:val="00E779A3"/>
    <w:rsid w:val="00E8242A"/>
    <w:rsid w:val="00E83E75"/>
    <w:rsid w:val="00E93417"/>
    <w:rsid w:val="00E9347E"/>
    <w:rsid w:val="00E9654D"/>
    <w:rsid w:val="00E97120"/>
    <w:rsid w:val="00E9734C"/>
    <w:rsid w:val="00EA2D4C"/>
    <w:rsid w:val="00EA4836"/>
    <w:rsid w:val="00EA5995"/>
    <w:rsid w:val="00EA69D5"/>
    <w:rsid w:val="00EA773C"/>
    <w:rsid w:val="00EA7BD6"/>
    <w:rsid w:val="00EB063B"/>
    <w:rsid w:val="00EB0809"/>
    <w:rsid w:val="00EB1CE2"/>
    <w:rsid w:val="00EB2D92"/>
    <w:rsid w:val="00EB32F6"/>
    <w:rsid w:val="00EB3CBA"/>
    <w:rsid w:val="00EB461E"/>
    <w:rsid w:val="00EB47C6"/>
    <w:rsid w:val="00EB5A10"/>
    <w:rsid w:val="00EB5AEF"/>
    <w:rsid w:val="00EB6122"/>
    <w:rsid w:val="00EB6FFE"/>
    <w:rsid w:val="00EB7C02"/>
    <w:rsid w:val="00EC0140"/>
    <w:rsid w:val="00EC27CE"/>
    <w:rsid w:val="00EC528B"/>
    <w:rsid w:val="00EC53DC"/>
    <w:rsid w:val="00EC5D56"/>
    <w:rsid w:val="00EC7B62"/>
    <w:rsid w:val="00ED0656"/>
    <w:rsid w:val="00ED085B"/>
    <w:rsid w:val="00ED1E5F"/>
    <w:rsid w:val="00ED242D"/>
    <w:rsid w:val="00ED2DD9"/>
    <w:rsid w:val="00ED3049"/>
    <w:rsid w:val="00ED4308"/>
    <w:rsid w:val="00ED4F3B"/>
    <w:rsid w:val="00ED4FA7"/>
    <w:rsid w:val="00ED5582"/>
    <w:rsid w:val="00ED5F36"/>
    <w:rsid w:val="00EE04C8"/>
    <w:rsid w:val="00EE0DD1"/>
    <w:rsid w:val="00EE46DA"/>
    <w:rsid w:val="00EE4C24"/>
    <w:rsid w:val="00EE759A"/>
    <w:rsid w:val="00EE76B9"/>
    <w:rsid w:val="00EE7BDF"/>
    <w:rsid w:val="00EF1F0E"/>
    <w:rsid w:val="00EF2B94"/>
    <w:rsid w:val="00EF2CCF"/>
    <w:rsid w:val="00EF3561"/>
    <w:rsid w:val="00EF4125"/>
    <w:rsid w:val="00EF4230"/>
    <w:rsid w:val="00EF4372"/>
    <w:rsid w:val="00EF465B"/>
    <w:rsid w:val="00EF4748"/>
    <w:rsid w:val="00EF67D7"/>
    <w:rsid w:val="00EF683D"/>
    <w:rsid w:val="00EF69A4"/>
    <w:rsid w:val="00EF6F8C"/>
    <w:rsid w:val="00EF6FF8"/>
    <w:rsid w:val="00EF7684"/>
    <w:rsid w:val="00EF79B5"/>
    <w:rsid w:val="00F0077A"/>
    <w:rsid w:val="00F016B9"/>
    <w:rsid w:val="00F0184A"/>
    <w:rsid w:val="00F01A28"/>
    <w:rsid w:val="00F0355E"/>
    <w:rsid w:val="00F04D51"/>
    <w:rsid w:val="00F04E38"/>
    <w:rsid w:val="00F05322"/>
    <w:rsid w:val="00F0533B"/>
    <w:rsid w:val="00F0574B"/>
    <w:rsid w:val="00F05C87"/>
    <w:rsid w:val="00F06CEC"/>
    <w:rsid w:val="00F10A8A"/>
    <w:rsid w:val="00F1327D"/>
    <w:rsid w:val="00F13689"/>
    <w:rsid w:val="00F144F1"/>
    <w:rsid w:val="00F14A8E"/>
    <w:rsid w:val="00F14BCE"/>
    <w:rsid w:val="00F16826"/>
    <w:rsid w:val="00F16C7F"/>
    <w:rsid w:val="00F17D10"/>
    <w:rsid w:val="00F2264D"/>
    <w:rsid w:val="00F22D49"/>
    <w:rsid w:val="00F24762"/>
    <w:rsid w:val="00F2529D"/>
    <w:rsid w:val="00F274E0"/>
    <w:rsid w:val="00F275DE"/>
    <w:rsid w:val="00F31224"/>
    <w:rsid w:val="00F3167A"/>
    <w:rsid w:val="00F31AE2"/>
    <w:rsid w:val="00F31B23"/>
    <w:rsid w:val="00F337B4"/>
    <w:rsid w:val="00F346AF"/>
    <w:rsid w:val="00F35154"/>
    <w:rsid w:val="00F365D6"/>
    <w:rsid w:val="00F36D57"/>
    <w:rsid w:val="00F40465"/>
    <w:rsid w:val="00F42487"/>
    <w:rsid w:val="00F42C40"/>
    <w:rsid w:val="00F43B19"/>
    <w:rsid w:val="00F44C67"/>
    <w:rsid w:val="00F46461"/>
    <w:rsid w:val="00F47B1E"/>
    <w:rsid w:val="00F51D10"/>
    <w:rsid w:val="00F51E32"/>
    <w:rsid w:val="00F52C17"/>
    <w:rsid w:val="00F53A28"/>
    <w:rsid w:val="00F53CAF"/>
    <w:rsid w:val="00F55BEC"/>
    <w:rsid w:val="00F55E86"/>
    <w:rsid w:val="00F56509"/>
    <w:rsid w:val="00F56963"/>
    <w:rsid w:val="00F57A4A"/>
    <w:rsid w:val="00F61ACE"/>
    <w:rsid w:val="00F63C47"/>
    <w:rsid w:val="00F64DDA"/>
    <w:rsid w:val="00F66DFE"/>
    <w:rsid w:val="00F67B7D"/>
    <w:rsid w:val="00F703E3"/>
    <w:rsid w:val="00F70429"/>
    <w:rsid w:val="00F70F97"/>
    <w:rsid w:val="00F721E1"/>
    <w:rsid w:val="00F7297D"/>
    <w:rsid w:val="00F736FA"/>
    <w:rsid w:val="00F7380C"/>
    <w:rsid w:val="00F740C0"/>
    <w:rsid w:val="00F75A54"/>
    <w:rsid w:val="00F76A93"/>
    <w:rsid w:val="00F80E97"/>
    <w:rsid w:val="00F81463"/>
    <w:rsid w:val="00F81B9D"/>
    <w:rsid w:val="00F81C91"/>
    <w:rsid w:val="00F81F54"/>
    <w:rsid w:val="00F82E00"/>
    <w:rsid w:val="00F84574"/>
    <w:rsid w:val="00F84850"/>
    <w:rsid w:val="00F84890"/>
    <w:rsid w:val="00F84ADC"/>
    <w:rsid w:val="00F85254"/>
    <w:rsid w:val="00F862CC"/>
    <w:rsid w:val="00F86E42"/>
    <w:rsid w:val="00F87084"/>
    <w:rsid w:val="00F9028B"/>
    <w:rsid w:val="00F912FE"/>
    <w:rsid w:val="00F9411E"/>
    <w:rsid w:val="00F94326"/>
    <w:rsid w:val="00F94B34"/>
    <w:rsid w:val="00F9504B"/>
    <w:rsid w:val="00F95520"/>
    <w:rsid w:val="00F959EB"/>
    <w:rsid w:val="00F95A52"/>
    <w:rsid w:val="00F95C35"/>
    <w:rsid w:val="00F96A14"/>
    <w:rsid w:val="00F973C0"/>
    <w:rsid w:val="00F97729"/>
    <w:rsid w:val="00FA086B"/>
    <w:rsid w:val="00FA1884"/>
    <w:rsid w:val="00FA5A0F"/>
    <w:rsid w:val="00FB031E"/>
    <w:rsid w:val="00FB0369"/>
    <w:rsid w:val="00FB16EE"/>
    <w:rsid w:val="00FB3BE6"/>
    <w:rsid w:val="00FB433C"/>
    <w:rsid w:val="00FB48EE"/>
    <w:rsid w:val="00FB5F17"/>
    <w:rsid w:val="00FB664F"/>
    <w:rsid w:val="00FB70E5"/>
    <w:rsid w:val="00FB75B2"/>
    <w:rsid w:val="00FC07E9"/>
    <w:rsid w:val="00FC09EB"/>
    <w:rsid w:val="00FC231E"/>
    <w:rsid w:val="00FC2C5A"/>
    <w:rsid w:val="00FC2C73"/>
    <w:rsid w:val="00FC4433"/>
    <w:rsid w:val="00FC55F7"/>
    <w:rsid w:val="00FC655C"/>
    <w:rsid w:val="00FC6B78"/>
    <w:rsid w:val="00FC7E96"/>
    <w:rsid w:val="00FD1A6E"/>
    <w:rsid w:val="00FD23F9"/>
    <w:rsid w:val="00FD279A"/>
    <w:rsid w:val="00FD373C"/>
    <w:rsid w:val="00FD3CB3"/>
    <w:rsid w:val="00FD5FBA"/>
    <w:rsid w:val="00FD73AC"/>
    <w:rsid w:val="00FD7640"/>
    <w:rsid w:val="00FE04A9"/>
    <w:rsid w:val="00FE08FC"/>
    <w:rsid w:val="00FE113E"/>
    <w:rsid w:val="00FE1376"/>
    <w:rsid w:val="00FE1AC0"/>
    <w:rsid w:val="00FE22A1"/>
    <w:rsid w:val="00FE26AC"/>
    <w:rsid w:val="00FE2883"/>
    <w:rsid w:val="00FE2A5D"/>
    <w:rsid w:val="00FE3E52"/>
    <w:rsid w:val="00FE4BDE"/>
    <w:rsid w:val="00FE4CC3"/>
    <w:rsid w:val="00FE55CB"/>
    <w:rsid w:val="00FE5DBB"/>
    <w:rsid w:val="00FE7677"/>
    <w:rsid w:val="00FF0BED"/>
    <w:rsid w:val="00FF0DCA"/>
    <w:rsid w:val="00FF1015"/>
    <w:rsid w:val="00FF1368"/>
    <w:rsid w:val="00FF325C"/>
    <w:rsid w:val="00FF4229"/>
    <w:rsid w:val="00FF55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A3178D"/>
  <w15:docId w15:val="{1CF23AD8-E18A-4223-A92A-BFFE8297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E2A5D"/>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DC2619"/>
    <w:pPr>
      <w:keepNext/>
      <w:keepLines/>
      <w:framePr w:wrap="auto" w:vAnchor="text" w:hAnchor="text" w:y="1"/>
      <w:numPr>
        <w:numId w:val="34"/>
      </w:numPr>
      <w:spacing w:before="240" w:after="60" w:line="360" w:lineRule="auto"/>
      <w:jc w:val="both"/>
      <w:outlineLvl w:val="0"/>
    </w:pPr>
    <w:rPr>
      <w:rFonts w:ascii="Arial" w:eastAsia="Times New Roman" w:hAnsi="Arial" w:cs="Arial"/>
      <w:b/>
      <w:bCs/>
      <w:color w:val="auto"/>
      <w:lang w:eastAsia="zh-CN"/>
    </w:rPr>
  </w:style>
  <w:style w:type="paragraph" w:styleId="Naslov2">
    <w:name w:val="heading 2"/>
    <w:aliases w:val="Naslov 2_Nova RD_MP"/>
    <w:basedOn w:val="Navaden"/>
    <w:next w:val="Navaden"/>
    <w:link w:val="Naslov2Znak"/>
    <w:autoRedefine/>
    <w:uiPriority w:val="99"/>
    <w:qFormat/>
    <w:rsid w:val="009F0676"/>
    <w:pPr>
      <w:keepNext/>
      <w:keepLines/>
      <w:numPr>
        <w:ilvl w:val="1"/>
        <w:numId w:val="35"/>
      </w:numPr>
      <w:tabs>
        <w:tab w:val="left" w:pos="993"/>
      </w:tabs>
      <w:spacing w:after="0"/>
      <w:jc w:val="both"/>
      <w:outlineLvl w:val="1"/>
    </w:pPr>
    <w:rPr>
      <w:rFonts w:ascii="Arial" w:eastAsia="Times New Roman" w:hAnsi="Arial" w:cs="Arial"/>
      <w:b/>
      <w:bCs/>
      <w:color w:val="auto"/>
      <w:lang w:eastAsia="zh-CN"/>
    </w:rPr>
  </w:style>
  <w:style w:type="paragraph" w:styleId="Naslov3">
    <w:name w:val="heading 3"/>
    <w:aliases w:val="Naslov 3_Nova RD_MP"/>
    <w:basedOn w:val="Navaden"/>
    <w:next w:val="Navaden"/>
    <w:link w:val="Naslov3Znak"/>
    <w:autoRedefine/>
    <w:uiPriority w:val="99"/>
    <w:qFormat/>
    <w:rsid w:val="00696EC3"/>
    <w:pPr>
      <w:keepNext/>
      <w:keepLines/>
      <w:numPr>
        <w:ilvl w:val="2"/>
        <w:numId w:val="41"/>
      </w:numPr>
      <w:spacing w:before="120" w:after="120"/>
      <w:jc w:val="both"/>
      <w:outlineLvl w:val="2"/>
    </w:pPr>
    <w:rPr>
      <w:rFonts w:ascii="Arial" w:eastAsia="Times New Roman" w:hAnsi="Arial" w:cs="Arial"/>
      <w:b/>
      <w:bCs/>
      <w:color w:val="auto"/>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DC2619"/>
    <w:rPr>
      <w:rFonts w:ascii="Arial" w:eastAsia="Times New Roman" w:hAnsi="Arial" w:cs="Arial"/>
      <w:b/>
      <w:bCs/>
      <w:sz w:val="22"/>
      <w:szCs w:val="22"/>
      <w:lang w:eastAsia="zh-CN"/>
    </w:rPr>
  </w:style>
  <w:style w:type="character" w:customStyle="1" w:styleId="Naslov2Znak">
    <w:name w:val="Naslov 2 Znak"/>
    <w:aliases w:val="Naslov 2_Nova RD_MP Znak"/>
    <w:link w:val="Naslov2"/>
    <w:uiPriority w:val="99"/>
    <w:locked/>
    <w:rsid w:val="009F0676"/>
    <w:rPr>
      <w:rFonts w:ascii="Arial" w:eastAsia="Times New Roman" w:hAnsi="Arial" w:cs="Arial"/>
      <w:b/>
      <w:bCs/>
      <w:sz w:val="22"/>
      <w:szCs w:val="22"/>
      <w:lang w:eastAsia="zh-CN"/>
    </w:rPr>
  </w:style>
  <w:style w:type="character" w:customStyle="1" w:styleId="Naslov3Znak">
    <w:name w:val="Naslov 3 Znak"/>
    <w:aliases w:val="Naslov 3_Nova RD_MP Znak"/>
    <w:link w:val="Naslov3"/>
    <w:uiPriority w:val="99"/>
    <w:locked/>
    <w:rsid w:val="00696EC3"/>
    <w:rPr>
      <w:rFonts w:ascii="Arial" w:eastAsia="Times New Roman" w:hAnsi="Arial" w:cs="Arial"/>
      <w:b/>
      <w:bCs/>
      <w:sz w:val="22"/>
      <w:szCs w:val="22"/>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before="0"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2705"/>
    <w:pPr>
      <w:pBdr>
        <w:top w:val="single" w:sz="4" w:space="10" w:color="541C72"/>
        <w:bottom w:val="single" w:sz="4" w:space="10" w:color="541C72"/>
      </w:pBdr>
      <w:shd w:val="pct5" w:color="F8F2FC" w:fill="F7EFFB"/>
      <w:spacing w:after="0"/>
      <w:jc w:val="center"/>
      <w:outlineLvl w:val="1"/>
    </w:pPr>
    <w:rPr>
      <w:rFonts w:ascii="Arial" w:hAnsi="Arial" w:cs="Arial"/>
      <w:b/>
      <w:bCs/>
      <w:i/>
      <w:iCs/>
      <w:color w:val="auto"/>
      <w:spacing w:val="20"/>
      <w:lang w:eastAsia="zh-CN"/>
    </w:rPr>
  </w:style>
  <w:style w:type="character" w:customStyle="1" w:styleId="IntenzivencitatZnak">
    <w:name w:val="Intenziven citat Znak"/>
    <w:aliases w:val="Obrazec_Nova RD_MP Znak"/>
    <w:link w:val="Intenzivencitat"/>
    <w:uiPriority w:val="99"/>
    <w:locked/>
    <w:rsid w:val="00042705"/>
    <w:rPr>
      <w:rFonts w:ascii="Arial" w:hAnsi="Arial" w:cs="Arial"/>
      <w:b/>
      <w:bCs/>
      <w:i/>
      <w:iC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86D30"/>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FE3E52"/>
    <w:pPr>
      <w:tabs>
        <w:tab w:val="left" w:pos="390"/>
        <w:tab w:val="right" w:pos="9060"/>
      </w:tabs>
      <w:spacing w:after="0"/>
    </w:pPr>
    <w:rPr>
      <w:rFonts w:ascii="Arial" w:hAnsi="Arial" w:cs="Arial"/>
      <w:b/>
      <w:bCs/>
      <w:caps/>
      <w:noProof/>
      <w:sz w:val="20"/>
      <w:szCs w:val="20"/>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before="0"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before="0"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40"/>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locked/>
    <w:rsid w:val="004930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68231765">
      <w:bodyDiv w:val="1"/>
      <w:marLeft w:val="0"/>
      <w:marRight w:val="0"/>
      <w:marTop w:val="0"/>
      <w:marBottom w:val="0"/>
      <w:divBdr>
        <w:top w:val="none" w:sz="0" w:space="0" w:color="auto"/>
        <w:left w:val="none" w:sz="0" w:space="0" w:color="auto"/>
        <w:bottom w:val="none" w:sz="0" w:space="0" w:color="auto"/>
        <w:right w:val="none" w:sz="0" w:space="0" w:color="auto"/>
      </w:divBdr>
      <w:divsChild>
        <w:div w:id="718480129">
          <w:marLeft w:val="0"/>
          <w:marRight w:val="0"/>
          <w:marTop w:val="0"/>
          <w:marBottom w:val="0"/>
          <w:divBdr>
            <w:top w:val="none" w:sz="0" w:space="0" w:color="auto"/>
            <w:left w:val="none" w:sz="0" w:space="0" w:color="auto"/>
            <w:bottom w:val="none" w:sz="0" w:space="0" w:color="auto"/>
            <w:right w:val="none" w:sz="0" w:space="0" w:color="auto"/>
          </w:divBdr>
        </w:div>
        <w:div w:id="1954095439">
          <w:marLeft w:val="0"/>
          <w:marRight w:val="0"/>
          <w:marTop w:val="0"/>
          <w:marBottom w:val="0"/>
          <w:divBdr>
            <w:top w:val="none" w:sz="0" w:space="0" w:color="auto"/>
            <w:left w:val="none" w:sz="0" w:space="0" w:color="auto"/>
            <w:bottom w:val="none" w:sz="0" w:space="0" w:color="auto"/>
            <w:right w:val="none" w:sz="0" w:space="0" w:color="auto"/>
          </w:divBdr>
        </w:div>
        <w:div w:id="1535800497">
          <w:marLeft w:val="0"/>
          <w:marRight w:val="0"/>
          <w:marTop w:val="0"/>
          <w:marBottom w:val="0"/>
          <w:divBdr>
            <w:top w:val="none" w:sz="0" w:space="0" w:color="auto"/>
            <w:left w:val="none" w:sz="0" w:space="0" w:color="auto"/>
            <w:bottom w:val="none" w:sz="0" w:space="0" w:color="auto"/>
            <w:right w:val="none" w:sz="0" w:space="0" w:color="auto"/>
          </w:divBdr>
        </w:div>
        <w:div w:id="1662350472">
          <w:marLeft w:val="0"/>
          <w:marRight w:val="0"/>
          <w:marTop w:val="0"/>
          <w:marBottom w:val="0"/>
          <w:divBdr>
            <w:top w:val="none" w:sz="0" w:space="0" w:color="auto"/>
            <w:left w:val="none" w:sz="0" w:space="0" w:color="auto"/>
            <w:bottom w:val="none" w:sz="0" w:space="0" w:color="auto"/>
            <w:right w:val="none" w:sz="0" w:space="0" w:color="auto"/>
          </w:divBdr>
        </w:div>
        <w:div w:id="592788514">
          <w:marLeft w:val="0"/>
          <w:marRight w:val="0"/>
          <w:marTop w:val="0"/>
          <w:marBottom w:val="0"/>
          <w:divBdr>
            <w:top w:val="none" w:sz="0" w:space="0" w:color="auto"/>
            <w:left w:val="none" w:sz="0" w:space="0" w:color="auto"/>
            <w:bottom w:val="none" w:sz="0" w:space="0" w:color="auto"/>
            <w:right w:val="none" w:sz="0" w:space="0" w:color="auto"/>
          </w:divBdr>
        </w:div>
      </w:divsChild>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5791726">
      <w:bodyDiv w:val="1"/>
      <w:marLeft w:val="0"/>
      <w:marRight w:val="0"/>
      <w:marTop w:val="0"/>
      <w:marBottom w:val="0"/>
      <w:divBdr>
        <w:top w:val="none" w:sz="0" w:space="0" w:color="auto"/>
        <w:left w:val="none" w:sz="0" w:space="0" w:color="auto"/>
        <w:bottom w:val="none" w:sz="0" w:space="0" w:color="auto"/>
        <w:right w:val="none" w:sz="0" w:space="0" w:color="auto"/>
      </w:divBdr>
      <w:divsChild>
        <w:div w:id="310402087">
          <w:marLeft w:val="0"/>
          <w:marRight w:val="0"/>
          <w:marTop w:val="0"/>
          <w:marBottom w:val="0"/>
          <w:divBdr>
            <w:top w:val="none" w:sz="0" w:space="0" w:color="auto"/>
            <w:left w:val="none" w:sz="0" w:space="0" w:color="auto"/>
            <w:bottom w:val="none" w:sz="0" w:space="0" w:color="auto"/>
            <w:right w:val="none" w:sz="0" w:space="0" w:color="auto"/>
          </w:divBdr>
        </w:div>
        <w:div w:id="1869758837">
          <w:marLeft w:val="0"/>
          <w:marRight w:val="0"/>
          <w:marTop w:val="0"/>
          <w:marBottom w:val="0"/>
          <w:divBdr>
            <w:top w:val="none" w:sz="0" w:space="0" w:color="auto"/>
            <w:left w:val="none" w:sz="0" w:space="0" w:color="auto"/>
            <w:bottom w:val="none" w:sz="0" w:space="0" w:color="auto"/>
            <w:right w:val="none" w:sz="0" w:space="0" w:color="auto"/>
          </w:divBdr>
        </w:div>
        <w:div w:id="786509488">
          <w:marLeft w:val="0"/>
          <w:marRight w:val="0"/>
          <w:marTop w:val="0"/>
          <w:marBottom w:val="0"/>
          <w:divBdr>
            <w:top w:val="none" w:sz="0" w:space="0" w:color="auto"/>
            <w:left w:val="none" w:sz="0" w:space="0" w:color="auto"/>
            <w:bottom w:val="none" w:sz="0" w:space="0" w:color="auto"/>
            <w:right w:val="none" w:sz="0" w:space="0" w:color="auto"/>
          </w:divBdr>
        </w:div>
        <w:div w:id="845436717">
          <w:marLeft w:val="0"/>
          <w:marRight w:val="0"/>
          <w:marTop w:val="0"/>
          <w:marBottom w:val="0"/>
          <w:divBdr>
            <w:top w:val="none" w:sz="0" w:space="0" w:color="auto"/>
            <w:left w:val="none" w:sz="0" w:space="0" w:color="auto"/>
            <w:bottom w:val="none" w:sz="0" w:space="0" w:color="auto"/>
            <w:right w:val="none" w:sz="0" w:space="0" w:color="auto"/>
          </w:divBdr>
        </w:div>
        <w:div w:id="1791822314">
          <w:marLeft w:val="0"/>
          <w:marRight w:val="0"/>
          <w:marTop w:val="0"/>
          <w:marBottom w:val="0"/>
          <w:divBdr>
            <w:top w:val="none" w:sz="0" w:space="0" w:color="auto"/>
            <w:left w:val="none" w:sz="0" w:space="0" w:color="auto"/>
            <w:bottom w:val="none" w:sz="0" w:space="0" w:color="auto"/>
            <w:right w:val="none" w:sz="0" w:space="0" w:color="auto"/>
          </w:divBdr>
        </w:div>
        <w:div w:id="1591892213">
          <w:marLeft w:val="0"/>
          <w:marRight w:val="0"/>
          <w:marTop w:val="0"/>
          <w:marBottom w:val="0"/>
          <w:divBdr>
            <w:top w:val="none" w:sz="0" w:space="0" w:color="auto"/>
            <w:left w:val="none" w:sz="0" w:space="0" w:color="auto"/>
            <w:bottom w:val="none" w:sz="0" w:space="0" w:color="auto"/>
            <w:right w:val="none" w:sz="0" w:space="0" w:color="auto"/>
          </w:divBdr>
        </w:div>
        <w:div w:id="1286423595">
          <w:marLeft w:val="0"/>
          <w:marRight w:val="0"/>
          <w:marTop w:val="0"/>
          <w:marBottom w:val="0"/>
          <w:divBdr>
            <w:top w:val="none" w:sz="0" w:space="0" w:color="auto"/>
            <w:left w:val="none" w:sz="0" w:space="0" w:color="auto"/>
            <w:bottom w:val="none" w:sz="0" w:space="0" w:color="auto"/>
            <w:right w:val="none" w:sz="0" w:space="0" w:color="auto"/>
          </w:divBdr>
        </w:div>
      </w:divsChild>
    </w:div>
    <w:div w:id="954213185">
      <w:bodyDiv w:val="1"/>
      <w:marLeft w:val="0"/>
      <w:marRight w:val="0"/>
      <w:marTop w:val="0"/>
      <w:marBottom w:val="0"/>
      <w:divBdr>
        <w:top w:val="none" w:sz="0" w:space="0" w:color="auto"/>
        <w:left w:val="none" w:sz="0" w:space="0" w:color="auto"/>
        <w:bottom w:val="none" w:sz="0" w:space="0" w:color="auto"/>
        <w:right w:val="none" w:sz="0" w:space="0" w:color="auto"/>
      </w:divBdr>
      <w:divsChild>
        <w:div w:id="1820923141">
          <w:marLeft w:val="0"/>
          <w:marRight w:val="0"/>
          <w:marTop w:val="0"/>
          <w:marBottom w:val="0"/>
          <w:divBdr>
            <w:top w:val="none" w:sz="0" w:space="0" w:color="auto"/>
            <w:left w:val="none" w:sz="0" w:space="0" w:color="auto"/>
            <w:bottom w:val="none" w:sz="0" w:space="0" w:color="auto"/>
            <w:right w:val="none" w:sz="0" w:space="0" w:color="auto"/>
          </w:divBdr>
        </w:div>
        <w:div w:id="1773625622">
          <w:marLeft w:val="0"/>
          <w:marRight w:val="0"/>
          <w:marTop w:val="0"/>
          <w:marBottom w:val="0"/>
          <w:divBdr>
            <w:top w:val="none" w:sz="0" w:space="0" w:color="auto"/>
            <w:left w:val="none" w:sz="0" w:space="0" w:color="auto"/>
            <w:bottom w:val="none" w:sz="0" w:space="0" w:color="auto"/>
            <w:right w:val="none" w:sz="0" w:space="0" w:color="auto"/>
          </w:divBdr>
        </w:div>
        <w:div w:id="571622842">
          <w:marLeft w:val="0"/>
          <w:marRight w:val="0"/>
          <w:marTop w:val="0"/>
          <w:marBottom w:val="0"/>
          <w:divBdr>
            <w:top w:val="none" w:sz="0" w:space="0" w:color="auto"/>
            <w:left w:val="none" w:sz="0" w:space="0" w:color="auto"/>
            <w:bottom w:val="none" w:sz="0" w:space="0" w:color="auto"/>
            <w:right w:val="none" w:sz="0" w:space="0" w:color="auto"/>
          </w:divBdr>
        </w:div>
        <w:div w:id="2107266052">
          <w:marLeft w:val="0"/>
          <w:marRight w:val="0"/>
          <w:marTop w:val="0"/>
          <w:marBottom w:val="0"/>
          <w:divBdr>
            <w:top w:val="none" w:sz="0" w:space="0" w:color="auto"/>
            <w:left w:val="none" w:sz="0" w:space="0" w:color="auto"/>
            <w:bottom w:val="none" w:sz="0" w:space="0" w:color="auto"/>
            <w:right w:val="none" w:sz="0" w:space="0" w:color="auto"/>
          </w:divBdr>
        </w:div>
      </w:divsChild>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270896412">
      <w:bodyDiv w:val="1"/>
      <w:marLeft w:val="0"/>
      <w:marRight w:val="0"/>
      <w:marTop w:val="0"/>
      <w:marBottom w:val="0"/>
      <w:divBdr>
        <w:top w:val="none" w:sz="0" w:space="0" w:color="auto"/>
        <w:left w:val="none" w:sz="0" w:space="0" w:color="auto"/>
        <w:bottom w:val="none" w:sz="0" w:space="0" w:color="auto"/>
        <w:right w:val="none" w:sz="0" w:space="0" w:color="auto"/>
      </w:divBdr>
      <w:divsChild>
        <w:div w:id="2018143797">
          <w:marLeft w:val="0"/>
          <w:marRight w:val="0"/>
          <w:marTop w:val="0"/>
          <w:marBottom w:val="0"/>
          <w:divBdr>
            <w:top w:val="none" w:sz="0" w:space="0" w:color="auto"/>
            <w:left w:val="none" w:sz="0" w:space="0" w:color="auto"/>
            <w:bottom w:val="none" w:sz="0" w:space="0" w:color="auto"/>
            <w:right w:val="none" w:sz="0" w:space="0" w:color="auto"/>
          </w:divBdr>
        </w:div>
        <w:div w:id="538395317">
          <w:marLeft w:val="0"/>
          <w:marRight w:val="0"/>
          <w:marTop w:val="0"/>
          <w:marBottom w:val="0"/>
          <w:divBdr>
            <w:top w:val="none" w:sz="0" w:space="0" w:color="auto"/>
            <w:left w:val="none" w:sz="0" w:space="0" w:color="auto"/>
            <w:bottom w:val="none" w:sz="0" w:space="0" w:color="auto"/>
            <w:right w:val="none" w:sz="0" w:space="0" w:color="auto"/>
          </w:divBdr>
        </w:div>
        <w:div w:id="847603624">
          <w:marLeft w:val="0"/>
          <w:marRight w:val="0"/>
          <w:marTop w:val="0"/>
          <w:marBottom w:val="0"/>
          <w:divBdr>
            <w:top w:val="none" w:sz="0" w:space="0" w:color="auto"/>
            <w:left w:val="none" w:sz="0" w:space="0" w:color="auto"/>
            <w:bottom w:val="none" w:sz="0" w:space="0" w:color="auto"/>
            <w:right w:val="none" w:sz="0" w:space="0" w:color="auto"/>
          </w:divBdr>
        </w:div>
        <w:div w:id="916591674">
          <w:marLeft w:val="0"/>
          <w:marRight w:val="0"/>
          <w:marTop w:val="0"/>
          <w:marBottom w:val="0"/>
          <w:divBdr>
            <w:top w:val="none" w:sz="0" w:space="0" w:color="auto"/>
            <w:left w:val="none" w:sz="0" w:space="0" w:color="auto"/>
            <w:bottom w:val="none" w:sz="0" w:space="0" w:color="auto"/>
            <w:right w:val="none" w:sz="0" w:space="0" w:color="auto"/>
          </w:divBdr>
        </w:div>
        <w:div w:id="41179321">
          <w:marLeft w:val="0"/>
          <w:marRight w:val="0"/>
          <w:marTop w:val="0"/>
          <w:marBottom w:val="0"/>
          <w:divBdr>
            <w:top w:val="none" w:sz="0" w:space="0" w:color="auto"/>
            <w:left w:val="none" w:sz="0" w:space="0" w:color="auto"/>
            <w:bottom w:val="none" w:sz="0" w:space="0" w:color="auto"/>
            <w:right w:val="none" w:sz="0" w:space="0" w:color="auto"/>
          </w:divBdr>
        </w:div>
      </w:divsChild>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62461355">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72626766">
      <w:bodyDiv w:val="1"/>
      <w:marLeft w:val="0"/>
      <w:marRight w:val="0"/>
      <w:marTop w:val="0"/>
      <w:marBottom w:val="0"/>
      <w:divBdr>
        <w:top w:val="none" w:sz="0" w:space="0" w:color="auto"/>
        <w:left w:val="none" w:sz="0" w:space="0" w:color="auto"/>
        <w:bottom w:val="none" w:sz="0" w:space="0" w:color="auto"/>
        <w:right w:val="none" w:sz="0" w:space="0" w:color="auto"/>
      </w:divBdr>
      <w:divsChild>
        <w:div w:id="1008285967">
          <w:marLeft w:val="0"/>
          <w:marRight w:val="0"/>
          <w:marTop w:val="0"/>
          <w:marBottom w:val="0"/>
          <w:divBdr>
            <w:top w:val="none" w:sz="0" w:space="0" w:color="auto"/>
            <w:left w:val="none" w:sz="0" w:space="0" w:color="auto"/>
            <w:bottom w:val="none" w:sz="0" w:space="0" w:color="auto"/>
            <w:right w:val="none" w:sz="0" w:space="0" w:color="auto"/>
          </w:divBdr>
        </w:div>
        <w:div w:id="98794974">
          <w:marLeft w:val="0"/>
          <w:marRight w:val="0"/>
          <w:marTop w:val="0"/>
          <w:marBottom w:val="0"/>
          <w:divBdr>
            <w:top w:val="none" w:sz="0" w:space="0" w:color="auto"/>
            <w:left w:val="none" w:sz="0" w:space="0" w:color="auto"/>
            <w:bottom w:val="none" w:sz="0" w:space="0" w:color="auto"/>
            <w:right w:val="none" w:sz="0" w:space="0" w:color="auto"/>
          </w:divBdr>
        </w:div>
        <w:div w:id="1259296034">
          <w:marLeft w:val="0"/>
          <w:marRight w:val="0"/>
          <w:marTop w:val="0"/>
          <w:marBottom w:val="0"/>
          <w:divBdr>
            <w:top w:val="none" w:sz="0" w:space="0" w:color="auto"/>
            <w:left w:val="none" w:sz="0" w:space="0" w:color="auto"/>
            <w:bottom w:val="none" w:sz="0" w:space="0" w:color="auto"/>
            <w:right w:val="none" w:sz="0" w:space="0" w:color="auto"/>
          </w:divBdr>
        </w:div>
        <w:div w:id="699011399">
          <w:marLeft w:val="0"/>
          <w:marRight w:val="0"/>
          <w:marTop w:val="0"/>
          <w:marBottom w:val="0"/>
          <w:divBdr>
            <w:top w:val="none" w:sz="0" w:space="0" w:color="auto"/>
            <w:left w:val="none" w:sz="0" w:space="0" w:color="auto"/>
            <w:bottom w:val="none" w:sz="0" w:space="0" w:color="auto"/>
            <w:right w:val="none" w:sz="0" w:space="0" w:color="auto"/>
          </w:divBdr>
        </w:div>
        <w:div w:id="1545097552">
          <w:marLeft w:val="0"/>
          <w:marRight w:val="0"/>
          <w:marTop w:val="0"/>
          <w:marBottom w:val="0"/>
          <w:divBdr>
            <w:top w:val="none" w:sz="0" w:space="0" w:color="auto"/>
            <w:left w:val="none" w:sz="0" w:space="0" w:color="auto"/>
            <w:bottom w:val="none" w:sz="0" w:space="0" w:color="auto"/>
            <w:right w:val="none" w:sz="0" w:space="0" w:color="auto"/>
          </w:divBdr>
        </w:div>
        <w:div w:id="67771544">
          <w:marLeft w:val="0"/>
          <w:marRight w:val="0"/>
          <w:marTop w:val="0"/>
          <w:marBottom w:val="0"/>
          <w:divBdr>
            <w:top w:val="none" w:sz="0" w:space="0" w:color="auto"/>
            <w:left w:val="none" w:sz="0" w:space="0" w:color="auto"/>
            <w:bottom w:val="none" w:sz="0" w:space="0" w:color="auto"/>
            <w:right w:val="none" w:sz="0" w:space="0" w:color="auto"/>
          </w:divBdr>
        </w:div>
        <w:div w:id="85394692">
          <w:marLeft w:val="0"/>
          <w:marRight w:val="0"/>
          <w:marTop w:val="0"/>
          <w:marBottom w:val="0"/>
          <w:divBdr>
            <w:top w:val="none" w:sz="0" w:space="0" w:color="auto"/>
            <w:left w:val="none" w:sz="0" w:space="0" w:color="auto"/>
            <w:bottom w:val="none" w:sz="0" w:space="0" w:color="auto"/>
            <w:right w:val="none" w:sz="0" w:space="0" w:color="auto"/>
          </w:divBdr>
        </w:div>
        <w:div w:id="2136673610">
          <w:marLeft w:val="0"/>
          <w:marRight w:val="0"/>
          <w:marTop w:val="0"/>
          <w:marBottom w:val="0"/>
          <w:divBdr>
            <w:top w:val="none" w:sz="0" w:space="0" w:color="auto"/>
            <w:left w:val="none" w:sz="0" w:space="0" w:color="auto"/>
            <w:bottom w:val="none" w:sz="0" w:space="0" w:color="auto"/>
            <w:right w:val="none" w:sz="0" w:space="0" w:color="auto"/>
          </w:divBdr>
        </w:div>
      </w:divsChild>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2077703650">
      <w:bodyDiv w:val="1"/>
      <w:marLeft w:val="0"/>
      <w:marRight w:val="0"/>
      <w:marTop w:val="0"/>
      <w:marBottom w:val="0"/>
      <w:divBdr>
        <w:top w:val="none" w:sz="0" w:space="0" w:color="auto"/>
        <w:left w:val="none" w:sz="0" w:space="0" w:color="auto"/>
        <w:bottom w:val="none" w:sz="0" w:space="0" w:color="auto"/>
        <w:right w:val="none" w:sz="0" w:space="0" w:color="auto"/>
      </w:divBdr>
      <w:divsChild>
        <w:div w:id="106003403">
          <w:marLeft w:val="0"/>
          <w:marRight w:val="0"/>
          <w:marTop w:val="0"/>
          <w:marBottom w:val="0"/>
          <w:divBdr>
            <w:top w:val="none" w:sz="0" w:space="0" w:color="auto"/>
            <w:left w:val="none" w:sz="0" w:space="0" w:color="auto"/>
            <w:bottom w:val="none" w:sz="0" w:space="0" w:color="auto"/>
            <w:right w:val="none" w:sz="0" w:space="0" w:color="auto"/>
          </w:divBdr>
        </w:div>
        <w:div w:id="1476800684">
          <w:marLeft w:val="0"/>
          <w:marRight w:val="0"/>
          <w:marTop w:val="0"/>
          <w:marBottom w:val="0"/>
          <w:divBdr>
            <w:top w:val="none" w:sz="0" w:space="0" w:color="auto"/>
            <w:left w:val="none" w:sz="0" w:space="0" w:color="auto"/>
            <w:bottom w:val="none" w:sz="0" w:space="0" w:color="auto"/>
            <w:right w:val="none" w:sz="0" w:space="0" w:color="auto"/>
          </w:divBdr>
        </w:div>
        <w:div w:id="1093237646">
          <w:marLeft w:val="0"/>
          <w:marRight w:val="0"/>
          <w:marTop w:val="0"/>
          <w:marBottom w:val="0"/>
          <w:divBdr>
            <w:top w:val="none" w:sz="0" w:space="0" w:color="auto"/>
            <w:left w:val="none" w:sz="0" w:space="0" w:color="auto"/>
            <w:bottom w:val="none" w:sz="0" w:space="0" w:color="auto"/>
            <w:right w:val="none" w:sz="0" w:space="0" w:color="auto"/>
          </w:divBdr>
        </w:div>
        <w:div w:id="767654645">
          <w:marLeft w:val="0"/>
          <w:marRight w:val="0"/>
          <w:marTop w:val="0"/>
          <w:marBottom w:val="0"/>
          <w:divBdr>
            <w:top w:val="none" w:sz="0" w:space="0" w:color="auto"/>
            <w:left w:val="none" w:sz="0" w:space="0" w:color="auto"/>
            <w:bottom w:val="none" w:sz="0" w:space="0" w:color="auto"/>
            <w:right w:val="none" w:sz="0" w:space="0" w:color="auto"/>
          </w:divBdr>
        </w:div>
        <w:div w:id="970479118">
          <w:marLeft w:val="0"/>
          <w:marRight w:val="0"/>
          <w:marTop w:val="0"/>
          <w:marBottom w:val="0"/>
          <w:divBdr>
            <w:top w:val="none" w:sz="0" w:space="0" w:color="auto"/>
            <w:left w:val="none" w:sz="0" w:space="0" w:color="auto"/>
            <w:bottom w:val="none" w:sz="0" w:space="0" w:color="auto"/>
            <w:right w:val="none" w:sz="0" w:space="0" w:color="auto"/>
          </w:divBdr>
        </w:div>
        <w:div w:id="1823352343">
          <w:marLeft w:val="0"/>
          <w:marRight w:val="0"/>
          <w:marTop w:val="0"/>
          <w:marBottom w:val="0"/>
          <w:divBdr>
            <w:top w:val="none" w:sz="0" w:space="0" w:color="auto"/>
            <w:left w:val="none" w:sz="0" w:space="0" w:color="auto"/>
            <w:bottom w:val="none" w:sz="0" w:space="0" w:color="auto"/>
            <w:right w:val="none" w:sz="0" w:space="0" w:color="auto"/>
          </w:divBdr>
        </w:div>
        <w:div w:id="1701854640">
          <w:marLeft w:val="0"/>
          <w:marRight w:val="0"/>
          <w:marTop w:val="0"/>
          <w:marBottom w:val="0"/>
          <w:divBdr>
            <w:top w:val="none" w:sz="0" w:space="0" w:color="auto"/>
            <w:left w:val="none" w:sz="0" w:space="0" w:color="auto"/>
            <w:bottom w:val="none" w:sz="0" w:space="0" w:color="auto"/>
            <w:right w:val="none" w:sz="0" w:space="0" w:color="auto"/>
          </w:divBdr>
        </w:div>
        <w:div w:id="709651114">
          <w:marLeft w:val="0"/>
          <w:marRight w:val="0"/>
          <w:marTop w:val="0"/>
          <w:marBottom w:val="0"/>
          <w:divBdr>
            <w:top w:val="none" w:sz="0" w:space="0" w:color="auto"/>
            <w:left w:val="none" w:sz="0" w:space="0" w:color="auto"/>
            <w:bottom w:val="none" w:sz="0" w:space="0" w:color="auto"/>
            <w:right w:val="none" w:sz="0" w:space="0" w:color="auto"/>
          </w:divBdr>
        </w:div>
        <w:div w:id="859275251">
          <w:marLeft w:val="0"/>
          <w:marRight w:val="0"/>
          <w:marTop w:val="0"/>
          <w:marBottom w:val="0"/>
          <w:divBdr>
            <w:top w:val="none" w:sz="0" w:space="0" w:color="auto"/>
            <w:left w:val="none" w:sz="0" w:space="0" w:color="auto"/>
            <w:bottom w:val="none" w:sz="0" w:space="0" w:color="auto"/>
            <w:right w:val="none" w:sz="0" w:space="0" w:color="auto"/>
          </w:divBdr>
        </w:div>
        <w:div w:id="1312976606">
          <w:marLeft w:val="0"/>
          <w:marRight w:val="0"/>
          <w:marTop w:val="0"/>
          <w:marBottom w:val="0"/>
          <w:divBdr>
            <w:top w:val="none" w:sz="0" w:space="0" w:color="auto"/>
            <w:left w:val="none" w:sz="0" w:space="0" w:color="auto"/>
            <w:bottom w:val="none" w:sz="0" w:space="0" w:color="auto"/>
            <w:right w:val="none" w:sz="0" w:space="0" w:color="auto"/>
          </w:divBdr>
        </w:div>
        <w:div w:id="1460957791">
          <w:marLeft w:val="0"/>
          <w:marRight w:val="0"/>
          <w:marTop w:val="0"/>
          <w:marBottom w:val="0"/>
          <w:divBdr>
            <w:top w:val="none" w:sz="0" w:space="0" w:color="auto"/>
            <w:left w:val="none" w:sz="0" w:space="0" w:color="auto"/>
            <w:bottom w:val="none" w:sz="0" w:space="0" w:color="auto"/>
            <w:right w:val="none" w:sz="0" w:space="0" w:color="auto"/>
          </w:divBdr>
        </w:div>
        <w:div w:id="1560166513">
          <w:marLeft w:val="0"/>
          <w:marRight w:val="0"/>
          <w:marTop w:val="0"/>
          <w:marBottom w:val="0"/>
          <w:divBdr>
            <w:top w:val="none" w:sz="0" w:space="0" w:color="auto"/>
            <w:left w:val="none" w:sz="0" w:space="0" w:color="auto"/>
            <w:bottom w:val="none" w:sz="0" w:space="0" w:color="auto"/>
            <w:right w:val="none" w:sz="0" w:space="0" w:color="auto"/>
          </w:divBdr>
        </w:div>
        <w:div w:id="1532380990">
          <w:marLeft w:val="0"/>
          <w:marRight w:val="0"/>
          <w:marTop w:val="0"/>
          <w:marBottom w:val="0"/>
          <w:divBdr>
            <w:top w:val="none" w:sz="0" w:space="0" w:color="auto"/>
            <w:left w:val="none" w:sz="0" w:space="0" w:color="auto"/>
            <w:bottom w:val="none" w:sz="0" w:space="0" w:color="auto"/>
            <w:right w:val="none" w:sz="0" w:space="0" w:color="auto"/>
          </w:divBdr>
        </w:div>
        <w:div w:id="840238026">
          <w:marLeft w:val="0"/>
          <w:marRight w:val="0"/>
          <w:marTop w:val="0"/>
          <w:marBottom w:val="0"/>
          <w:divBdr>
            <w:top w:val="none" w:sz="0" w:space="0" w:color="auto"/>
            <w:left w:val="none" w:sz="0" w:space="0" w:color="auto"/>
            <w:bottom w:val="none" w:sz="0" w:space="0" w:color="auto"/>
            <w:right w:val="none" w:sz="0" w:space="0" w:color="auto"/>
          </w:divBdr>
        </w:div>
        <w:div w:id="1439987660">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17166251">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A5232-C9D2-431A-8190-FE353E70B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4681</Words>
  <Characters>26684</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Odprava ugotovljenih napak v garancijski dobi na objektu študentskega doma FDV z upoštevanjem okoljskih vidikov</vt:lpstr>
    </vt:vector>
  </TitlesOfParts>
  <Company>ŠTUDENTSKI DOM LJUBLJANA</Company>
  <LinksUpToDate>false</LinksUpToDate>
  <CharactersWithSpaces>31303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Odprava ugotovljenih napak v garancijski dobi na objektu študentskega doma FDV z upoštevanjem okoljskih vidikov</dc:title>
  <dc:subject/>
  <dc:creator>Andrej Resnik</dc:creator>
  <cp:keywords/>
  <dc:description/>
  <cp:lastModifiedBy>Maja Koković</cp:lastModifiedBy>
  <cp:revision>3</cp:revision>
  <cp:lastPrinted>2018-08-23T11:42:00Z</cp:lastPrinted>
  <dcterms:created xsi:type="dcterms:W3CDTF">2018-08-23T11:43:00Z</dcterms:created>
  <dcterms:modified xsi:type="dcterms:W3CDTF">2018-08-23T11:44:00Z</dcterms:modified>
</cp:coreProperties>
</file>